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2C362" w14:textId="77777777" w:rsidR="005742E0" w:rsidRPr="005742E0" w:rsidRDefault="005742E0" w:rsidP="005742E0">
      <w:pPr>
        <w:spacing w:before="3" w:line="140" w:lineRule="exact"/>
        <w:ind w:firstLine="559"/>
        <w:rPr>
          <w:rFonts w:asciiTheme="minorHAnsi" w:hAnsiTheme="minorHAnsi" w:cstheme="minorHAnsi"/>
        </w:rPr>
      </w:pPr>
    </w:p>
    <w:p w14:paraId="09516AAD" w14:textId="77777777" w:rsidR="00433EDA" w:rsidRPr="005742E0" w:rsidRDefault="00433EDA">
      <w:pPr>
        <w:spacing w:line="200" w:lineRule="exact"/>
        <w:rPr>
          <w:rFonts w:asciiTheme="minorHAnsi" w:hAnsiTheme="minorHAnsi" w:cstheme="minorHAnsi"/>
        </w:rPr>
      </w:pPr>
    </w:p>
    <w:p w14:paraId="28DCAF00" w14:textId="4CFD5500" w:rsidR="00433EDA" w:rsidRPr="005742E0" w:rsidRDefault="005742E0" w:rsidP="005742E0">
      <w:pPr>
        <w:spacing w:before="3" w:line="140" w:lineRule="exact"/>
        <w:ind w:firstLine="559"/>
        <w:rPr>
          <w:rFonts w:asciiTheme="minorHAnsi" w:hAnsiTheme="minorHAnsi" w:cstheme="minorHAnsi"/>
          <w:b/>
          <w:bCs/>
        </w:rPr>
      </w:pPr>
      <w:r w:rsidRPr="005742E0">
        <w:rPr>
          <w:rFonts w:ascii="Calibri" w:hAnsi="Calibri" w:cs="Calibri"/>
          <w:b/>
          <w:bCs/>
          <w:sz w:val="22"/>
          <w:szCs w:val="22"/>
        </w:rPr>
        <w:t>Shelby Rhodes</w:t>
      </w:r>
    </w:p>
    <w:p w14:paraId="35326BF1" w14:textId="77777777" w:rsidR="00433EDA" w:rsidRPr="005742E0" w:rsidRDefault="00CA4118">
      <w:pPr>
        <w:spacing w:line="360" w:lineRule="exact"/>
        <w:ind w:left="559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spacing w:val="1"/>
          <w:w w:val="110"/>
          <w:position w:val="-1"/>
        </w:rPr>
        <w:t>C</w:t>
      </w:r>
      <w:r w:rsidRPr="005742E0">
        <w:rPr>
          <w:rFonts w:asciiTheme="minorHAnsi" w:hAnsiTheme="minorHAnsi" w:cstheme="minorHAnsi"/>
          <w:spacing w:val="-4"/>
          <w:w w:val="110"/>
          <w:position w:val="-1"/>
        </w:rPr>
        <w:t>a</w:t>
      </w:r>
      <w:r w:rsidRPr="005742E0">
        <w:rPr>
          <w:rFonts w:asciiTheme="minorHAnsi" w:hAnsiTheme="minorHAnsi" w:cstheme="minorHAnsi"/>
          <w:spacing w:val="-8"/>
          <w:w w:val="110"/>
          <w:position w:val="-1"/>
        </w:rPr>
        <w:t>l</w:t>
      </w:r>
      <w:r w:rsidRPr="005742E0">
        <w:rPr>
          <w:rFonts w:asciiTheme="minorHAnsi" w:hAnsiTheme="minorHAnsi" w:cstheme="minorHAnsi"/>
          <w:w w:val="110"/>
          <w:position w:val="-1"/>
        </w:rPr>
        <w:t>l</w:t>
      </w:r>
      <w:r w:rsidRPr="005742E0">
        <w:rPr>
          <w:rFonts w:asciiTheme="minorHAnsi" w:hAnsiTheme="minorHAnsi" w:cstheme="minorHAnsi"/>
          <w:spacing w:val="5"/>
          <w:w w:val="110"/>
          <w:position w:val="-1"/>
        </w:rPr>
        <w:t xml:space="preserve"> </w:t>
      </w:r>
      <w:r w:rsidRPr="005742E0">
        <w:rPr>
          <w:rFonts w:asciiTheme="minorHAnsi" w:hAnsiTheme="minorHAnsi" w:cstheme="minorHAnsi"/>
          <w:spacing w:val="-1"/>
          <w:w w:val="71"/>
          <w:position w:val="-1"/>
        </w:rPr>
        <w:t>1</w:t>
      </w:r>
      <w:r w:rsidRPr="005742E0">
        <w:rPr>
          <w:rFonts w:asciiTheme="minorHAnsi" w:hAnsiTheme="minorHAnsi" w:cstheme="minorHAnsi"/>
          <w:spacing w:val="-1"/>
          <w:w w:val="129"/>
          <w:position w:val="-1"/>
        </w:rPr>
        <w:t>9</w:t>
      </w:r>
      <w:r w:rsidRPr="005742E0">
        <w:rPr>
          <w:rFonts w:asciiTheme="minorHAnsi" w:hAnsiTheme="minorHAnsi" w:cstheme="minorHAnsi"/>
          <w:spacing w:val="2"/>
          <w:w w:val="129"/>
          <w:position w:val="-1"/>
        </w:rPr>
        <w:t>9</w:t>
      </w:r>
      <w:r w:rsidRPr="005742E0">
        <w:rPr>
          <w:rFonts w:asciiTheme="minorHAnsi" w:hAnsiTheme="minorHAnsi" w:cstheme="minorHAnsi"/>
          <w:w w:val="143"/>
          <w:position w:val="-1"/>
        </w:rPr>
        <w:t>0</w:t>
      </w:r>
    </w:p>
    <w:p w14:paraId="6A63C754" w14:textId="77777777" w:rsidR="00433EDA" w:rsidRPr="005742E0" w:rsidRDefault="00433EDA">
      <w:pPr>
        <w:spacing w:line="200" w:lineRule="exact"/>
        <w:rPr>
          <w:rFonts w:asciiTheme="minorHAnsi" w:hAnsiTheme="minorHAnsi" w:cstheme="minorHAnsi"/>
        </w:rPr>
      </w:pPr>
    </w:p>
    <w:p w14:paraId="05E1D7F3" w14:textId="77777777" w:rsidR="00433EDA" w:rsidRPr="005742E0" w:rsidRDefault="00433EDA">
      <w:pPr>
        <w:spacing w:line="200" w:lineRule="exact"/>
        <w:rPr>
          <w:rFonts w:asciiTheme="minorHAnsi" w:hAnsiTheme="minorHAnsi" w:cstheme="minorHAnsi"/>
        </w:rPr>
      </w:pPr>
    </w:p>
    <w:p w14:paraId="4426439E" w14:textId="77777777" w:rsidR="00433EDA" w:rsidRPr="005742E0" w:rsidRDefault="00433EDA">
      <w:pPr>
        <w:spacing w:before="1" w:line="220" w:lineRule="exact"/>
        <w:rPr>
          <w:rFonts w:asciiTheme="minorHAnsi" w:hAnsiTheme="minorHAnsi" w:cstheme="minorHAnsi"/>
        </w:rPr>
        <w:sectPr w:rsidR="00433EDA" w:rsidRPr="005742E0">
          <w:footerReference w:type="default" r:id="rId7"/>
          <w:pgSz w:w="11920" w:h="16840"/>
          <w:pgMar w:top="640" w:right="0" w:bottom="280" w:left="0" w:header="0" w:footer="401" w:gutter="0"/>
          <w:cols w:space="720"/>
        </w:sectPr>
      </w:pPr>
    </w:p>
    <w:p w14:paraId="0AFCE309" w14:textId="73C39973" w:rsidR="00433EDA" w:rsidRPr="005742E0" w:rsidRDefault="00CA4118">
      <w:pPr>
        <w:spacing w:before="13"/>
        <w:ind w:left="560"/>
        <w:rPr>
          <w:rFonts w:asciiTheme="minorHAnsi" w:hAnsiTheme="minorHAnsi" w:cstheme="minorHAnsi"/>
          <w:b/>
          <w:bCs/>
        </w:rPr>
      </w:pPr>
      <w:r w:rsidRPr="005742E0">
        <w:rPr>
          <w:rFonts w:asciiTheme="minorHAnsi" w:hAnsiTheme="minorHAnsi" w:cstheme="minorHAnsi"/>
          <w:b/>
          <w:bCs/>
          <w:spacing w:val="-7"/>
          <w:w w:val="111"/>
        </w:rPr>
        <w:t>C</w:t>
      </w:r>
      <w:r w:rsidRPr="005742E0">
        <w:rPr>
          <w:rFonts w:asciiTheme="minorHAnsi" w:hAnsiTheme="minorHAnsi" w:cstheme="minorHAnsi"/>
          <w:b/>
          <w:bCs/>
          <w:spacing w:val="-6"/>
          <w:w w:val="118"/>
        </w:rPr>
        <w:t>l</w:t>
      </w:r>
      <w:r w:rsidRPr="005742E0">
        <w:rPr>
          <w:rFonts w:asciiTheme="minorHAnsi" w:hAnsiTheme="minorHAnsi" w:cstheme="minorHAnsi"/>
          <w:b/>
          <w:bCs/>
          <w:spacing w:val="-4"/>
          <w:w w:val="118"/>
        </w:rPr>
        <w:t>e</w:t>
      </w:r>
      <w:r w:rsidRPr="005742E0">
        <w:rPr>
          <w:rFonts w:asciiTheme="minorHAnsi" w:hAnsiTheme="minorHAnsi" w:cstheme="minorHAnsi"/>
          <w:b/>
          <w:bCs/>
          <w:spacing w:val="-7"/>
          <w:w w:val="121"/>
        </w:rPr>
        <w:t>r</w:t>
      </w:r>
      <w:r w:rsidRPr="005742E0">
        <w:rPr>
          <w:rFonts w:asciiTheme="minorHAnsi" w:hAnsiTheme="minorHAnsi" w:cstheme="minorHAnsi"/>
          <w:b/>
          <w:bCs/>
          <w:spacing w:val="-4"/>
          <w:w w:val="113"/>
        </w:rPr>
        <w:t>k</w:t>
      </w:r>
      <w:r w:rsidRPr="005742E0">
        <w:rPr>
          <w:rFonts w:asciiTheme="minorHAnsi" w:hAnsiTheme="minorHAnsi" w:cstheme="minorHAnsi"/>
          <w:b/>
          <w:bCs/>
          <w:spacing w:val="-6"/>
          <w:w w:val="128"/>
        </w:rPr>
        <w:t>s</w:t>
      </w:r>
      <w:r w:rsidRPr="005742E0">
        <w:rPr>
          <w:rFonts w:asciiTheme="minorHAnsi" w:hAnsiTheme="minorHAnsi" w:cstheme="minorHAnsi"/>
          <w:b/>
          <w:bCs/>
          <w:w w:val="73"/>
        </w:rPr>
        <w:t>’</w:t>
      </w:r>
      <w:r w:rsidRPr="005742E0">
        <w:rPr>
          <w:rFonts w:asciiTheme="minorHAnsi" w:hAnsiTheme="minorHAnsi" w:cstheme="minorHAnsi"/>
          <w:b/>
          <w:bCs/>
          <w:spacing w:val="11"/>
        </w:rPr>
        <w:t xml:space="preserve"> </w:t>
      </w:r>
      <w:r w:rsidRPr="005742E0">
        <w:rPr>
          <w:rFonts w:asciiTheme="minorHAnsi" w:hAnsiTheme="minorHAnsi" w:cstheme="minorHAnsi"/>
          <w:b/>
          <w:bCs/>
          <w:spacing w:val="-3"/>
          <w:w w:val="108"/>
        </w:rPr>
        <w:t>D</w:t>
      </w:r>
      <w:r w:rsidRPr="005742E0">
        <w:rPr>
          <w:rFonts w:asciiTheme="minorHAnsi" w:hAnsiTheme="minorHAnsi" w:cstheme="minorHAnsi"/>
          <w:b/>
          <w:bCs/>
          <w:spacing w:val="-9"/>
          <w:w w:val="133"/>
        </w:rPr>
        <w:t>e</w:t>
      </w:r>
      <w:r w:rsidRPr="005742E0">
        <w:rPr>
          <w:rFonts w:asciiTheme="minorHAnsi" w:hAnsiTheme="minorHAnsi" w:cstheme="minorHAnsi"/>
          <w:b/>
          <w:bCs/>
          <w:spacing w:val="-5"/>
          <w:w w:val="145"/>
        </w:rPr>
        <w:t>t</w:t>
      </w:r>
      <w:r w:rsidRPr="005742E0">
        <w:rPr>
          <w:rFonts w:asciiTheme="minorHAnsi" w:hAnsiTheme="minorHAnsi" w:cstheme="minorHAnsi"/>
          <w:b/>
          <w:bCs/>
          <w:spacing w:val="-6"/>
          <w:w w:val="116"/>
        </w:rPr>
        <w:t>a</w:t>
      </w:r>
      <w:r w:rsidRPr="005742E0">
        <w:rPr>
          <w:rFonts w:asciiTheme="minorHAnsi" w:hAnsiTheme="minorHAnsi" w:cstheme="minorHAnsi"/>
          <w:b/>
          <w:bCs/>
          <w:spacing w:val="-8"/>
          <w:w w:val="116"/>
        </w:rPr>
        <w:t>i</w:t>
      </w:r>
      <w:r w:rsidRPr="005742E0">
        <w:rPr>
          <w:rFonts w:asciiTheme="minorHAnsi" w:hAnsiTheme="minorHAnsi" w:cstheme="minorHAnsi"/>
          <w:b/>
          <w:bCs/>
          <w:spacing w:val="-7"/>
          <w:w w:val="94"/>
        </w:rPr>
        <w:t>l</w:t>
      </w:r>
      <w:r w:rsidRPr="005742E0">
        <w:rPr>
          <w:rFonts w:asciiTheme="minorHAnsi" w:hAnsiTheme="minorHAnsi" w:cstheme="minorHAnsi"/>
          <w:b/>
          <w:bCs/>
          <w:w w:val="128"/>
        </w:rPr>
        <w:t>s</w:t>
      </w:r>
    </w:p>
    <w:p w14:paraId="229E938F" w14:textId="77777777" w:rsidR="00433EDA" w:rsidRPr="005742E0" w:rsidRDefault="00433EDA">
      <w:pPr>
        <w:spacing w:before="4" w:line="100" w:lineRule="exact"/>
        <w:rPr>
          <w:rFonts w:asciiTheme="minorHAnsi" w:hAnsiTheme="minorHAnsi" w:cstheme="minorHAnsi"/>
        </w:rPr>
      </w:pPr>
    </w:p>
    <w:p w14:paraId="388F8CC6" w14:textId="77777777" w:rsidR="00433EDA" w:rsidRPr="005742E0" w:rsidRDefault="00433EDA">
      <w:pPr>
        <w:spacing w:line="200" w:lineRule="exact"/>
        <w:rPr>
          <w:rFonts w:asciiTheme="minorHAnsi" w:hAnsiTheme="minorHAnsi" w:cstheme="minorHAnsi"/>
        </w:rPr>
      </w:pPr>
    </w:p>
    <w:p w14:paraId="761847C4" w14:textId="77777777" w:rsidR="00433EDA" w:rsidRPr="005742E0" w:rsidRDefault="00CA4118">
      <w:pPr>
        <w:ind w:left="791" w:right="1643"/>
        <w:jc w:val="center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</w:rPr>
        <w:pict w14:anchorId="42F1D7CC">
          <v:group id="_x0000_s1052" style="position:absolute;left:0;text-align:left;margin-left:28pt;margin-top:1.35pt;width:5.4pt;height:7.05pt;z-index:-251659264;mso-position-horizontal-relative:page" coordorigin="560,27" coordsize="108,141">
            <v:shape id="_x0000_s1053" style="position:absolute;left:560;top:27;width:108;height:141" coordorigin="560,27" coordsize="108,141" path="m602,104r-17,8l573,126r-9,21l560,168r108,l663,144r-9,-20l641,110r-15,-6l643,92,653,73r,-7l647,45,631,30,614,27r-21,6l579,49r-4,17l581,87r15,14l602,104xe" fillcolor="#caac7b" stroked="f">
              <v:path arrowok="t"/>
            </v:shape>
            <w10:wrap anchorx="page"/>
          </v:group>
        </w:pict>
      </w:r>
      <w:r w:rsidRPr="005742E0">
        <w:rPr>
          <w:rFonts w:asciiTheme="minorHAnsi" w:hAnsiTheme="minorHAnsi" w:cstheme="minorHAnsi"/>
          <w:spacing w:val="1"/>
          <w:w w:val="95"/>
        </w:rPr>
        <w:t>N</w:t>
      </w:r>
      <w:r w:rsidRPr="005742E0">
        <w:rPr>
          <w:rFonts w:asciiTheme="minorHAnsi" w:hAnsiTheme="minorHAnsi" w:cstheme="minorHAnsi"/>
          <w:spacing w:val="-1"/>
          <w:w w:val="95"/>
        </w:rPr>
        <w:t>ic</w:t>
      </w:r>
      <w:r w:rsidRPr="005742E0">
        <w:rPr>
          <w:rFonts w:asciiTheme="minorHAnsi" w:hAnsiTheme="minorHAnsi" w:cstheme="minorHAnsi"/>
          <w:w w:val="95"/>
        </w:rPr>
        <w:t>k</w:t>
      </w:r>
      <w:r w:rsidRPr="005742E0">
        <w:rPr>
          <w:rFonts w:asciiTheme="minorHAnsi" w:hAnsiTheme="minorHAnsi" w:cstheme="minorHAnsi"/>
          <w:spacing w:val="-3"/>
          <w:w w:val="95"/>
        </w:rPr>
        <w:t xml:space="preserve"> </w:t>
      </w:r>
      <w:r w:rsidRPr="005742E0">
        <w:rPr>
          <w:rFonts w:asciiTheme="minorHAnsi" w:hAnsiTheme="minorHAnsi" w:cstheme="minorHAnsi"/>
          <w:spacing w:val="3"/>
          <w:w w:val="87"/>
        </w:rPr>
        <w:t>B</w:t>
      </w:r>
      <w:r w:rsidRPr="005742E0">
        <w:rPr>
          <w:rFonts w:asciiTheme="minorHAnsi" w:hAnsiTheme="minorHAnsi" w:cstheme="minorHAnsi"/>
          <w:spacing w:val="2"/>
        </w:rPr>
        <w:t>u</w:t>
      </w:r>
      <w:r w:rsidRPr="005742E0">
        <w:rPr>
          <w:rFonts w:asciiTheme="minorHAnsi" w:hAnsiTheme="minorHAnsi" w:cstheme="minorHAnsi"/>
          <w:spacing w:val="-1"/>
          <w:w w:val="99"/>
        </w:rPr>
        <w:t>c</w:t>
      </w:r>
      <w:r w:rsidRPr="005742E0">
        <w:rPr>
          <w:rFonts w:asciiTheme="minorHAnsi" w:hAnsiTheme="minorHAnsi" w:cstheme="minorHAnsi"/>
          <w:w w:val="90"/>
        </w:rPr>
        <w:t>k</w:t>
      </w:r>
      <w:r w:rsidRPr="005742E0">
        <w:rPr>
          <w:rFonts w:asciiTheme="minorHAnsi" w:hAnsiTheme="minorHAnsi" w:cstheme="minorHAnsi"/>
          <w:spacing w:val="-1"/>
          <w:w w:val="89"/>
        </w:rPr>
        <w:t>l</w:t>
      </w:r>
      <w:r w:rsidRPr="005742E0">
        <w:rPr>
          <w:rFonts w:asciiTheme="minorHAnsi" w:hAnsiTheme="minorHAnsi" w:cstheme="minorHAnsi"/>
          <w:spacing w:val="-1"/>
          <w:w w:val="114"/>
        </w:rPr>
        <w:t>e</w:t>
      </w:r>
      <w:r w:rsidRPr="005742E0">
        <w:rPr>
          <w:rFonts w:asciiTheme="minorHAnsi" w:hAnsiTheme="minorHAnsi" w:cstheme="minorHAnsi"/>
          <w:w w:val="95"/>
        </w:rPr>
        <w:t>y</w:t>
      </w:r>
    </w:p>
    <w:p w14:paraId="1C86211E" w14:textId="77777777" w:rsidR="00433EDA" w:rsidRPr="005742E0" w:rsidRDefault="00CA4118">
      <w:pPr>
        <w:spacing w:before="73"/>
        <w:ind w:left="791" w:right="1535"/>
        <w:jc w:val="center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</w:rPr>
        <w:pict w14:anchorId="52F078B6">
          <v:group id="_x0000_s1048" style="position:absolute;left:0;text-align:left;margin-left:28pt;margin-top:4.9pt;width:4.1pt;height:7.15pt;z-index:-251662336;mso-position-horizontal-relative:page" coordorigin="560,98" coordsize="82,143">
            <v:shape id="_x0000_s1051" style="position:absolute;left:560;top:98;width:82;height:143" coordorigin="560,98" coordsize="82,143" path="m600,227r,-9l604,214r9,l642,201r-66,l600,227xe" fillcolor="#caac7b" stroked="f">
              <v:path arrowok="t"/>
            </v:shape>
            <v:shape id="_x0000_s1050" style="position:absolute;left:560;top:98;width:82;height:143" coordorigin="560,98" coordsize="82,143" path="m644,241l617,218r,9l613,231r-9,l573,241r71,xe" fillcolor="#caac7b" stroked="f">
              <v:path arrowok="t"/>
            </v:shape>
            <v:shape id="_x0000_s1049" style="position:absolute;left:560;top:98;width:82;height:143" coordorigin="560,98" coordsize="82,143" path="m566,241r7,l604,231r-4,-4l576,201r,-85l642,116r,85l613,214r4,4l644,241r7,l657,235r,-131l651,98r-85,l560,104r,131l566,241xe" fillcolor="#caac7b" stroked="f">
              <v:path arrowok="t"/>
            </v:shape>
            <w10:wrap anchorx="page"/>
          </v:group>
        </w:pict>
      </w:r>
      <w:r w:rsidRPr="005742E0">
        <w:rPr>
          <w:rFonts w:asciiTheme="minorHAnsi" w:hAnsiTheme="minorHAnsi" w:cstheme="minorHAnsi"/>
          <w:spacing w:val="1"/>
          <w:w w:val="97"/>
        </w:rPr>
        <w:t>0</w:t>
      </w:r>
      <w:r w:rsidRPr="005742E0">
        <w:rPr>
          <w:rFonts w:asciiTheme="minorHAnsi" w:hAnsiTheme="minorHAnsi" w:cstheme="minorHAnsi"/>
          <w:spacing w:val="-2"/>
          <w:w w:val="97"/>
        </w:rPr>
        <w:t>1</w:t>
      </w:r>
      <w:r w:rsidRPr="005742E0">
        <w:rPr>
          <w:rFonts w:asciiTheme="minorHAnsi" w:hAnsiTheme="minorHAnsi" w:cstheme="minorHAnsi"/>
          <w:spacing w:val="-7"/>
          <w:w w:val="97"/>
        </w:rPr>
        <w:t>6</w:t>
      </w:r>
      <w:r w:rsidRPr="005742E0">
        <w:rPr>
          <w:rFonts w:asciiTheme="minorHAnsi" w:hAnsiTheme="minorHAnsi" w:cstheme="minorHAnsi"/>
          <w:w w:val="97"/>
        </w:rPr>
        <w:t>1</w:t>
      </w:r>
      <w:r w:rsidRPr="005742E0">
        <w:rPr>
          <w:rFonts w:asciiTheme="minorHAnsi" w:hAnsiTheme="minorHAnsi" w:cstheme="minorHAnsi"/>
          <w:spacing w:val="-3"/>
          <w:w w:val="97"/>
        </w:rPr>
        <w:t xml:space="preserve"> </w:t>
      </w:r>
      <w:r w:rsidRPr="005742E0">
        <w:rPr>
          <w:rFonts w:asciiTheme="minorHAnsi" w:hAnsiTheme="minorHAnsi" w:cstheme="minorHAnsi"/>
          <w:spacing w:val="-1"/>
          <w:w w:val="113"/>
        </w:rPr>
        <w:t>8</w:t>
      </w:r>
      <w:r w:rsidRPr="005742E0">
        <w:rPr>
          <w:rFonts w:asciiTheme="minorHAnsi" w:hAnsiTheme="minorHAnsi" w:cstheme="minorHAnsi"/>
          <w:spacing w:val="-4"/>
          <w:w w:val="81"/>
        </w:rPr>
        <w:t>1</w:t>
      </w:r>
      <w:r w:rsidRPr="005742E0">
        <w:rPr>
          <w:rFonts w:asciiTheme="minorHAnsi" w:hAnsiTheme="minorHAnsi" w:cstheme="minorHAnsi"/>
          <w:w w:val="106"/>
        </w:rPr>
        <w:t>7</w:t>
      </w:r>
      <w:r w:rsidRPr="005742E0">
        <w:rPr>
          <w:rFonts w:asciiTheme="minorHAnsi" w:hAnsiTheme="minorHAnsi" w:cstheme="minorHAnsi"/>
          <w:spacing w:val="-7"/>
        </w:rPr>
        <w:t xml:space="preserve"> </w:t>
      </w:r>
      <w:r w:rsidRPr="005742E0">
        <w:rPr>
          <w:rFonts w:asciiTheme="minorHAnsi" w:hAnsiTheme="minorHAnsi" w:cstheme="minorHAnsi"/>
          <w:w w:val="102"/>
        </w:rPr>
        <w:t>2</w:t>
      </w:r>
      <w:r w:rsidRPr="005742E0">
        <w:rPr>
          <w:rFonts w:asciiTheme="minorHAnsi" w:hAnsiTheme="minorHAnsi" w:cstheme="minorHAnsi"/>
          <w:spacing w:val="-1"/>
          <w:w w:val="106"/>
        </w:rPr>
        <w:t>7</w:t>
      </w:r>
      <w:r w:rsidRPr="005742E0">
        <w:rPr>
          <w:rFonts w:asciiTheme="minorHAnsi" w:hAnsiTheme="minorHAnsi" w:cstheme="minorHAnsi"/>
          <w:w w:val="105"/>
        </w:rPr>
        <w:t>57</w:t>
      </w:r>
    </w:p>
    <w:p w14:paraId="60B13990" w14:textId="77777777" w:rsidR="00433EDA" w:rsidRPr="005742E0" w:rsidRDefault="00433EDA">
      <w:pPr>
        <w:spacing w:before="3" w:line="140" w:lineRule="exact"/>
        <w:rPr>
          <w:rFonts w:asciiTheme="minorHAnsi" w:hAnsiTheme="minorHAnsi" w:cstheme="minorHAnsi"/>
        </w:rPr>
      </w:pPr>
    </w:p>
    <w:p w14:paraId="09FA35F6" w14:textId="77777777" w:rsidR="00433EDA" w:rsidRPr="005742E0" w:rsidRDefault="00433EDA">
      <w:pPr>
        <w:spacing w:line="200" w:lineRule="exact"/>
        <w:rPr>
          <w:rFonts w:asciiTheme="minorHAnsi" w:hAnsiTheme="minorHAnsi" w:cstheme="minorHAnsi"/>
        </w:rPr>
      </w:pPr>
    </w:p>
    <w:p w14:paraId="5EF4E061" w14:textId="77777777" w:rsidR="00433EDA" w:rsidRPr="005742E0" w:rsidRDefault="00CA4118">
      <w:pPr>
        <w:ind w:left="825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</w:rPr>
        <w:pict w14:anchorId="6E53C285">
          <v:group id="_x0000_s1046" style="position:absolute;left:0;text-align:left;margin-left:28pt;margin-top:1.35pt;width:5.4pt;height:7.05pt;z-index:-251658240;mso-position-horizontal-relative:page" coordorigin="560,27" coordsize="108,141">
            <v:shape id="_x0000_s1047" style="position:absolute;left:560;top:27;width:108;height:141" coordorigin="560,27" coordsize="108,141" path="m602,104r-17,8l573,126r-9,21l560,168r108,l663,144r-9,-20l641,110r-15,-6l643,92,653,73r,-7l647,45,631,30,614,27r-21,6l579,49r-4,17l581,87r15,14l602,104xe" fillcolor="#caac7b" stroked="f">
              <v:path arrowok="t"/>
            </v:shape>
            <w10:wrap anchorx="page"/>
          </v:group>
        </w:pict>
      </w:r>
      <w:r w:rsidRPr="005742E0">
        <w:rPr>
          <w:rFonts w:asciiTheme="minorHAnsi" w:hAnsiTheme="minorHAnsi" w:cstheme="minorHAnsi"/>
          <w:spacing w:val="3"/>
          <w:w w:val="105"/>
        </w:rPr>
        <w:t>D</w:t>
      </w:r>
      <w:r w:rsidRPr="005742E0">
        <w:rPr>
          <w:rFonts w:asciiTheme="minorHAnsi" w:hAnsiTheme="minorHAnsi" w:cstheme="minorHAnsi"/>
          <w:spacing w:val="1"/>
          <w:w w:val="105"/>
        </w:rPr>
        <w:t>a</w:t>
      </w:r>
      <w:r w:rsidRPr="005742E0">
        <w:rPr>
          <w:rFonts w:asciiTheme="minorHAnsi" w:hAnsiTheme="minorHAnsi" w:cstheme="minorHAnsi"/>
          <w:spacing w:val="-1"/>
          <w:w w:val="105"/>
        </w:rPr>
        <w:t>v</w:t>
      </w:r>
      <w:r w:rsidRPr="005742E0">
        <w:rPr>
          <w:rFonts w:asciiTheme="minorHAnsi" w:hAnsiTheme="minorHAnsi" w:cstheme="minorHAnsi"/>
          <w:w w:val="105"/>
        </w:rPr>
        <w:t>e</w:t>
      </w:r>
      <w:r w:rsidRPr="005742E0">
        <w:rPr>
          <w:rFonts w:asciiTheme="minorHAnsi" w:hAnsiTheme="minorHAnsi" w:cstheme="minorHAnsi"/>
          <w:spacing w:val="-8"/>
          <w:w w:val="105"/>
        </w:rPr>
        <w:t xml:space="preserve"> </w:t>
      </w:r>
      <w:r w:rsidRPr="005742E0">
        <w:rPr>
          <w:rFonts w:asciiTheme="minorHAnsi" w:hAnsiTheme="minorHAnsi" w:cstheme="minorHAnsi"/>
          <w:spacing w:val="3"/>
          <w:w w:val="95"/>
        </w:rPr>
        <w:t>H</w:t>
      </w:r>
      <w:r w:rsidRPr="005742E0">
        <w:rPr>
          <w:rFonts w:asciiTheme="minorHAnsi" w:hAnsiTheme="minorHAnsi" w:cstheme="minorHAnsi"/>
          <w:w w:val="128"/>
        </w:rPr>
        <w:t>a</w:t>
      </w:r>
      <w:r w:rsidRPr="005742E0">
        <w:rPr>
          <w:rFonts w:asciiTheme="minorHAnsi" w:hAnsiTheme="minorHAnsi" w:cstheme="minorHAnsi"/>
          <w:spacing w:val="-1"/>
          <w:w w:val="89"/>
        </w:rPr>
        <w:t>l</w:t>
      </w:r>
      <w:r w:rsidRPr="005742E0">
        <w:rPr>
          <w:rFonts w:asciiTheme="minorHAnsi" w:hAnsiTheme="minorHAnsi" w:cstheme="minorHAnsi"/>
          <w:spacing w:val="-1"/>
          <w:w w:val="114"/>
        </w:rPr>
        <w:t>e</w:t>
      </w:r>
      <w:r w:rsidRPr="005742E0">
        <w:rPr>
          <w:rFonts w:asciiTheme="minorHAnsi" w:hAnsiTheme="minorHAnsi" w:cstheme="minorHAnsi"/>
          <w:w w:val="95"/>
        </w:rPr>
        <w:t>y</w:t>
      </w:r>
    </w:p>
    <w:p w14:paraId="7350C40C" w14:textId="77777777" w:rsidR="00433EDA" w:rsidRPr="005742E0" w:rsidRDefault="00CA4118">
      <w:pPr>
        <w:spacing w:before="73"/>
        <w:ind w:left="807" w:right="1556"/>
        <w:jc w:val="center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</w:rPr>
        <w:pict w14:anchorId="1E5A5171">
          <v:group id="_x0000_s1042" style="position:absolute;left:0;text-align:left;margin-left:28pt;margin-top:4.9pt;width:4.1pt;height:7.15pt;z-index:-251661312;mso-position-horizontal-relative:page" coordorigin="560,98" coordsize="82,143">
            <v:shape id="_x0000_s1045" style="position:absolute;left:560;top:98;width:82;height:143" coordorigin="560,98" coordsize="82,143" path="m600,227r,-9l604,214r9,l642,201r-66,l600,227xe" fillcolor="#caac7b" stroked="f">
              <v:path arrowok="t"/>
            </v:shape>
            <v:shape id="_x0000_s1044" style="position:absolute;left:560;top:98;width:82;height:143" coordorigin="560,98" coordsize="82,143" path="m644,241l617,218r,9l613,231r-9,l573,241r71,xe" fillcolor="#caac7b" stroked="f">
              <v:path arrowok="t"/>
            </v:shape>
            <v:shape id="_x0000_s1043" style="position:absolute;left:560;top:98;width:82;height:143" coordorigin="560,98" coordsize="82,143" path="m566,241r7,l604,231r-4,-4l576,201r,-85l642,116r,85l613,214r4,4l644,241r7,l657,235r,-131l651,98r-85,l560,104r,131l566,241xe" fillcolor="#caac7b" stroked="f">
              <v:path arrowok="t"/>
            </v:shape>
            <w10:wrap anchorx="page"/>
          </v:group>
        </w:pict>
      </w:r>
      <w:r w:rsidRPr="005742E0">
        <w:rPr>
          <w:rFonts w:asciiTheme="minorHAnsi" w:hAnsiTheme="minorHAnsi" w:cstheme="minorHAnsi"/>
          <w:spacing w:val="1"/>
          <w:w w:val="97"/>
        </w:rPr>
        <w:t>0</w:t>
      </w:r>
      <w:r w:rsidRPr="005742E0">
        <w:rPr>
          <w:rFonts w:asciiTheme="minorHAnsi" w:hAnsiTheme="minorHAnsi" w:cstheme="minorHAnsi"/>
          <w:spacing w:val="-2"/>
          <w:w w:val="97"/>
        </w:rPr>
        <w:t>1</w:t>
      </w:r>
      <w:r w:rsidRPr="005742E0">
        <w:rPr>
          <w:rFonts w:asciiTheme="minorHAnsi" w:hAnsiTheme="minorHAnsi" w:cstheme="minorHAnsi"/>
          <w:spacing w:val="-7"/>
          <w:w w:val="97"/>
        </w:rPr>
        <w:t>6</w:t>
      </w:r>
      <w:r w:rsidRPr="005742E0">
        <w:rPr>
          <w:rFonts w:asciiTheme="minorHAnsi" w:hAnsiTheme="minorHAnsi" w:cstheme="minorHAnsi"/>
          <w:w w:val="97"/>
        </w:rPr>
        <w:t>1</w:t>
      </w:r>
      <w:r w:rsidRPr="005742E0">
        <w:rPr>
          <w:rFonts w:asciiTheme="minorHAnsi" w:hAnsiTheme="minorHAnsi" w:cstheme="minorHAnsi"/>
          <w:spacing w:val="-3"/>
          <w:w w:val="97"/>
        </w:rPr>
        <w:t xml:space="preserve"> </w:t>
      </w:r>
      <w:r w:rsidRPr="005742E0">
        <w:rPr>
          <w:rFonts w:asciiTheme="minorHAnsi" w:hAnsiTheme="minorHAnsi" w:cstheme="minorHAnsi"/>
          <w:spacing w:val="-1"/>
          <w:w w:val="113"/>
        </w:rPr>
        <w:t>8</w:t>
      </w:r>
      <w:r w:rsidRPr="005742E0">
        <w:rPr>
          <w:rFonts w:asciiTheme="minorHAnsi" w:hAnsiTheme="minorHAnsi" w:cstheme="minorHAnsi"/>
          <w:spacing w:val="-4"/>
          <w:w w:val="81"/>
        </w:rPr>
        <w:t>1</w:t>
      </w:r>
      <w:r w:rsidRPr="005742E0">
        <w:rPr>
          <w:rFonts w:asciiTheme="minorHAnsi" w:hAnsiTheme="minorHAnsi" w:cstheme="minorHAnsi"/>
          <w:w w:val="106"/>
        </w:rPr>
        <w:t>7</w:t>
      </w:r>
      <w:r w:rsidRPr="005742E0">
        <w:rPr>
          <w:rFonts w:asciiTheme="minorHAnsi" w:hAnsiTheme="minorHAnsi" w:cstheme="minorHAnsi"/>
          <w:spacing w:val="-7"/>
        </w:rPr>
        <w:t xml:space="preserve"> </w:t>
      </w:r>
      <w:r w:rsidRPr="005742E0">
        <w:rPr>
          <w:rFonts w:asciiTheme="minorHAnsi" w:hAnsiTheme="minorHAnsi" w:cstheme="minorHAnsi"/>
          <w:spacing w:val="1"/>
          <w:w w:val="106"/>
        </w:rPr>
        <w:t>7</w:t>
      </w:r>
      <w:r w:rsidRPr="005742E0">
        <w:rPr>
          <w:rFonts w:asciiTheme="minorHAnsi" w:hAnsiTheme="minorHAnsi" w:cstheme="minorHAnsi"/>
          <w:spacing w:val="-4"/>
          <w:w w:val="81"/>
        </w:rPr>
        <w:t>1</w:t>
      </w:r>
      <w:r w:rsidRPr="005742E0">
        <w:rPr>
          <w:rFonts w:asciiTheme="minorHAnsi" w:hAnsiTheme="minorHAnsi" w:cstheme="minorHAnsi"/>
          <w:spacing w:val="-2"/>
          <w:w w:val="81"/>
        </w:rPr>
        <w:t>1</w:t>
      </w:r>
      <w:r w:rsidRPr="005742E0">
        <w:rPr>
          <w:rFonts w:asciiTheme="minorHAnsi" w:hAnsiTheme="minorHAnsi" w:cstheme="minorHAnsi"/>
          <w:w w:val="113"/>
        </w:rPr>
        <w:t>8</w:t>
      </w:r>
    </w:p>
    <w:p w14:paraId="7C7E0641" w14:textId="77777777" w:rsidR="00433EDA" w:rsidRPr="005742E0" w:rsidRDefault="00433EDA">
      <w:pPr>
        <w:spacing w:before="3" w:line="140" w:lineRule="exact"/>
        <w:rPr>
          <w:rFonts w:asciiTheme="minorHAnsi" w:hAnsiTheme="minorHAnsi" w:cstheme="minorHAnsi"/>
        </w:rPr>
      </w:pPr>
    </w:p>
    <w:p w14:paraId="09C2DC3C" w14:textId="77777777" w:rsidR="00433EDA" w:rsidRPr="005742E0" w:rsidRDefault="00433EDA">
      <w:pPr>
        <w:spacing w:line="200" w:lineRule="exact"/>
        <w:rPr>
          <w:rFonts w:asciiTheme="minorHAnsi" w:hAnsiTheme="minorHAnsi" w:cstheme="minorHAnsi"/>
        </w:rPr>
      </w:pPr>
    </w:p>
    <w:p w14:paraId="13879D93" w14:textId="77777777" w:rsidR="00433EDA" w:rsidRPr="005742E0" w:rsidRDefault="00CA4118">
      <w:pPr>
        <w:ind w:left="791" w:right="1660"/>
        <w:jc w:val="center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</w:rPr>
        <w:pict w14:anchorId="09F32FE6">
          <v:group id="_x0000_s1040" style="position:absolute;left:0;text-align:left;margin-left:28pt;margin-top:1.35pt;width:5.4pt;height:7.05pt;z-index:-251657216;mso-position-horizontal-relative:page" coordorigin="560,27" coordsize="108,141">
            <v:shape id="_x0000_s1041" style="position:absolute;left:560;top:27;width:108;height:141" coordorigin="560,27" coordsize="108,141" path="m602,104r-17,8l573,126r-9,21l560,168r108,l663,144r-9,-20l641,110r-15,-6l643,92,653,73r,-7l647,45,631,30,614,27r-21,6l579,49r-4,17l581,87r15,14l602,104xe" fillcolor="#caac7b" stroked="f">
              <v:path arrowok="t"/>
            </v:shape>
            <w10:wrap anchorx="page"/>
          </v:group>
        </w:pict>
      </w:r>
      <w:r w:rsidRPr="005742E0">
        <w:rPr>
          <w:rFonts w:asciiTheme="minorHAnsi" w:hAnsiTheme="minorHAnsi" w:cstheme="minorHAnsi"/>
          <w:spacing w:val="3"/>
          <w:w w:val="87"/>
        </w:rPr>
        <w:t>R</w:t>
      </w:r>
      <w:r w:rsidRPr="005742E0">
        <w:rPr>
          <w:rFonts w:asciiTheme="minorHAnsi" w:hAnsiTheme="minorHAnsi" w:cstheme="minorHAnsi"/>
          <w:spacing w:val="-1"/>
          <w:w w:val="96"/>
        </w:rPr>
        <w:t>i</w:t>
      </w:r>
      <w:r w:rsidRPr="005742E0">
        <w:rPr>
          <w:rFonts w:asciiTheme="minorHAnsi" w:hAnsiTheme="minorHAnsi" w:cstheme="minorHAnsi"/>
          <w:w w:val="128"/>
        </w:rPr>
        <w:t>a</w:t>
      </w:r>
      <w:r w:rsidRPr="005742E0">
        <w:rPr>
          <w:rFonts w:asciiTheme="minorHAnsi" w:hAnsiTheme="minorHAnsi" w:cstheme="minorHAnsi"/>
          <w:spacing w:val="-7"/>
        </w:rPr>
        <w:t xml:space="preserve"> </w:t>
      </w:r>
      <w:r w:rsidRPr="005742E0">
        <w:rPr>
          <w:rFonts w:asciiTheme="minorHAnsi" w:hAnsiTheme="minorHAnsi" w:cstheme="minorHAnsi"/>
          <w:spacing w:val="4"/>
          <w:w w:val="90"/>
        </w:rPr>
        <w:t>A</w:t>
      </w:r>
      <w:r w:rsidRPr="005742E0">
        <w:rPr>
          <w:rFonts w:asciiTheme="minorHAnsi" w:hAnsiTheme="minorHAnsi" w:cstheme="minorHAnsi"/>
          <w:spacing w:val="1"/>
          <w:w w:val="96"/>
        </w:rPr>
        <w:t>s</w:t>
      </w:r>
      <w:r w:rsidRPr="005742E0">
        <w:rPr>
          <w:rFonts w:asciiTheme="minorHAnsi" w:hAnsiTheme="minorHAnsi" w:cstheme="minorHAnsi"/>
          <w:spacing w:val="2"/>
          <w:w w:val="105"/>
        </w:rPr>
        <w:t>h</w:t>
      </w:r>
      <w:r w:rsidRPr="005742E0">
        <w:rPr>
          <w:rFonts w:asciiTheme="minorHAnsi" w:hAnsiTheme="minorHAnsi" w:cstheme="minorHAnsi"/>
          <w:spacing w:val="-1"/>
          <w:w w:val="99"/>
        </w:rPr>
        <w:t>c</w:t>
      </w:r>
      <w:r w:rsidRPr="005742E0">
        <w:rPr>
          <w:rFonts w:asciiTheme="minorHAnsi" w:hAnsiTheme="minorHAnsi" w:cstheme="minorHAnsi"/>
          <w:spacing w:val="-1"/>
          <w:w w:val="96"/>
        </w:rPr>
        <w:t>r</w:t>
      </w:r>
      <w:r w:rsidRPr="005742E0">
        <w:rPr>
          <w:rFonts w:asciiTheme="minorHAnsi" w:hAnsiTheme="minorHAnsi" w:cstheme="minorHAnsi"/>
          <w:spacing w:val="1"/>
          <w:w w:val="109"/>
        </w:rPr>
        <w:t>o</w:t>
      </w:r>
      <w:r w:rsidRPr="005742E0">
        <w:rPr>
          <w:rFonts w:asciiTheme="minorHAnsi" w:hAnsiTheme="minorHAnsi" w:cstheme="minorHAnsi"/>
          <w:w w:val="108"/>
        </w:rPr>
        <w:t>ft</w:t>
      </w:r>
    </w:p>
    <w:p w14:paraId="54B4D795" w14:textId="77777777" w:rsidR="00433EDA" w:rsidRPr="005742E0" w:rsidRDefault="00CA4118">
      <w:pPr>
        <w:spacing w:before="73"/>
        <w:ind w:left="807" w:right="1512"/>
        <w:jc w:val="center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</w:rPr>
        <w:pict w14:anchorId="518147D8">
          <v:group id="_x0000_s1036" style="position:absolute;left:0;text-align:left;margin-left:28pt;margin-top:4.9pt;width:4.1pt;height:7.15pt;z-index:-251660288;mso-position-horizontal-relative:page" coordorigin="560,98" coordsize="82,143">
            <v:shape id="_x0000_s1039" style="position:absolute;left:560;top:98;width:82;height:143" coordorigin="560,98" coordsize="82,143" path="m600,227r,-9l604,214r9,l642,201r-66,l600,227xe" fillcolor="#caac7b" stroked="f">
              <v:path arrowok="t"/>
            </v:shape>
            <v:shape id="_x0000_s1038" style="position:absolute;left:560;top:98;width:82;height:143" coordorigin="560,98" coordsize="82,143" path="m644,241l617,218r,9l613,231r-9,l573,241r71,xe" fillcolor="#caac7b" stroked="f">
              <v:path arrowok="t"/>
            </v:shape>
            <v:shape id="_x0000_s1037" style="position:absolute;left:560;top:98;width:82;height:143" coordorigin="560,98" coordsize="82,143" path="m566,241r7,l604,231r-4,-4l576,201r,-85l642,116r,85l613,214r4,4l644,241r7,l657,235r,-131l651,98r-85,l560,104r,131l566,241xe" fillcolor="#caac7b" stroked="f">
              <v:path arrowok="t"/>
            </v:shape>
            <w10:wrap anchorx="page"/>
          </v:group>
        </w:pict>
      </w:r>
      <w:r w:rsidRPr="005742E0">
        <w:rPr>
          <w:rFonts w:asciiTheme="minorHAnsi" w:hAnsiTheme="minorHAnsi" w:cstheme="minorHAnsi"/>
          <w:spacing w:val="1"/>
          <w:w w:val="97"/>
        </w:rPr>
        <w:t>0</w:t>
      </w:r>
      <w:r w:rsidRPr="005742E0">
        <w:rPr>
          <w:rFonts w:asciiTheme="minorHAnsi" w:hAnsiTheme="minorHAnsi" w:cstheme="minorHAnsi"/>
          <w:spacing w:val="-2"/>
          <w:w w:val="97"/>
        </w:rPr>
        <w:t>1</w:t>
      </w:r>
      <w:r w:rsidRPr="005742E0">
        <w:rPr>
          <w:rFonts w:asciiTheme="minorHAnsi" w:hAnsiTheme="minorHAnsi" w:cstheme="minorHAnsi"/>
          <w:spacing w:val="-7"/>
          <w:w w:val="97"/>
        </w:rPr>
        <w:t>6</w:t>
      </w:r>
      <w:r w:rsidRPr="005742E0">
        <w:rPr>
          <w:rFonts w:asciiTheme="minorHAnsi" w:hAnsiTheme="minorHAnsi" w:cstheme="minorHAnsi"/>
          <w:w w:val="97"/>
        </w:rPr>
        <w:t>1</w:t>
      </w:r>
      <w:r w:rsidRPr="005742E0">
        <w:rPr>
          <w:rFonts w:asciiTheme="minorHAnsi" w:hAnsiTheme="minorHAnsi" w:cstheme="minorHAnsi"/>
          <w:spacing w:val="-3"/>
          <w:w w:val="97"/>
        </w:rPr>
        <w:t xml:space="preserve"> </w:t>
      </w:r>
      <w:r w:rsidRPr="005742E0">
        <w:rPr>
          <w:rFonts w:asciiTheme="minorHAnsi" w:hAnsiTheme="minorHAnsi" w:cstheme="minorHAnsi"/>
          <w:spacing w:val="-1"/>
          <w:w w:val="113"/>
        </w:rPr>
        <w:t>8</w:t>
      </w:r>
      <w:r w:rsidRPr="005742E0">
        <w:rPr>
          <w:rFonts w:asciiTheme="minorHAnsi" w:hAnsiTheme="minorHAnsi" w:cstheme="minorHAnsi"/>
          <w:spacing w:val="-4"/>
          <w:w w:val="81"/>
        </w:rPr>
        <w:t>1</w:t>
      </w:r>
      <w:r w:rsidRPr="005742E0">
        <w:rPr>
          <w:rFonts w:asciiTheme="minorHAnsi" w:hAnsiTheme="minorHAnsi" w:cstheme="minorHAnsi"/>
          <w:w w:val="106"/>
        </w:rPr>
        <w:t>7</w:t>
      </w:r>
      <w:r w:rsidRPr="005742E0">
        <w:rPr>
          <w:rFonts w:asciiTheme="minorHAnsi" w:hAnsiTheme="minorHAnsi" w:cstheme="minorHAnsi"/>
          <w:spacing w:val="-7"/>
        </w:rPr>
        <w:t xml:space="preserve"> </w:t>
      </w:r>
      <w:r w:rsidRPr="005742E0">
        <w:rPr>
          <w:rFonts w:asciiTheme="minorHAnsi" w:hAnsiTheme="minorHAnsi" w:cstheme="minorHAnsi"/>
          <w:w w:val="106"/>
        </w:rPr>
        <w:t>2</w:t>
      </w:r>
      <w:r w:rsidRPr="005742E0">
        <w:rPr>
          <w:rFonts w:asciiTheme="minorHAnsi" w:hAnsiTheme="minorHAnsi" w:cstheme="minorHAnsi"/>
          <w:spacing w:val="-1"/>
          <w:w w:val="106"/>
        </w:rPr>
        <w:t>7</w:t>
      </w:r>
      <w:r w:rsidRPr="005742E0">
        <w:rPr>
          <w:rFonts w:asciiTheme="minorHAnsi" w:hAnsiTheme="minorHAnsi" w:cstheme="minorHAnsi"/>
          <w:spacing w:val="1"/>
          <w:w w:val="106"/>
        </w:rPr>
        <w:t>5</w:t>
      </w:r>
      <w:r w:rsidRPr="005742E0">
        <w:rPr>
          <w:rFonts w:asciiTheme="minorHAnsi" w:hAnsiTheme="minorHAnsi" w:cstheme="minorHAnsi"/>
          <w:w w:val="106"/>
        </w:rPr>
        <w:t>8</w:t>
      </w:r>
    </w:p>
    <w:p w14:paraId="38BF5E66" w14:textId="77777777" w:rsidR="00433EDA" w:rsidRPr="005742E0" w:rsidRDefault="00433EDA">
      <w:pPr>
        <w:spacing w:line="200" w:lineRule="exact"/>
        <w:rPr>
          <w:rFonts w:asciiTheme="minorHAnsi" w:hAnsiTheme="minorHAnsi" w:cstheme="minorHAnsi"/>
        </w:rPr>
      </w:pPr>
    </w:p>
    <w:p w14:paraId="20953EC8" w14:textId="77777777" w:rsidR="00433EDA" w:rsidRPr="005742E0" w:rsidRDefault="00433EDA">
      <w:pPr>
        <w:spacing w:before="5" w:line="200" w:lineRule="exact"/>
        <w:rPr>
          <w:rFonts w:asciiTheme="minorHAnsi" w:hAnsiTheme="minorHAnsi" w:cstheme="minorHAnsi"/>
        </w:rPr>
      </w:pPr>
    </w:p>
    <w:p w14:paraId="18963C53" w14:textId="77777777" w:rsidR="00433EDA" w:rsidRPr="005742E0" w:rsidRDefault="00CA4118">
      <w:pPr>
        <w:ind w:left="560"/>
        <w:rPr>
          <w:rFonts w:asciiTheme="minorHAnsi" w:hAnsiTheme="minorHAnsi" w:cstheme="minorHAnsi"/>
          <w:b/>
          <w:bCs/>
        </w:rPr>
      </w:pPr>
      <w:r w:rsidRPr="005742E0">
        <w:rPr>
          <w:rFonts w:asciiTheme="minorHAnsi" w:hAnsiTheme="minorHAnsi" w:cstheme="minorHAnsi"/>
          <w:b/>
          <w:bCs/>
          <w:spacing w:val="-2"/>
          <w:w w:val="97"/>
        </w:rPr>
        <w:t>M</w:t>
      </w:r>
      <w:r w:rsidRPr="005742E0">
        <w:rPr>
          <w:rFonts w:asciiTheme="minorHAnsi" w:hAnsiTheme="minorHAnsi" w:cstheme="minorHAnsi"/>
          <w:b/>
          <w:bCs/>
          <w:spacing w:val="-4"/>
          <w:w w:val="128"/>
        </w:rPr>
        <w:t>embe</w:t>
      </w:r>
      <w:r w:rsidRPr="005742E0">
        <w:rPr>
          <w:rFonts w:asciiTheme="minorHAnsi" w:hAnsiTheme="minorHAnsi" w:cstheme="minorHAnsi"/>
          <w:b/>
          <w:bCs/>
          <w:spacing w:val="-5"/>
          <w:w w:val="128"/>
        </w:rPr>
        <w:t>r</w:t>
      </w:r>
      <w:r w:rsidRPr="005742E0">
        <w:rPr>
          <w:rFonts w:asciiTheme="minorHAnsi" w:hAnsiTheme="minorHAnsi" w:cstheme="minorHAnsi"/>
          <w:b/>
          <w:bCs/>
          <w:spacing w:val="-6"/>
          <w:w w:val="128"/>
        </w:rPr>
        <w:t>s</w:t>
      </w:r>
      <w:r w:rsidRPr="005742E0">
        <w:rPr>
          <w:rFonts w:asciiTheme="minorHAnsi" w:hAnsiTheme="minorHAnsi" w:cstheme="minorHAnsi"/>
          <w:b/>
          <w:bCs/>
          <w:spacing w:val="-6"/>
          <w:w w:val="123"/>
        </w:rPr>
        <w:t>h</w:t>
      </w:r>
      <w:r w:rsidRPr="005742E0">
        <w:rPr>
          <w:rFonts w:asciiTheme="minorHAnsi" w:hAnsiTheme="minorHAnsi" w:cstheme="minorHAnsi"/>
          <w:b/>
          <w:bCs/>
          <w:spacing w:val="-6"/>
          <w:w w:val="94"/>
        </w:rPr>
        <w:t>i</w:t>
      </w:r>
      <w:r w:rsidRPr="005742E0">
        <w:rPr>
          <w:rFonts w:asciiTheme="minorHAnsi" w:hAnsiTheme="minorHAnsi" w:cstheme="minorHAnsi"/>
          <w:b/>
          <w:bCs/>
          <w:spacing w:val="-7"/>
          <w:w w:val="132"/>
        </w:rPr>
        <w:t>p</w:t>
      </w:r>
      <w:r w:rsidRPr="005742E0">
        <w:rPr>
          <w:rFonts w:asciiTheme="minorHAnsi" w:hAnsiTheme="minorHAnsi" w:cstheme="minorHAnsi"/>
          <w:b/>
          <w:bCs/>
          <w:w w:val="128"/>
        </w:rPr>
        <w:t>s</w:t>
      </w:r>
    </w:p>
    <w:p w14:paraId="5695026F" w14:textId="77777777" w:rsidR="00433EDA" w:rsidRPr="005742E0" w:rsidRDefault="00433EDA">
      <w:pPr>
        <w:spacing w:before="1" w:line="200" w:lineRule="exact"/>
        <w:rPr>
          <w:rFonts w:asciiTheme="minorHAnsi" w:hAnsiTheme="minorHAnsi" w:cstheme="minorHAnsi"/>
        </w:rPr>
      </w:pPr>
    </w:p>
    <w:p w14:paraId="2D8B44B3" w14:textId="77777777" w:rsidR="00433EDA" w:rsidRPr="005742E0" w:rsidRDefault="00CA4118">
      <w:pPr>
        <w:ind w:left="560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w w:val="106"/>
        </w:rPr>
        <w:t>•</w:t>
      </w:r>
      <w:r w:rsidRPr="005742E0">
        <w:rPr>
          <w:rFonts w:asciiTheme="minorHAnsi" w:hAnsiTheme="minorHAnsi" w:cstheme="minorHAnsi"/>
          <w:spacing w:val="5"/>
          <w:w w:val="106"/>
        </w:rPr>
        <w:t xml:space="preserve"> </w:t>
      </w:r>
      <w:r w:rsidRPr="005742E0">
        <w:rPr>
          <w:rFonts w:asciiTheme="minorHAnsi" w:hAnsiTheme="minorHAnsi" w:cstheme="minorHAnsi"/>
          <w:spacing w:val="3"/>
          <w:w w:val="106"/>
        </w:rPr>
        <w:t>N</w:t>
      </w:r>
      <w:r w:rsidRPr="005742E0">
        <w:rPr>
          <w:rFonts w:asciiTheme="minorHAnsi" w:hAnsiTheme="minorHAnsi" w:cstheme="minorHAnsi"/>
          <w:spacing w:val="2"/>
          <w:w w:val="106"/>
        </w:rPr>
        <w:t>o</w:t>
      </w:r>
      <w:r w:rsidRPr="005742E0">
        <w:rPr>
          <w:rFonts w:asciiTheme="minorHAnsi" w:hAnsiTheme="minorHAnsi" w:cstheme="minorHAnsi"/>
          <w:spacing w:val="5"/>
          <w:w w:val="106"/>
        </w:rPr>
        <w:t>r</w:t>
      </w:r>
      <w:r w:rsidRPr="005742E0">
        <w:rPr>
          <w:rFonts w:asciiTheme="minorHAnsi" w:hAnsiTheme="minorHAnsi" w:cstheme="minorHAnsi"/>
          <w:w w:val="106"/>
        </w:rPr>
        <w:t>t</w:t>
      </w:r>
      <w:r w:rsidRPr="005742E0">
        <w:rPr>
          <w:rFonts w:asciiTheme="minorHAnsi" w:hAnsiTheme="minorHAnsi" w:cstheme="minorHAnsi"/>
          <w:spacing w:val="2"/>
          <w:w w:val="106"/>
        </w:rPr>
        <w:t>her</w:t>
      </w:r>
      <w:r w:rsidRPr="005742E0">
        <w:rPr>
          <w:rFonts w:asciiTheme="minorHAnsi" w:hAnsiTheme="minorHAnsi" w:cstheme="minorHAnsi"/>
          <w:w w:val="106"/>
        </w:rPr>
        <w:t>n</w:t>
      </w:r>
      <w:r w:rsidRPr="005742E0">
        <w:rPr>
          <w:rFonts w:asciiTheme="minorHAnsi" w:hAnsiTheme="minorHAnsi" w:cstheme="minorHAnsi"/>
          <w:spacing w:val="-17"/>
          <w:w w:val="106"/>
        </w:rPr>
        <w:t xml:space="preserve"> </w:t>
      </w:r>
      <w:r w:rsidRPr="005742E0">
        <w:rPr>
          <w:rFonts w:asciiTheme="minorHAnsi" w:hAnsiTheme="minorHAnsi" w:cstheme="minorHAnsi"/>
          <w:spacing w:val="-3"/>
          <w:w w:val="95"/>
        </w:rPr>
        <w:t>C</w:t>
      </w:r>
      <w:r w:rsidRPr="005742E0">
        <w:rPr>
          <w:rFonts w:asciiTheme="minorHAnsi" w:hAnsiTheme="minorHAnsi" w:cstheme="minorHAnsi"/>
          <w:w w:val="96"/>
        </w:rPr>
        <w:t>ir</w:t>
      </w:r>
      <w:r w:rsidRPr="005742E0">
        <w:rPr>
          <w:rFonts w:asciiTheme="minorHAnsi" w:hAnsiTheme="minorHAnsi" w:cstheme="minorHAnsi"/>
          <w:w w:val="99"/>
        </w:rPr>
        <w:t>c</w:t>
      </w:r>
      <w:r w:rsidRPr="005742E0">
        <w:rPr>
          <w:rFonts w:asciiTheme="minorHAnsi" w:hAnsiTheme="minorHAnsi" w:cstheme="minorHAnsi"/>
          <w:spacing w:val="1"/>
        </w:rPr>
        <w:t>u</w:t>
      </w:r>
      <w:r w:rsidRPr="005742E0">
        <w:rPr>
          <w:rFonts w:asciiTheme="minorHAnsi" w:hAnsiTheme="minorHAnsi" w:cstheme="minorHAnsi"/>
          <w:spacing w:val="-3"/>
          <w:w w:val="96"/>
        </w:rPr>
        <w:t>i</w:t>
      </w:r>
      <w:r w:rsidRPr="005742E0">
        <w:rPr>
          <w:rFonts w:asciiTheme="minorHAnsi" w:hAnsiTheme="minorHAnsi" w:cstheme="minorHAnsi"/>
          <w:w w:val="127"/>
        </w:rPr>
        <w:t>t</w:t>
      </w:r>
    </w:p>
    <w:p w14:paraId="52D761D7" w14:textId="77777777" w:rsidR="00433EDA" w:rsidRPr="005742E0" w:rsidRDefault="00CA4118">
      <w:pPr>
        <w:spacing w:before="13"/>
        <w:ind w:left="560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w w:val="129"/>
        </w:rPr>
        <w:t>•</w:t>
      </w:r>
      <w:r w:rsidRPr="005742E0">
        <w:rPr>
          <w:rFonts w:asciiTheme="minorHAnsi" w:hAnsiTheme="minorHAnsi" w:cstheme="minorHAnsi"/>
          <w:spacing w:val="-20"/>
          <w:w w:val="129"/>
        </w:rPr>
        <w:t xml:space="preserve"> </w:t>
      </w:r>
      <w:r w:rsidRPr="005742E0">
        <w:rPr>
          <w:rFonts w:asciiTheme="minorHAnsi" w:hAnsiTheme="minorHAnsi" w:cstheme="minorHAnsi"/>
          <w:spacing w:val="-1"/>
          <w:w w:val="95"/>
        </w:rPr>
        <w:t>C</w:t>
      </w:r>
      <w:r w:rsidRPr="005742E0">
        <w:rPr>
          <w:rFonts w:asciiTheme="minorHAnsi" w:hAnsiTheme="minorHAnsi" w:cstheme="minorHAnsi"/>
          <w:spacing w:val="6"/>
          <w:w w:val="96"/>
        </w:rPr>
        <w:t>r</w:t>
      </w:r>
      <w:r w:rsidRPr="005742E0">
        <w:rPr>
          <w:rFonts w:asciiTheme="minorHAnsi" w:hAnsiTheme="minorHAnsi" w:cstheme="minorHAnsi"/>
          <w:w w:val="96"/>
        </w:rPr>
        <w:t>i</w:t>
      </w:r>
      <w:r w:rsidRPr="005742E0">
        <w:rPr>
          <w:rFonts w:asciiTheme="minorHAnsi" w:hAnsiTheme="minorHAnsi" w:cstheme="minorHAnsi"/>
          <w:w w:val="102"/>
        </w:rPr>
        <w:t>m</w:t>
      </w:r>
      <w:r w:rsidRPr="005742E0">
        <w:rPr>
          <w:rFonts w:asciiTheme="minorHAnsi" w:hAnsiTheme="minorHAnsi" w:cstheme="minorHAnsi"/>
          <w:w w:val="96"/>
        </w:rPr>
        <w:t>i</w:t>
      </w:r>
      <w:r w:rsidRPr="005742E0">
        <w:rPr>
          <w:rFonts w:asciiTheme="minorHAnsi" w:hAnsiTheme="minorHAnsi" w:cstheme="minorHAnsi"/>
          <w:spacing w:val="2"/>
          <w:w w:val="105"/>
        </w:rPr>
        <w:t>n</w:t>
      </w:r>
      <w:r w:rsidRPr="005742E0">
        <w:rPr>
          <w:rFonts w:asciiTheme="minorHAnsi" w:hAnsiTheme="minorHAnsi" w:cstheme="minorHAnsi"/>
          <w:w w:val="128"/>
        </w:rPr>
        <w:t>a</w:t>
      </w:r>
      <w:r w:rsidRPr="005742E0">
        <w:rPr>
          <w:rFonts w:asciiTheme="minorHAnsi" w:hAnsiTheme="minorHAnsi" w:cstheme="minorHAnsi"/>
          <w:w w:val="89"/>
        </w:rPr>
        <w:t>l</w:t>
      </w:r>
      <w:r w:rsidRPr="005742E0">
        <w:rPr>
          <w:rFonts w:asciiTheme="minorHAnsi" w:hAnsiTheme="minorHAnsi" w:cstheme="minorHAnsi"/>
          <w:spacing w:val="-7"/>
        </w:rPr>
        <w:t xml:space="preserve"> </w:t>
      </w:r>
      <w:r w:rsidRPr="005742E0">
        <w:rPr>
          <w:rFonts w:asciiTheme="minorHAnsi" w:hAnsiTheme="minorHAnsi" w:cstheme="minorHAnsi"/>
          <w:spacing w:val="3"/>
          <w:w w:val="87"/>
        </w:rPr>
        <w:t>B</w:t>
      </w:r>
      <w:r w:rsidRPr="005742E0">
        <w:rPr>
          <w:rFonts w:asciiTheme="minorHAnsi" w:hAnsiTheme="minorHAnsi" w:cstheme="minorHAnsi"/>
          <w:spacing w:val="1"/>
          <w:w w:val="128"/>
        </w:rPr>
        <w:t>a</w:t>
      </w:r>
      <w:r w:rsidRPr="005742E0">
        <w:rPr>
          <w:rFonts w:asciiTheme="minorHAnsi" w:hAnsiTheme="minorHAnsi" w:cstheme="minorHAnsi"/>
          <w:w w:val="96"/>
        </w:rPr>
        <w:t>r</w:t>
      </w:r>
      <w:r w:rsidRPr="005742E0">
        <w:rPr>
          <w:rFonts w:asciiTheme="minorHAnsi" w:hAnsiTheme="minorHAnsi" w:cstheme="minorHAnsi"/>
          <w:spacing w:val="-7"/>
        </w:rPr>
        <w:t xml:space="preserve"> </w:t>
      </w:r>
      <w:r w:rsidRPr="005742E0">
        <w:rPr>
          <w:rFonts w:asciiTheme="minorHAnsi" w:hAnsiTheme="minorHAnsi" w:cstheme="minorHAnsi"/>
          <w:spacing w:val="4"/>
          <w:w w:val="90"/>
        </w:rPr>
        <w:t>A</w:t>
      </w:r>
      <w:r w:rsidRPr="005742E0">
        <w:rPr>
          <w:rFonts w:asciiTheme="minorHAnsi" w:hAnsiTheme="minorHAnsi" w:cstheme="minorHAnsi"/>
          <w:spacing w:val="1"/>
          <w:w w:val="96"/>
        </w:rPr>
        <w:t>s</w:t>
      </w:r>
      <w:r w:rsidRPr="005742E0">
        <w:rPr>
          <w:rFonts w:asciiTheme="minorHAnsi" w:hAnsiTheme="minorHAnsi" w:cstheme="minorHAnsi"/>
          <w:spacing w:val="2"/>
          <w:w w:val="96"/>
        </w:rPr>
        <w:t>s</w:t>
      </w:r>
      <w:r w:rsidRPr="005742E0">
        <w:rPr>
          <w:rFonts w:asciiTheme="minorHAnsi" w:hAnsiTheme="minorHAnsi" w:cstheme="minorHAnsi"/>
          <w:spacing w:val="2"/>
          <w:w w:val="109"/>
        </w:rPr>
        <w:t>o</w:t>
      </w:r>
      <w:r w:rsidRPr="005742E0">
        <w:rPr>
          <w:rFonts w:asciiTheme="minorHAnsi" w:hAnsiTheme="minorHAnsi" w:cstheme="minorHAnsi"/>
          <w:spacing w:val="3"/>
          <w:w w:val="99"/>
        </w:rPr>
        <w:t>c</w:t>
      </w:r>
      <w:r w:rsidRPr="005742E0">
        <w:rPr>
          <w:rFonts w:asciiTheme="minorHAnsi" w:hAnsiTheme="minorHAnsi" w:cstheme="minorHAnsi"/>
          <w:spacing w:val="-1"/>
          <w:w w:val="96"/>
        </w:rPr>
        <w:t>i</w:t>
      </w:r>
      <w:r w:rsidRPr="005742E0">
        <w:rPr>
          <w:rFonts w:asciiTheme="minorHAnsi" w:hAnsiTheme="minorHAnsi" w:cstheme="minorHAnsi"/>
          <w:w w:val="128"/>
        </w:rPr>
        <w:t>a</w:t>
      </w:r>
      <w:r w:rsidRPr="005742E0">
        <w:rPr>
          <w:rFonts w:asciiTheme="minorHAnsi" w:hAnsiTheme="minorHAnsi" w:cstheme="minorHAnsi"/>
          <w:spacing w:val="2"/>
          <w:w w:val="127"/>
        </w:rPr>
        <w:t>t</w:t>
      </w:r>
      <w:r w:rsidRPr="005742E0">
        <w:rPr>
          <w:rFonts w:asciiTheme="minorHAnsi" w:hAnsiTheme="minorHAnsi" w:cstheme="minorHAnsi"/>
          <w:spacing w:val="-1"/>
          <w:w w:val="96"/>
        </w:rPr>
        <w:t>i</w:t>
      </w:r>
      <w:r w:rsidRPr="005742E0">
        <w:rPr>
          <w:rFonts w:asciiTheme="minorHAnsi" w:hAnsiTheme="minorHAnsi" w:cstheme="minorHAnsi"/>
          <w:spacing w:val="2"/>
          <w:w w:val="109"/>
        </w:rPr>
        <w:t>o</w:t>
      </w:r>
      <w:r w:rsidRPr="005742E0">
        <w:rPr>
          <w:rFonts w:asciiTheme="minorHAnsi" w:hAnsiTheme="minorHAnsi" w:cstheme="minorHAnsi"/>
          <w:w w:val="105"/>
        </w:rPr>
        <w:t>n</w:t>
      </w:r>
    </w:p>
    <w:p w14:paraId="2BD154A4" w14:textId="77777777" w:rsidR="00433EDA" w:rsidRPr="005742E0" w:rsidRDefault="00CA4118">
      <w:pPr>
        <w:spacing w:before="13"/>
        <w:ind w:left="560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w w:val="129"/>
        </w:rPr>
        <w:t>•</w:t>
      </w:r>
      <w:r w:rsidRPr="005742E0">
        <w:rPr>
          <w:rFonts w:asciiTheme="minorHAnsi" w:hAnsiTheme="minorHAnsi" w:cstheme="minorHAnsi"/>
          <w:spacing w:val="-20"/>
          <w:w w:val="129"/>
        </w:rPr>
        <w:t xml:space="preserve"> </w:t>
      </w:r>
      <w:r w:rsidRPr="005742E0">
        <w:rPr>
          <w:rFonts w:asciiTheme="minorHAnsi" w:hAnsiTheme="minorHAnsi" w:cstheme="minorHAnsi"/>
          <w:spacing w:val="4"/>
          <w:w w:val="98"/>
        </w:rPr>
        <w:t>G</w:t>
      </w:r>
      <w:r w:rsidRPr="005742E0">
        <w:rPr>
          <w:rFonts w:asciiTheme="minorHAnsi" w:hAnsiTheme="minorHAnsi" w:cstheme="minorHAnsi"/>
          <w:w w:val="96"/>
        </w:rPr>
        <w:t>r</w:t>
      </w:r>
      <w:r w:rsidRPr="005742E0">
        <w:rPr>
          <w:rFonts w:asciiTheme="minorHAnsi" w:hAnsiTheme="minorHAnsi" w:cstheme="minorHAnsi"/>
          <w:spacing w:val="1"/>
          <w:w w:val="128"/>
        </w:rPr>
        <w:t>a</w:t>
      </w:r>
      <w:r w:rsidRPr="005742E0">
        <w:rPr>
          <w:rFonts w:asciiTheme="minorHAnsi" w:hAnsiTheme="minorHAnsi" w:cstheme="minorHAnsi"/>
          <w:spacing w:val="3"/>
          <w:w w:val="95"/>
        </w:rPr>
        <w:t>y</w:t>
      </w:r>
      <w:r w:rsidRPr="005742E0">
        <w:rPr>
          <w:rFonts w:asciiTheme="minorHAnsi" w:hAnsiTheme="minorHAnsi" w:cstheme="minorHAnsi"/>
          <w:spacing w:val="-5"/>
          <w:w w:val="69"/>
        </w:rPr>
        <w:t>’</w:t>
      </w:r>
      <w:r w:rsidRPr="005742E0">
        <w:rPr>
          <w:rFonts w:asciiTheme="minorHAnsi" w:hAnsiTheme="minorHAnsi" w:cstheme="minorHAnsi"/>
          <w:w w:val="96"/>
        </w:rPr>
        <w:t>s</w:t>
      </w:r>
      <w:r w:rsidRPr="005742E0">
        <w:rPr>
          <w:rFonts w:asciiTheme="minorHAnsi" w:hAnsiTheme="minorHAnsi" w:cstheme="minorHAnsi"/>
          <w:spacing w:val="-7"/>
        </w:rPr>
        <w:t xml:space="preserve"> </w:t>
      </w:r>
      <w:r w:rsidRPr="005742E0">
        <w:rPr>
          <w:rFonts w:asciiTheme="minorHAnsi" w:hAnsiTheme="minorHAnsi" w:cstheme="minorHAnsi"/>
          <w:spacing w:val="2"/>
          <w:w w:val="70"/>
        </w:rPr>
        <w:t>I</w:t>
      </w:r>
      <w:r w:rsidRPr="005742E0">
        <w:rPr>
          <w:rFonts w:asciiTheme="minorHAnsi" w:hAnsiTheme="minorHAnsi" w:cstheme="minorHAnsi"/>
          <w:spacing w:val="2"/>
          <w:w w:val="105"/>
        </w:rPr>
        <w:t>n</w:t>
      </w:r>
      <w:r w:rsidRPr="005742E0">
        <w:rPr>
          <w:rFonts w:asciiTheme="minorHAnsi" w:hAnsiTheme="minorHAnsi" w:cstheme="minorHAnsi"/>
          <w:w w:val="105"/>
        </w:rPr>
        <w:t>n</w:t>
      </w:r>
    </w:p>
    <w:p w14:paraId="18A8E1C3" w14:textId="77777777" w:rsidR="00433EDA" w:rsidRPr="005742E0" w:rsidRDefault="00433EDA">
      <w:pPr>
        <w:spacing w:before="5" w:line="280" w:lineRule="exact"/>
        <w:rPr>
          <w:rFonts w:asciiTheme="minorHAnsi" w:hAnsiTheme="minorHAnsi" w:cstheme="minorHAnsi"/>
        </w:rPr>
      </w:pPr>
    </w:p>
    <w:p w14:paraId="21E9A293" w14:textId="77777777" w:rsidR="00433EDA" w:rsidRPr="005742E0" w:rsidRDefault="00CA4118">
      <w:pPr>
        <w:ind w:left="560"/>
        <w:rPr>
          <w:rFonts w:asciiTheme="minorHAnsi" w:hAnsiTheme="minorHAnsi" w:cstheme="minorHAnsi"/>
          <w:b/>
          <w:bCs/>
        </w:rPr>
      </w:pPr>
      <w:r w:rsidRPr="005742E0">
        <w:rPr>
          <w:rFonts w:asciiTheme="minorHAnsi" w:hAnsiTheme="minorHAnsi" w:cstheme="minorHAnsi"/>
          <w:b/>
          <w:bCs/>
          <w:spacing w:val="-12"/>
          <w:w w:val="109"/>
        </w:rPr>
        <w:t>E</w:t>
      </w:r>
      <w:r w:rsidRPr="005742E0">
        <w:rPr>
          <w:rFonts w:asciiTheme="minorHAnsi" w:hAnsiTheme="minorHAnsi" w:cstheme="minorHAnsi"/>
          <w:b/>
          <w:bCs/>
          <w:spacing w:val="-4"/>
          <w:w w:val="132"/>
        </w:rPr>
        <w:t>d</w:t>
      </w:r>
      <w:r w:rsidRPr="005742E0">
        <w:rPr>
          <w:rFonts w:asciiTheme="minorHAnsi" w:hAnsiTheme="minorHAnsi" w:cstheme="minorHAnsi"/>
          <w:b/>
          <w:bCs/>
          <w:spacing w:val="-5"/>
          <w:w w:val="125"/>
        </w:rPr>
        <w:t>u</w:t>
      </w:r>
      <w:r w:rsidRPr="005742E0">
        <w:rPr>
          <w:rFonts w:asciiTheme="minorHAnsi" w:hAnsiTheme="minorHAnsi" w:cstheme="minorHAnsi"/>
          <w:b/>
          <w:bCs/>
          <w:spacing w:val="-2"/>
          <w:w w:val="125"/>
        </w:rPr>
        <w:t>c</w:t>
      </w:r>
      <w:r w:rsidRPr="005742E0">
        <w:rPr>
          <w:rFonts w:asciiTheme="minorHAnsi" w:hAnsiTheme="minorHAnsi" w:cstheme="minorHAnsi"/>
          <w:b/>
          <w:bCs/>
          <w:spacing w:val="-9"/>
          <w:w w:val="130"/>
        </w:rPr>
        <w:t>a</w:t>
      </w:r>
      <w:r w:rsidRPr="005742E0">
        <w:rPr>
          <w:rFonts w:asciiTheme="minorHAnsi" w:hAnsiTheme="minorHAnsi" w:cstheme="minorHAnsi"/>
          <w:b/>
          <w:bCs/>
          <w:spacing w:val="-11"/>
          <w:w w:val="145"/>
        </w:rPr>
        <w:t>t</w:t>
      </w:r>
      <w:r w:rsidRPr="005742E0">
        <w:rPr>
          <w:rFonts w:asciiTheme="minorHAnsi" w:hAnsiTheme="minorHAnsi" w:cstheme="minorHAnsi"/>
          <w:b/>
          <w:bCs/>
          <w:spacing w:val="-7"/>
          <w:w w:val="94"/>
        </w:rPr>
        <w:t>i</w:t>
      </w:r>
      <w:r w:rsidRPr="005742E0">
        <w:rPr>
          <w:rFonts w:asciiTheme="minorHAnsi" w:hAnsiTheme="minorHAnsi" w:cstheme="minorHAnsi"/>
          <w:b/>
          <w:bCs/>
          <w:spacing w:val="-5"/>
          <w:w w:val="126"/>
        </w:rPr>
        <w:t>on</w:t>
      </w:r>
    </w:p>
    <w:p w14:paraId="1B0EA5BD" w14:textId="77777777" w:rsidR="00433EDA" w:rsidRPr="005742E0" w:rsidRDefault="00433EDA">
      <w:pPr>
        <w:spacing w:before="1" w:line="200" w:lineRule="exact"/>
        <w:rPr>
          <w:rFonts w:asciiTheme="minorHAnsi" w:hAnsiTheme="minorHAnsi" w:cstheme="minorHAnsi"/>
        </w:rPr>
      </w:pPr>
    </w:p>
    <w:p w14:paraId="1BF91050" w14:textId="77777777" w:rsidR="00433EDA" w:rsidRPr="005742E0" w:rsidRDefault="00CA4118">
      <w:pPr>
        <w:spacing w:line="255" w:lineRule="auto"/>
        <w:ind w:left="680" w:right="98" w:hanging="120"/>
        <w:jc w:val="both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w w:val="129"/>
        </w:rPr>
        <w:t>•</w:t>
      </w:r>
      <w:r w:rsidRPr="005742E0">
        <w:rPr>
          <w:rFonts w:asciiTheme="minorHAnsi" w:hAnsiTheme="minorHAnsi" w:cstheme="minorHAnsi"/>
          <w:spacing w:val="-20"/>
          <w:w w:val="129"/>
        </w:rPr>
        <w:t xml:space="preserve"> </w:t>
      </w:r>
      <w:r w:rsidRPr="005742E0">
        <w:rPr>
          <w:rFonts w:asciiTheme="minorHAnsi" w:hAnsiTheme="minorHAnsi" w:cstheme="minorHAnsi"/>
          <w:spacing w:val="-1"/>
          <w:w w:val="88"/>
        </w:rPr>
        <w:t>S</w:t>
      </w:r>
      <w:r w:rsidRPr="005742E0">
        <w:rPr>
          <w:rFonts w:asciiTheme="minorHAnsi" w:hAnsiTheme="minorHAnsi" w:cstheme="minorHAnsi"/>
          <w:w w:val="127"/>
        </w:rPr>
        <w:t>t</w:t>
      </w:r>
      <w:r w:rsidRPr="005742E0">
        <w:rPr>
          <w:rFonts w:asciiTheme="minorHAnsi" w:hAnsiTheme="minorHAnsi" w:cstheme="minorHAnsi"/>
          <w:spacing w:val="-7"/>
        </w:rPr>
        <w:t xml:space="preserve"> </w:t>
      </w:r>
      <w:r w:rsidRPr="005742E0">
        <w:rPr>
          <w:rFonts w:asciiTheme="minorHAnsi" w:hAnsiTheme="minorHAnsi" w:cstheme="minorHAnsi"/>
          <w:spacing w:val="4"/>
          <w:w w:val="87"/>
        </w:rPr>
        <w:t>B</w:t>
      </w:r>
      <w:r w:rsidRPr="005742E0">
        <w:rPr>
          <w:rFonts w:asciiTheme="minorHAnsi" w:hAnsiTheme="minorHAnsi" w:cstheme="minorHAnsi"/>
          <w:spacing w:val="2"/>
          <w:w w:val="114"/>
        </w:rPr>
        <w:t>ed</w:t>
      </w:r>
      <w:r w:rsidRPr="005742E0">
        <w:rPr>
          <w:rFonts w:asciiTheme="minorHAnsi" w:hAnsiTheme="minorHAnsi" w:cstheme="minorHAnsi"/>
          <w:w w:val="114"/>
        </w:rPr>
        <w:t>e</w:t>
      </w:r>
      <w:r w:rsidRPr="005742E0">
        <w:rPr>
          <w:rFonts w:asciiTheme="minorHAnsi" w:hAnsiTheme="minorHAnsi" w:cstheme="minorHAnsi"/>
          <w:spacing w:val="-5"/>
          <w:w w:val="69"/>
        </w:rPr>
        <w:t>’</w:t>
      </w:r>
      <w:r w:rsidRPr="005742E0">
        <w:rPr>
          <w:rFonts w:asciiTheme="minorHAnsi" w:hAnsiTheme="minorHAnsi" w:cstheme="minorHAnsi"/>
          <w:w w:val="96"/>
        </w:rPr>
        <w:t>s</w:t>
      </w:r>
      <w:r w:rsidRPr="005742E0">
        <w:rPr>
          <w:rFonts w:asciiTheme="minorHAnsi" w:hAnsiTheme="minorHAnsi" w:cstheme="minorHAnsi"/>
          <w:spacing w:val="-7"/>
        </w:rPr>
        <w:t xml:space="preserve"> </w:t>
      </w:r>
      <w:r w:rsidRPr="005742E0">
        <w:rPr>
          <w:rFonts w:asciiTheme="minorHAnsi" w:hAnsiTheme="minorHAnsi" w:cstheme="minorHAnsi"/>
        </w:rPr>
        <w:t>C</w:t>
      </w:r>
      <w:r w:rsidRPr="005742E0">
        <w:rPr>
          <w:rFonts w:asciiTheme="minorHAnsi" w:hAnsiTheme="minorHAnsi" w:cstheme="minorHAnsi"/>
          <w:spacing w:val="1"/>
        </w:rPr>
        <w:t>o</w:t>
      </w:r>
      <w:r w:rsidRPr="005742E0">
        <w:rPr>
          <w:rFonts w:asciiTheme="minorHAnsi" w:hAnsiTheme="minorHAnsi" w:cstheme="minorHAnsi"/>
          <w:spacing w:val="-1"/>
        </w:rPr>
        <w:t>ll</w:t>
      </w:r>
      <w:r w:rsidRPr="005742E0">
        <w:rPr>
          <w:rFonts w:asciiTheme="minorHAnsi" w:hAnsiTheme="minorHAnsi" w:cstheme="minorHAnsi"/>
          <w:spacing w:val="2"/>
        </w:rPr>
        <w:t>ege</w:t>
      </w:r>
      <w:r w:rsidRPr="005742E0">
        <w:rPr>
          <w:rFonts w:asciiTheme="minorHAnsi" w:hAnsiTheme="minorHAnsi" w:cstheme="minorHAnsi"/>
        </w:rPr>
        <w:t>,</w:t>
      </w:r>
      <w:r w:rsidRPr="005742E0">
        <w:rPr>
          <w:rFonts w:asciiTheme="minorHAnsi" w:hAnsiTheme="minorHAnsi" w:cstheme="minorHAnsi"/>
          <w:spacing w:val="16"/>
        </w:rPr>
        <w:t xml:space="preserve"> </w:t>
      </w:r>
      <w:r w:rsidRPr="005742E0">
        <w:rPr>
          <w:rFonts w:asciiTheme="minorHAnsi" w:hAnsiTheme="minorHAnsi" w:cstheme="minorHAnsi"/>
          <w:spacing w:val="2"/>
          <w:w w:val="106"/>
        </w:rPr>
        <w:t>M</w:t>
      </w:r>
      <w:r w:rsidRPr="005742E0">
        <w:rPr>
          <w:rFonts w:asciiTheme="minorHAnsi" w:hAnsiTheme="minorHAnsi" w:cstheme="minorHAnsi"/>
          <w:spacing w:val="1"/>
          <w:w w:val="106"/>
        </w:rPr>
        <w:t>a</w:t>
      </w:r>
      <w:r w:rsidRPr="005742E0">
        <w:rPr>
          <w:rFonts w:asciiTheme="minorHAnsi" w:hAnsiTheme="minorHAnsi" w:cstheme="minorHAnsi"/>
          <w:spacing w:val="2"/>
          <w:w w:val="106"/>
        </w:rPr>
        <w:t>n</w:t>
      </w:r>
      <w:r w:rsidRPr="005742E0">
        <w:rPr>
          <w:rFonts w:asciiTheme="minorHAnsi" w:hAnsiTheme="minorHAnsi" w:cstheme="minorHAnsi"/>
          <w:spacing w:val="-1"/>
          <w:w w:val="106"/>
        </w:rPr>
        <w:t>c</w:t>
      </w:r>
      <w:r w:rsidRPr="005742E0">
        <w:rPr>
          <w:rFonts w:asciiTheme="minorHAnsi" w:hAnsiTheme="minorHAnsi" w:cstheme="minorHAnsi"/>
          <w:spacing w:val="2"/>
          <w:w w:val="106"/>
        </w:rPr>
        <w:t>h</w:t>
      </w:r>
      <w:r w:rsidRPr="005742E0">
        <w:rPr>
          <w:rFonts w:asciiTheme="minorHAnsi" w:hAnsiTheme="minorHAnsi" w:cstheme="minorHAnsi"/>
          <w:w w:val="106"/>
        </w:rPr>
        <w:t>es</w:t>
      </w:r>
      <w:r w:rsidRPr="005742E0">
        <w:rPr>
          <w:rFonts w:asciiTheme="minorHAnsi" w:hAnsiTheme="minorHAnsi" w:cstheme="minorHAnsi"/>
          <w:spacing w:val="-1"/>
          <w:w w:val="106"/>
        </w:rPr>
        <w:t>t</w:t>
      </w:r>
      <w:r w:rsidRPr="005742E0">
        <w:rPr>
          <w:rFonts w:asciiTheme="minorHAnsi" w:hAnsiTheme="minorHAnsi" w:cstheme="minorHAnsi"/>
          <w:spacing w:val="2"/>
          <w:w w:val="106"/>
        </w:rPr>
        <w:t>e</w:t>
      </w:r>
      <w:r w:rsidRPr="005742E0">
        <w:rPr>
          <w:rFonts w:asciiTheme="minorHAnsi" w:hAnsiTheme="minorHAnsi" w:cstheme="minorHAnsi"/>
          <w:w w:val="106"/>
        </w:rPr>
        <w:t>r</w:t>
      </w:r>
      <w:r w:rsidRPr="005742E0">
        <w:rPr>
          <w:rFonts w:asciiTheme="minorHAnsi" w:hAnsiTheme="minorHAnsi" w:cstheme="minorHAnsi"/>
          <w:spacing w:val="-8"/>
          <w:w w:val="106"/>
        </w:rPr>
        <w:t xml:space="preserve"> </w:t>
      </w:r>
      <w:r w:rsidRPr="005742E0">
        <w:rPr>
          <w:rFonts w:asciiTheme="minorHAnsi" w:hAnsiTheme="minorHAnsi" w:cstheme="minorHAnsi"/>
          <w:spacing w:val="1"/>
          <w:w w:val="115"/>
        </w:rPr>
        <w:t>a</w:t>
      </w:r>
      <w:r w:rsidRPr="005742E0">
        <w:rPr>
          <w:rFonts w:asciiTheme="minorHAnsi" w:hAnsiTheme="minorHAnsi" w:cstheme="minorHAnsi"/>
          <w:spacing w:val="2"/>
          <w:w w:val="115"/>
        </w:rPr>
        <w:t>n</w:t>
      </w:r>
      <w:r w:rsidRPr="005742E0">
        <w:rPr>
          <w:rFonts w:asciiTheme="minorHAnsi" w:hAnsiTheme="minorHAnsi" w:cstheme="minorHAnsi"/>
          <w:w w:val="115"/>
        </w:rPr>
        <w:t xml:space="preserve">d </w:t>
      </w:r>
      <w:r w:rsidRPr="005742E0">
        <w:rPr>
          <w:rFonts w:asciiTheme="minorHAnsi" w:hAnsiTheme="minorHAnsi" w:cstheme="minorHAnsi"/>
          <w:spacing w:val="2"/>
          <w:w w:val="90"/>
        </w:rPr>
        <w:t>U</w:t>
      </w:r>
      <w:r w:rsidRPr="005742E0">
        <w:rPr>
          <w:rFonts w:asciiTheme="minorHAnsi" w:hAnsiTheme="minorHAnsi" w:cstheme="minorHAnsi"/>
          <w:spacing w:val="2"/>
          <w:w w:val="96"/>
        </w:rPr>
        <w:t>r</w:t>
      </w:r>
      <w:r w:rsidRPr="005742E0">
        <w:rPr>
          <w:rFonts w:asciiTheme="minorHAnsi" w:hAnsiTheme="minorHAnsi" w:cstheme="minorHAnsi"/>
          <w:w w:val="102"/>
        </w:rPr>
        <w:t>m</w:t>
      </w:r>
      <w:r w:rsidRPr="005742E0">
        <w:rPr>
          <w:rFonts w:asciiTheme="minorHAnsi" w:hAnsiTheme="minorHAnsi" w:cstheme="minorHAnsi"/>
          <w:w w:val="96"/>
        </w:rPr>
        <w:t>s</w:t>
      </w:r>
      <w:r w:rsidRPr="005742E0">
        <w:rPr>
          <w:rFonts w:asciiTheme="minorHAnsi" w:hAnsiTheme="minorHAnsi" w:cstheme="minorHAnsi"/>
          <w:spacing w:val="-2"/>
          <w:w w:val="127"/>
        </w:rPr>
        <w:t>t</w:t>
      </w:r>
      <w:r w:rsidRPr="005742E0">
        <w:rPr>
          <w:rFonts w:asciiTheme="minorHAnsi" w:hAnsiTheme="minorHAnsi" w:cstheme="minorHAnsi"/>
          <w:spacing w:val="2"/>
          <w:w w:val="109"/>
        </w:rPr>
        <w:t>o</w:t>
      </w:r>
      <w:r w:rsidRPr="005742E0">
        <w:rPr>
          <w:rFonts w:asciiTheme="minorHAnsi" w:hAnsiTheme="minorHAnsi" w:cstheme="minorHAnsi"/>
          <w:w w:val="105"/>
        </w:rPr>
        <w:t>n</w:t>
      </w:r>
      <w:r w:rsidRPr="005742E0">
        <w:rPr>
          <w:rFonts w:asciiTheme="minorHAnsi" w:hAnsiTheme="minorHAnsi" w:cstheme="minorHAnsi"/>
          <w:spacing w:val="-7"/>
        </w:rPr>
        <w:t xml:space="preserve"> </w:t>
      </w:r>
      <w:r w:rsidRPr="005742E0">
        <w:rPr>
          <w:rFonts w:asciiTheme="minorHAnsi" w:hAnsiTheme="minorHAnsi" w:cstheme="minorHAnsi"/>
          <w:spacing w:val="4"/>
          <w:w w:val="106"/>
        </w:rPr>
        <w:t>G</w:t>
      </w:r>
      <w:r w:rsidRPr="005742E0">
        <w:rPr>
          <w:rFonts w:asciiTheme="minorHAnsi" w:hAnsiTheme="minorHAnsi" w:cstheme="minorHAnsi"/>
          <w:w w:val="106"/>
        </w:rPr>
        <w:t>r</w:t>
      </w:r>
      <w:r w:rsidRPr="005742E0">
        <w:rPr>
          <w:rFonts w:asciiTheme="minorHAnsi" w:hAnsiTheme="minorHAnsi" w:cstheme="minorHAnsi"/>
          <w:spacing w:val="1"/>
          <w:w w:val="106"/>
        </w:rPr>
        <w:t>a</w:t>
      </w:r>
      <w:r w:rsidRPr="005742E0">
        <w:rPr>
          <w:rFonts w:asciiTheme="minorHAnsi" w:hAnsiTheme="minorHAnsi" w:cstheme="minorHAnsi"/>
          <w:spacing w:val="2"/>
          <w:w w:val="106"/>
        </w:rPr>
        <w:t>mm</w:t>
      </w:r>
      <w:r w:rsidRPr="005742E0">
        <w:rPr>
          <w:rFonts w:asciiTheme="minorHAnsi" w:hAnsiTheme="minorHAnsi" w:cstheme="minorHAnsi"/>
          <w:spacing w:val="1"/>
          <w:w w:val="106"/>
        </w:rPr>
        <w:t>a</w:t>
      </w:r>
      <w:r w:rsidRPr="005742E0">
        <w:rPr>
          <w:rFonts w:asciiTheme="minorHAnsi" w:hAnsiTheme="minorHAnsi" w:cstheme="minorHAnsi"/>
          <w:w w:val="106"/>
        </w:rPr>
        <w:t>r</w:t>
      </w:r>
      <w:r w:rsidRPr="005742E0">
        <w:rPr>
          <w:rFonts w:asciiTheme="minorHAnsi" w:hAnsiTheme="minorHAnsi" w:cstheme="minorHAnsi"/>
          <w:spacing w:val="-9"/>
          <w:w w:val="106"/>
        </w:rPr>
        <w:t xml:space="preserve"> </w:t>
      </w:r>
      <w:r w:rsidRPr="005742E0">
        <w:rPr>
          <w:rFonts w:asciiTheme="minorHAnsi" w:hAnsiTheme="minorHAnsi" w:cstheme="minorHAnsi"/>
          <w:spacing w:val="3"/>
        </w:rPr>
        <w:t>S</w:t>
      </w:r>
      <w:r w:rsidRPr="005742E0">
        <w:rPr>
          <w:rFonts w:asciiTheme="minorHAnsi" w:hAnsiTheme="minorHAnsi" w:cstheme="minorHAnsi"/>
          <w:spacing w:val="-1"/>
        </w:rPr>
        <w:t>c</w:t>
      </w:r>
      <w:r w:rsidRPr="005742E0">
        <w:rPr>
          <w:rFonts w:asciiTheme="minorHAnsi" w:hAnsiTheme="minorHAnsi" w:cstheme="minorHAnsi"/>
          <w:spacing w:val="2"/>
        </w:rPr>
        <w:t>ho</w:t>
      </w:r>
      <w:r w:rsidRPr="005742E0">
        <w:rPr>
          <w:rFonts w:asciiTheme="minorHAnsi" w:hAnsiTheme="minorHAnsi" w:cstheme="minorHAnsi"/>
          <w:spacing w:val="1"/>
        </w:rPr>
        <w:t>o</w:t>
      </w:r>
      <w:r w:rsidRPr="005742E0">
        <w:rPr>
          <w:rFonts w:asciiTheme="minorHAnsi" w:hAnsiTheme="minorHAnsi" w:cstheme="minorHAnsi"/>
        </w:rPr>
        <w:t>l</w:t>
      </w:r>
      <w:r w:rsidRPr="005742E0">
        <w:rPr>
          <w:rFonts w:asciiTheme="minorHAnsi" w:hAnsiTheme="minorHAnsi" w:cstheme="minorHAnsi"/>
          <w:spacing w:val="-5"/>
        </w:rPr>
        <w:t xml:space="preserve"> </w:t>
      </w:r>
      <w:r w:rsidRPr="005742E0">
        <w:rPr>
          <w:rFonts w:asciiTheme="minorHAnsi" w:hAnsiTheme="minorHAnsi" w:cstheme="minorHAnsi"/>
          <w:spacing w:val="-2"/>
        </w:rPr>
        <w:t>f</w:t>
      </w:r>
      <w:r w:rsidRPr="005742E0">
        <w:rPr>
          <w:rFonts w:asciiTheme="minorHAnsi" w:hAnsiTheme="minorHAnsi" w:cstheme="minorHAnsi"/>
          <w:spacing w:val="2"/>
        </w:rPr>
        <w:t>o</w:t>
      </w:r>
      <w:r w:rsidRPr="005742E0">
        <w:rPr>
          <w:rFonts w:asciiTheme="minorHAnsi" w:hAnsiTheme="minorHAnsi" w:cstheme="minorHAnsi"/>
        </w:rPr>
        <w:t xml:space="preserve">r </w:t>
      </w:r>
      <w:r w:rsidRPr="005742E0">
        <w:rPr>
          <w:rFonts w:asciiTheme="minorHAnsi" w:hAnsiTheme="minorHAnsi" w:cstheme="minorHAnsi"/>
          <w:spacing w:val="3"/>
        </w:rPr>
        <w:t>B</w:t>
      </w:r>
      <w:r w:rsidRPr="005742E0">
        <w:rPr>
          <w:rFonts w:asciiTheme="minorHAnsi" w:hAnsiTheme="minorHAnsi" w:cstheme="minorHAnsi"/>
          <w:spacing w:val="-1"/>
        </w:rPr>
        <w:t>o</w:t>
      </w:r>
      <w:r w:rsidRPr="005742E0">
        <w:rPr>
          <w:rFonts w:asciiTheme="minorHAnsi" w:hAnsiTheme="minorHAnsi" w:cstheme="minorHAnsi"/>
        </w:rPr>
        <w:t xml:space="preserve">ys </w:t>
      </w:r>
      <w:r w:rsidRPr="005742E0">
        <w:rPr>
          <w:rFonts w:asciiTheme="minorHAnsi" w:hAnsiTheme="minorHAnsi" w:cstheme="minorHAnsi"/>
          <w:spacing w:val="2"/>
          <w:w w:val="89"/>
        </w:rPr>
        <w:t>LL</w:t>
      </w:r>
      <w:r w:rsidRPr="005742E0">
        <w:rPr>
          <w:rFonts w:asciiTheme="minorHAnsi" w:hAnsiTheme="minorHAnsi" w:cstheme="minorHAnsi"/>
          <w:w w:val="89"/>
        </w:rPr>
        <w:t>B</w:t>
      </w:r>
      <w:r w:rsidRPr="005742E0">
        <w:rPr>
          <w:rFonts w:asciiTheme="minorHAnsi" w:hAnsiTheme="minorHAnsi" w:cstheme="minorHAnsi"/>
          <w:spacing w:val="-13"/>
          <w:w w:val="89"/>
        </w:rPr>
        <w:t xml:space="preserve"> </w:t>
      </w:r>
      <w:r w:rsidRPr="005742E0">
        <w:rPr>
          <w:rFonts w:asciiTheme="minorHAnsi" w:hAnsiTheme="minorHAnsi" w:cstheme="minorHAnsi"/>
          <w:spacing w:val="6"/>
          <w:w w:val="89"/>
        </w:rPr>
        <w:t>(</w:t>
      </w:r>
      <w:r w:rsidRPr="005742E0">
        <w:rPr>
          <w:rFonts w:asciiTheme="minorHAnsi" w:hAnsiTheme="minorHAnsi" w:cstheme="minorHAnsi"/>
          <w:spacing w:val="3"/>
          <w:w w:val="89"/>
        </w:rPr>
        <w:t>H</w:t>
      </w:r>
      <w:r w:rsidRPr="005742E0">
        <w:rPr>
          <w:rFonts w:asciiTheme="minorHAnsi" w:hAnsiTheme="minorHAnsi" w:cstheme="minorHAnsi"/>
          <w:spacing w:val="2"/>
          <w:w w:val="89"/>
        </w:rPr>
        <w:t>o</w:t>
      </w:r>
      <w:r w:rsidRPr="005742E0">
        <w:rPr>
          <w:rFonts w:asciiTheme="minorHAnsi" w:hAnsiTheme="minorHAnsi" w:cstheme="minorHAnsi"/>
          <w:spacing w:val="-1"/>
          <w:w w:val="89"/>
        </w:rPr>
        <w:t>n</w:t>
      </w:r>
      <w:r w:rsidRPr="005742E0">
        <w:rPr>
          <w:rFonts w:asciiTheme="minorHAnsi" w:hAnsiTheme="minorHAnsi" w:cstheme="minorHAnsi"/>
          <w:spacing w:val="-5"/>
          <w:w w:val="89"/>
        </w:rPr>
        <w:t>s</w:t>
      </w:r>
      <w:r w:rsidRPr="005742E0">
        <w:rPr>
          <w:rFonts w:asciiTheme="minorHAnsi" w:hAnsiTheme="minorHAnsi" w:cstheme="minorHAnsi"/>
          <w:w w:val="89"/>
        </w:rPr>
        <w:t>)</w:t>
      </w:r>
      <w:r w:rsidRPr="005742E0">
        <w:rPr>
          <w:rFonts w:asciiTheme="minorHAnsi" w:hAnsiTheme="minorHAnsi" w:cstheme="minorHAnsi"/>
          <w:spacing w:val="40"/>
          <w:w w:val="89"/>
        </w:rPr>
        <w:t xml:space="preserve"> </w:t>
      </w:r>
      <w:r w:rsidRPr="005742E0">
        <w:rPr>
          <w:rFonts w:asciiTheme="minorHAnsi" w:hAnsiTheme="minorHAnsi" w:cstheme="minorHAnsi"/>
          <w:spacing w:val="2"/>
          <w:w w:val="114"/>
        </w:rPr>
        <w:t>de</w:t>
      </w:r>
      <w:r w:rsidRPr="005742E0">
        <w:rPr>
          <w:rFonts w:asciiTheme="minorHAnsi" w:hAnsiTheme="minorHAnsi" w:cstheme="minorHAnsi"/>
          <w:spacing w:val="1"/>
          <w:w w:val="114"/>
        </w:rPr>
        <w:t>g</w:t>
      </w:r>
      <w:r w:rsidRPr="005742E0">
        <w:rPr>
          <w:rFonts w:asciiTheme="minorHAnsi" w:hAnsiTheme="minorHAnsi" w:cstheme="minorHAnsi"/>
          <w:w w:val="106"/>
        </w:rPr>
        <w:t>r</w:t>
      </w:r>
      <w:r w:rsidRPr="005742E0">
        <w:rPr>
          <w:rFonts w:asciiTheme="minorHAnsi" w:hAnsiTheme="minorHAnsi" w:cstheme="minorHAnsi"/>
          <w:spacing w:val="3"/>
          <w:w w:val="106"/>
        </w:rPr>
        <w:t>e</w:t>
      </w:r>
      <w:r w:rsidRPr="005742E0">
        <w:rPr>
          <w:rFonts w:asciiTheme="minorHAnsi" w:hAnsiTheme="minorHAnsi" w:cstheme="minorHAnsi"/>
          <w:w w:val="114"/>
        </w:rPr>
        <w:t>e</w:t>
      </w:r>
    </w:p>
    <w:p w14:paraId="3CF39FEF" w14:textId="77777777" w:rsidR="00433EDA" w:rsidRPr="005742E0" w:rsidRDefault="00CA4118">
      <w:pPr>
        <w:ind w:left="560" w:right="-51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w w:val="129"/>
        </w:rPr>
        <w:t>•</w:t>
      </w:r>
      <w:r w:rsidRPr="005742E0">
        <w:rPr>
          <w:rFonts w:asciiTheme="minorHAnsi" w:hAnsiTheme="minorHAnsi" w:cstheme="minorHAnsi"/>
          <w:spacing w:val="-20"/>
          <w:w w:val="129"/>
        </w:rPr>
        <w:t xml:space="preserve"> </w:t>
      </w:r>
      <w:r w:rsidRPr="005742E0">
        <w:rPr>
          <w:rFonts w:asciiTheme="minorHAnsi" w:hAnsiTheme="minorHAnsi" w:cstheme="minorHAnsi"/>
          <w:spacing w:val="3"/>
          <w:w w:val="87"/>
        </w:rPr>
        <w:t>B</w:t>
      </w:r>
      <w:r w:rsidRPr="005742E0">
        <w:rPr>
          <w:rFonts w:asciiTheme="minorHAnsi" w:hAnsiTheme="minorHAnsi" w:cstheme="minorHAnsi"/>
          <w:spacing w:val="1"/>
          <w:w w:val="128"/>
        </w:rPr>
        <w:t>a</w:t>
      </w:r>
      <w:r w:rsidRPr="005742E0">
        <w:rPr>
          <w:rFonts w:asciiTheme="minorHAnsi" w:hAnsiTheme="minorHAnsi" w:cstheme="minorHAnsi"/>
          <w:w w:val="96"/>
        </w:rPr>
        <w:t>r</w:t>
      </w:r>
      <w:r w:rsidRPr="005742E0">
        <w:rPr>
          <w:rFonts w:asciiTheme="minorHAnsi" w:hAnsiTheme="minorHAnsi" w:cstheme="minorHAnsi"/>
          <w:spacing w:val="-7"/>
        </w:rPr>
        <w:t xml:space="preserve"> </w:t>
      </w:r>
      <w:r w:rsidRPr="005742E0">
        <w:rPr>
          <w:rFonts w:asciiTheme="minorHAnsi" w:hAnsiTheme="minorHAnsi" w:cstheme="minorHAnsi"/>
          <w:spacing w:val="-8"/>
          <w:w w:val="90"/>
        </w:rPr>
        <w:t>V</w:t>
      </w:r>
      <w:r w:rsidRPr="005742E0">
        <w:rPr>
          <w:rFonts w:asciiTheme="minorHAnsi" w:hAnsiTheme="minorHAnsi" w:cstheme="minorHAnsi"/>
          <w:spacing w:val="2"/>
          <w:w w:val="109"/>
        </w:rPr>
        <w:t>o</w:t>
      </w:r>
      <w:r w:rsidRPr="005742E0">
        <w:rPr>
          <w:rFonts w:asciiTheme="minorHAnsi" w:hAnsiTheme="minorHAnsi" w:cstheme="minorHAnsi"/>
          <w:spacing w:val="-1"/>
          <w:w w:val="99"/>
        </w:rPr>
        <w:t>c</w:t>
      </w:r>
      <w:r w:rsidRPr="005742E0">
        <w:rPr>
          <w:rFonts w:asciiTheme="minorHAnsi" w:hAnsiTheme="minorHAnsi" w:cstheme="minorHAnsi"/>
          <w:w w:val="128"/>
        </w:rPr>
        <w:t>a</w:t>
      </w:r>
      <w:r w:rsidRPr="005742E0">
        <w:rPr>
          <w:rFonts w:asciiTheme="minorHAnsi" w:hAnsiTheme="minorHAnsi" w:cstheme="minorHAnsi"/>
          <w:spacing w:val="2"/>
          <w:w w:val="127"/>
        </w:rPr>
        <w:t>t</w:t>
      </w:r>
      <w:r w:rsidRPr="005742E0">
        <w:rPr>
          <w:rFonts w:asciiTheme="minorHAnsi" w:hAnsiTheme="minorHAnsi" w:cstheme="minorHAnsi"/>
          <w:spacing w:val="-1"/>
          <w:w w:val="96"/>
        </w:rPr>
        <w:t>i</w:t>
      </w:r>
      <w:r w:rsidRPr="005742E0">
        <w:rPr>
          <w:rFonts w:asciiTheme="minorHAnsi" w:hAnsiTheme="minorHAnsi" w:cstheme="minorHAnsi"/>
          <w:spacing w:val="2"/>
          <w:w w:val="109"/>
        </w:rPr>
        <w:t>o</w:t>
      </w:r>
      <w:r w:rsidRPr="005742E0">
        <w:rPr>
          <w:rFonts w:asciiTheme="minorHAnsi" w:hAnsiTheme="minorHAnsi" w:cstheme="minorHAnsi"/>
          <w:spacing w:val="2"/>
          <w:w w:val="105"/>
        </w:rPr>
        <w:t>n</w:t>
      </w:r>
      <w:r w:rsidRPr="005742E0">
        <w:rPr>
          <w:rFonts w:asciiTheme="minorHAnsi" w:hAnsiTheme="minorHAnsi" w:cstheme="minorHAnsi"/>
          <w:w w:val="128"/>
        </w:rPr>
        <w:t>a</w:t>
      </w:r>
      <w:r w:rsidRPr="005742E0">
        <w:rPr>
          <w:rFonts w:asciiTheme="minorHAnsi" w:hAnsiTheme="minorHAnsi" w:cstheme="minorHAnsi"/>
          <w:w w:val="89"/>
        </w:rPr>
        <w:t>l</w:t>
      </w:r>
      <w:r w:rsidRPr="005742E0">
        <w:rPr>
          <w:rFonts w:asciiTheme="minorHAnsi" w:hAnsiTheme="minorHAnsi" w:cstheme="minorHAnsi"/>
          <w:spacing w:val="-7"/>
        </w:rPr>
        <w:t xml:space="preserve"> </w:t>
      </w:r>
      <w:r w:rsidRPr="005742E0">
        <w:rPr>
          <w:rFonts w:asciiTheme="minorHAnsi" w:hAnsiTheme="minorHAnsi" w:cstheme="minorHAnsi"/>
        </w:rPr>
        <w:t>C</w:t>
      </w:r>
      <w:r w:rsidRPr="005742E0">
        <w:rPr>
          <w:rFonts w:asciiTheme="minorHAnsi" w:hAnsiTheme="minorHAnsi" w:cstheme="minorHAnsi"/>
          <w:spacing w:val="2"/>
        </w:rPr>
        <w:t>ourse</w:t>
      </w:r>
      <w:r w:rsidRPr="005742E0">
        <w:rPr>
          <w:rFonts w:asciiTheme="minorHAnsi" w:hAnsiTheme="minorHAnsi" w:cstheme="minorHAnsi"/>
        </w:rPr>
        <w:t>,</w:t>
      </w:r>
      <w:r w:rsidRPr="005742E0">
        <w:rPr>
          <w:rFonts w:asciiTheme="minorHAnsi" w:hAnsiTheme="minorHAnsi" w:cstheme="minorHAnsi"/>
          <w:spacing w:val="-2"/>
        </w:rPr>
        <w:t xml:space="preserve"> </w:t>
      </w:r>
      <w:r w:rsidRPr="005742E0">
        <w:rPr>
          <w:rFonts w:asciiTheme="minorHAnsi" w:hAnsiTheme="minorHAnsi" w:cstheme="minorHAnsi"/>
          <w:spacing w:val="2"/>
          <w:w w:val="70"/>
        </w:rPr>
        <w:t>I</w:t>
      </w:r>
      <w:r w:rsidRPr="005742E0">
        <w:rPr>
          <w:rFonts w:asciiTheme="minorHAnsi" w:hAnsiTheme="minorHAnsi" w:cstheme="minorHAnsi"/>
          <w:spacing w:val="2"/>
          <w:w w:val="105"/>
        </w:rPr>
        <w:t>n</w:t>
      </w:r>
      <w:r w:rsidRPr="005742E0">
        <w:rPr>
          <w:rFonts w:asciiTheme="minorHAnsi" w:hAnsiTheme="minorHAnsi" w:cstheme="minorHAnsi"/>
          <w:spacing w:val="-1"/>
          <w:w w:val="105"/>
        </w:rPr>
        <w:t>n</w:t>
      </w:r>
      <w:r w:rsidRPr="005742E0">
        <w:rPr>
          <w:rFonts w:asciiTheme="minorHAnsi" w:hAnsiTheme="minorHAnsi" w:cstheme="minorHAnsi"/>
          <w:w w:val="96"/>
        </w:rPr>
        <w:t>s</w:t>
      </w:r>
      <w:r w:rsidRPr="005742E0">
        <w:rPr>
          <w:rFonts w:asciiTheme="minorHAnsi" w:hAnsiTheme="minorHAnsi" w:cstheme="minorHAnsi"/>
          <w:spacing w:val="-7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o</w:t>
      </w:r>
      <w:r w:rsidRPr="005742E0">
        <w:rPr>
          <w:rFonts w:asciiTheme="minorHAnsi" w:hAnsiTheme="minorHAnsi" w:cstheme="minorHAnsi"/>
        </w:rPr>
        <w:t>f</w:t>
      </w:r>
      <w:r w:rsidRPr="005742E0">
        <w:rPr>
          <w:rFonts w:asciiTheme="minorHAnsi" w:hAnsiTheme="minorHAnsi" w:cstheme="minorHAnsi"/>
          <w:spacing w:val="2"/>
        </w:rPr>
        <w:t xml:space="preserve"> </w:t>
      </w:r>
      <w:r w:rsidRPr="005742E0">
        <w:rPr>
          <w:rFonts w:asciiTheme="minorHAnsi" w:hAnsiTheme="minorHAnsi" w:cstheme="minorHAnsi"/>
          <w:w w:val="95"/>
        </w:rPr>
        <w:t>C</w:t>
      </w:r>
      <w:r w:rsidRPr="005742E0">
        <w:rPr>
          <w:rFonts w:asciiTheme="minorHAnsi" w:hAnsiTheme="minorHAnsi" w:cstheme="minorHAnsi"/>
          <w:spacing w:val="2"/>
          <w:w w:val="109"/>
        </w:rPr>
        <w:t>o</w:t>
      </w:r>
      <w:r w:rsidRPr="005742E0">
        <w:rPr>
          <w:rFonts w:asciiTheme="minorHAnsi" w:hAnsiTheme="minorHAnsi" w:cstheme="minorHAnsi"/>
          <w:spacing w:val="2"/>
        </w:rPr>
        <w:t>u</w:t>
      </w:r>
      <w:r w:rsidRPr="005742E0">
        <w:rPr>
          <w:rFonts w:asciiTheme="minorHAnsi" w:hAnsiTheme="minorHAnsi" w:cstheme="minorHAnsi"/>
          <w:spacing w:val="5"/>
          <w:w w:val="96"/>
        </w:rPr>
        <w:t>r</w:t>
      </w:r>
      <w:r w:rsidRPr="005742E0">
        <w:rPr>
          <w:rFonts w:asciiTheme="minorHAnsi" w:hAnsiTheme="minorHAnsi" w:cstheme="minorHAnsi"/>
          <w:w w:val="127"/>
        </w:rPr>
        <w:t>t</w:t>
      </w:r>
    </w:p>
    <w:p w14:paraId="694B699D" w14:textId="77777777" w:rsidR="00433EDA" w:rsidRPr="005742E0" w:rsidRDefault="00CA4118">
      <w:pPr>
        <w:spacing w:before="13"/>
        <w:ind w:left="646" w:right="1257"/>
        <w:jc w:val="center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spacing w:val="3"/>
        </w:rPr>
        <w:t>S</w:t>
      </w:r>
      <w:r w:rsidRPr="005742E0">
        <w:rPr>
          <w:rFonts w:asciiTheme="minorHAnsi" w:hAnsiTheme="minorHAnsi" w:cstheme="minorHAnsi"/>
          <w:spacing w:val="-1"/>
        </w:rPr>
        <w:t>c</w:t>
      </w:r>
      <w:r w:rsidRPr="005742E0">
        <w:rPr>
          <w:rFonts w:asciiTheme="minorHAnsi" w:hAnsiTheme="minorHAnsi" w:cstheme="minorHAnsi"/>
          <w:spacing w:val="2"/>
        </w:rPr>
        <w:t>ho</w:t>
      </w:r>
      <w:r w:rsidRPr="005742E0">
        <w:rPr>
          <w:rFonts w:asciiTheme="minorHAnsi" w:hAnsiTheme="minorHAnsi" w:cstheme="minorHAnsi"/>
          <w:spacing w:val="1"/>
        </w:rPr>
        <w:t>o</w:t>
      </w:r>
      <w:r w:rsidRPr="005742E0">
        <w:rPr>
          <w:rFonts w:asciiTheme="minorHAnsi" w:hAnsiTheme="minorHAnsi" w:cstheme="minorHAnsi"/>
        </w:rPr>
        <w:t>l</w:t>
      </w:r>
      <w:r w:rsidRPr="005742E0">
        <w:rPr>
          <w:rFonts w:asciiTheme="minorHAnsi" w:hAnsiTheme="minorHAnsi" w:cstheme="minorHAnsi"/>
          <w:spacing w:val="-5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o</w:t>
      </w:r>
      <w:r w:rsidRPr="005742E0">
        <w:rPr>
          <w:rFonts w:asciiTheme="minorHAnsi" w:hAnsiTheme="minorHAnsi" w:cstheme="minorHAnsi"/>
        </w:rPr>
        <w:t>f</w:t>
      </w:r>
      <w:r w:rsidRPr="005742E0">
        <w:rPr>
          <w:rFonts w:asciiTheme="minorHAnsi" w:hAnsiTheme="minorHAnsi" w:cstheme="minorHAnsi"/>
          <w:spacing w:val="2"/>
        </w:rPr>
        <w:t xml:space="preserve"> </w:t>
      </w:r>
      <w:r w:rsidRPr="005742E0">
        <w:rPr>
          <w:rFonts w:asciiTheme="minorHAnsi" w:hAnsiTheme="minorHAnsi" w:cstheme="minorHAnsi"/>
          <w:spacing w:val="-1"/>
          <w:w w:val="85"/>
        </w:rPr>
        <w:t>L</w:t>
      </w:r>
      <w:r w:rsidRPr="005742E0">
        <w:rPr>
          <w:rFonts w:asciiTheme="minorHAnsi" w:hAnsiTheme="minorHAnsi" w:cstheme="minorHAnsi"/>
          <w:spacing w:val="1"/>
          <w:w w:val="128"/>
        </w:rPr>
        <w:t>a</w:t>
      </w:r>
      <w:r w:rsidRPr="005742E0">
        <w:rPr>
          <w:rFonts w:asciiTheme="minorHAnsi" w:hAnsiTheme="minorHAnsi" w:cstheme="minorHAnsi"/>
        </w:rPr>
        <w:t>w</w:t>
      </w:r>
      <w:r w:rsidRPr="005742E0">
        <w:rPr>
          <w:rFonts w:asciiTheme="minorHAnsi" w:hAnsiTheme="minorHAnsi" w:cstheme="minorHAnsi"/>
          <w:spacing w:val="-7"/>
        </w:rPr>
        <w:t xml:space="preserve"> </w:t>
      </w:r>
      <w:r w:rsidRPr="005742E0">
        <w:rPr>
          <w:rFonts w:asciiTheme="minorHAnsi" w:hAnsiTheme="minorHAnsi" w:cstheme="minorHAnsi"/>
          <w:spacing w:val="-3"/>
          <w:w w:val="81"/>
        </w:rPr>
        <w:t>1</w:t>
      </w:r>
      <w:r w:rsidRPr="005742E0">
        <w:rPr>
          <w:rFonts w:asciiTheme="minorHAnsi" w:hAnsiTheme="minorHAnsi" w:cstheme="minorHAnsi"/>
          <w:w w:val="112"/>
        </w:rPr>
        <w:t>98</w:t>
      </w:r>
      <w:r w:rsidRPr="005742E0">
        <w:rPr>
          <w:rFonts w:asciiTheme="minorHAnsi" w:hAnsiTheme="minorHAnsi" w:cstheme="minorHAnsi"/>
          <w:w w:val="111"/>
        </w:rPr>
        <w:t>9</w:t>
      </w:r>
    </w:p>
    <w:p w14:paraId="0D1FAB6B" w14:textId="77777777" w:rsidR="00433EDA" w:rsidRPr="005742E0" w:rsidRDefault="00433EDA">
      <w:pPr>
        <w:spacing w:before="12" w:line="280" w:lineRule="exact"/>
        <w:rPr>
          <w:rFonts w:asciiTheme="minorHAnsi" w:hAnsiTheme="minorHAnsi" w:cstheme="minorHAnsi"/>
        </w:rPr>
      </w:pPr>
    </w:p>
    <w:p w14:paraId="12FFD342" w14:textId="77777777" w:rsidR="00433EDA" w:rsidRPr="005742E0" w:rsidRDefault="00CA4118">
      <w:pPr>
        <w:ind w:left="560"/>
        <w:rPr>
          <w:rFonts w:asciiTheme="minorHAnsi" w:hAnsiTheme="minorHAnsi" w:cstheme="minorHAnsi"/>
          <w:b/>
          <w:bCs/>
        </w:rPr>
      </w:pPr>
      <w:r w:rsidRPr="005742E0">
        <w:rPr>
          <w:rFonts w:asciiTheme="minorHAnsi" w:hAnsiTheme="minorHAnsi" w:cstheme="minorHAnsi"/>
          <w:b/>
          <w:bCs/>
          <w:spacing w:val="-3"/>
          <w:w w:val="127"/>
        </w:rPr>
        <w:t>B</w:t>
      </w:r>
      <w:r w:rsidRPr="005742E0">
        <w:rPr>
          <w:rFonts w:asciiTheme="minorHAnsi" w:hAnsiTheme="minorHAnsi" w:cstheme="minorHAnsi"/>
          <w:b/>
          <w:bCs/>
          <w:spacing w:val="-18"/>
          <w:w w:val="127"/>
        </w:rPr>
        <w:t>e</w:t>
      </w:r>
      <w:r w:rsidRPr="005742E0">
        <w:rPr>
          <w:rFonts w:asciiTheme="minorHAnsi" w:hAnsiTheme="minorHAnsi" w:cstheme="minorHAnsi"/>
          <w:b/>
          <w:bCs/>
          <w:spacing w:val="-19"/>
          <w:w w:val="127"/>
        </w:rPr>
        <w:t>y</w:t>
      </w:r>
      <w:r w:rsidRPr="005742E0">
        <w:rPr>
          <w:rFonts w:asciiTheme="minorHAnsi" w:hAnsiTheme="minorHAnsi" w:cstheme="minorHAnsi"/>
          <w:b/>
          <w:bCs/>
          <w:spacing w:val="-6"/>
          <w:w w:val="127"/>
        </w:rPr>
        <w:t>o</w:t>
      </w:r>
      <w:r w:rsidRPr="005742E0">
        <w:rPr>
          <w:rFonts w:asciiTheme="minorHAnsi" w:hAnsiTheme="minorHAnsi" w:cstheme="minorHAnsi"/>
          <w:b/>
          <w:bCs/>
          <w:spacing w:val="-5"/>
          <w:w w:val="127"/>
        </w:rPr>
        <w:t>n</w:t>
      </w:r>
      <w:r w:rsidRPr="005742E0">
        <w:rPr>
          <w:rFonts w:asciiTheme="minorHAnsi" w:hAnsiTheme="minorHAnsi" w:cstheme="minorHAnsi"/>
          <w:b/>
          <w:bCs/>
          <w:w w:val="127"/>
        </w:rPr>
        <w:t>d</w:t>
      </w:r>
      <w:r w:rsidRPr="005742E0">
        <w:rPr>
          <w:rFonts w:asciiTheme="minorHAnsi" w:hAnsiTheme="minorHAnsi" w:cstheme="minorHAnsi"/>
          <w:b/>
          <w:bCs/>
          <w:spacing w:val="-49"/>
          <w:w w:val="127"/>
        </w:rPr>
        <w:t xml:space="preserve"> </w:t>
      </w:r>
      <w:r w:rsidRPr="005742E0">
        <w:rPr>
          <w:rFonts w:asciiTheme="minorHAnsi" w:hAnsiTheme="minorHAnsi" w:cstheme="minorHAnsi"/>
          <w:b/>
          <w:bCs/>
          <w:spacing w:val="-13"/>
          <w:w w:val="127"/>
        </w:rPr>
        <w:t>t</w:t>
      </w:r>
      <w:r w:rsidRPr="005742E0">
        <w:rPr>
          <w:rFonts w:asciiTheme="minorHAnsi" w:hAnsiTheme="minorHAnsi" w:cstheme="minorHAnsi"/>
          <w:b/>
          <w:bCs/>
          <w:spacing w:val="-5"/>
          <w:w w:val="127"/>
        </w:rPr>
        <w:t>h</w:t>
      </w:r>
      <w:r w:rsidRPr="005742E0">
        <w:rPr>
          <w:rFonts w:asciiTheme="minorHAnsi" w:hAnsiTheme="minorHAnsi" w:cstheme="minorHAnsi"/>
          <w:b/>
          <w:bCs/>
          <w:w w:val="127"/>
        </w:rPr>
        <w:t>e</w:t>
      </w:r>
      <w:r w:rsidRPr="005742E0">
        <w:rPr>
          <w:rFonts w:asciiTheme="minorHAnsi" w:hAnsiTheme="minorHAnsi" w:cstheme="minorHAnsi"/>
          <w:b/>
          <w:bCs/>
          <w:spacing w:val="12"/>
          <w:w w:val="127"/>
        </w:rPr>
        <w:t xml:space="preserve"> </w:t>
      </w:r>
      <w:r w:rsidRPr="005742E0">
        <w:rPr>
          <w:rFonts w:asciiTheme="minorHAnsi" w:hAnsiTheme="minorHAnsi" w:cstheme="minorHAnsi"/>
          <w:b/>
          <w:bCs/>
          <w:spacing w:val="-1"/>
          <w:w w:val="108"/>
        </w:rPr>
        <w:t>B</w:t>
      </w:r>
      <w:r w:rsidRPr="005742E0">
        <w:rPr>
          <w:rFonts w:asciiTheme="minorHAnsi" w:hAnsiTheme="minorHAnsi" w:cstheme="minorHAnsi"/>
          <w:b/>
          <w:bCs/>
          <w:spacing w:val="-4"/>
          <w:w w:val="130"/>
        </w:rPr>
        <w:t>a</w:t>
      </w:r>
      <w:r w:rsidRPr="005742E0">
        <w:rPr>
          <w:rFonts w:asciiTheme="minorHAnsi" w:hAnsiTheme="minorHAnsi" w:cstheme="minorHAnsi"/>
          <w:b/>
          <w:bCs/>
          <w:w w:val="121"/>
        </w:rPr>
        <w:t>r</w:t>
      </w:r>
    </w:p>
    <w:p w14:paraId="7B5844F8" w14:textId="77777777" w:rsidR="00433EDA" w:rsidRPr="005742E0" w:rsidRDefault="00433EDA">
      <w:pPr>
        <w:spacing w:before="4" w:line="180" w:lineRule="exact"/>
        <w:rPr>
          <w:rFonts w:asciiTheme="minorHAnsi" w:hAnsiTheme="minorHAnsi" w:cstheme="minorHAnsi"/>
        </w:rPr>
      </w:pPr>
    </w:p>
    <w:p w14:paraId="045ACE91" w14:textId="77777777" w:rsidR="00433EDA" w:rsidRPr="005742E0" w:rsidRDefault="00CA4118">
      <w:pPr>
        <w:spacing w:line="255" w:lineRule="auto"/>
        <w:ind w:left="560" w:right="880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spacing w:val="2"/>
          <w:w w:val="104"/>
        </w:rPr>
        <w:t>M</w:t>
      </w:r>
      <w:r w:rsidRPr="005742E0">
        <w:rPr>
          <w:rFonts w:asciiTheme="minorHAnsi" w:hAnsiTheme="minorHAnsi" w:cstheme="minorHAnsi"/>
          <w:spacing w:val="1"/>
          <w:w w:val="104"/>
        </w:rPr>
        <w:t>a</w:t>
      </w:r>
      <w:r w:rsidRPr="005742E0">
        <w:rPr>
          <w:rFonts w:asciiTheme="minorHAnsi" w:hAnsiTheme="minorHAnsi" w:cstheme="minorHAnsi"/>
          <w:spacing w:val="2"/>
          <w:w w:val="104"/>
        </w:rPr>
        <w:t>r</w:t>
      </w:r>
      <w:r w:rsidRPr="005742E0">
        <w:rPr>
          <w:rFonts w:asciiTheme="minorHAnsi" w:hAnsiTheme="minorHAnsi" w:cstheme="minorHAnsi"/>
          <w:spacing w:val="6"/>
          <w:w w:val="104"/>
        </w:rPr>
        <w:t>r</w:t>
      </w:r>
      <w:r w:rsidRPr="005742E0">
        <w:rPr>
          <w:rFonts w:asciiTheme="minorHAnsi" w:hAnsiTheme="minorHAnsi" w:cstheme="minorHAnsi"/>
          <w:spacing w:val="-1"/>
          <w:w w:val="104"/>
        </w:rPr>
        <w:t>i</w:t>
      </w:r>
      <w:r w:rsidRPr="005742E0">
        <w:rPr>
          <w:rFonts w:asciiTheme="minorHAnsi" w:hAnsiTheme="minorHAnsi" w:cstheme="minorHAnsi"/>
          <w:spacing w:val="2"/>
          <w:w w:val="104"/>
        </w:rPr>
        <w:t>e</w:t>
      </w:r>
      <w:r w:rsidRPr="005742E0">
        <w:rPr>
          <w:rFonts w:asciiTheme="minorHAnsi" w:hAnsiTheme="minorHAnsi" w:cstheme="minorHAnsi"/>
          <w:w w:val="104"/>
        </w:rPr>
        <w:t>d</w:t>
      </w:r>
      <w:r w:rsidRPr="005742E0">
        <w:rPr>
          <w:rFonts w:asciiTheme="minorHAnsi" w:hAnsiTheme="minorHAnsi" w:cstheme="minorHAnsi"/>
          <w:spacing w:val="-3"/>
          <w:w w:val="104"/>
        </w:rPr>
        <w:t xml:space="preserve"> </w:t>
      </w:r>
      <w:r w:rsidRPr="005742E0">
        <w:rPr>
          <w:rFonts w:asciiTheme="minorHAnsi" w:hAnsiTheme="minorHAnsi" w:cstheme="minorHAnsi"/>
          <w:spacing w:val="5"/>
          <w:w w:val="104"/>
        </w:rPr>
        <w:t>w</w:t>
      </w:r>
      <w:r w:rsidRPr="005742E0">
        <w:rPr>
          <w:rFonts w:asciiTheme="minorHAnsi" w:hAnsiTheme="minorHAnsi" w:cstheme="minorHAnsi"/>
          <w:spacing w:val="-3"/>
          <w:w w:val="104"/>
        </w:rPr>
        <w:t>i</w:t>
      </w:r>
      <w:r w:rsidRPr="005742E0">
        <w:rPr>
          <w:rFonts w:asciiTheme="minorHAnsi" w:hAnsiTheme="minorHAnsi" w:cstheme="minorHAnsi"/>
          <w:w w:val="104"/>
        </w:rPr>
        <w:t>t</w:t>
      </w:r>
      <w:r w:rsidRPr="005742E0">
        <w:rPr>
          <w:rFonts w:asciiTheme="minorHAnsi" w:hAnsiTheme="minorHAnsi" w:cstheme="minorHAnsi"/>
          <w:w w:val="104"/>
        </w:rPr>
        <w:t>h</w:t>
      </w:r>
      <w:r w:rsidRPr="005742E0">
        <w:rPr>
          <w:rFonts w:asciiTheme="minorHAnsi" w:hAnsiTheme="minorHAnsi" w:cstheme="minorHAnsi"/>
          <w:spacing w:val="-6"/>
          <w:w w:val="104"/>
        </w:rPr>
        <w:t xml:space="preserve"> </w:t>
      </w:r>
      <w:r w:rsidRPr="005742E0">
        <w:rPr>
          <w:rFonts w:asciiTheme="minorHAnsi" w:hAnsiTheme="minorHAnsi" w:cstheme="minorHAnsi"/>
        </w:rPr>
        <w:t>2</w:t>
      </w:r>
      <w:r w:rsidRPr="005742E0">
        <w:rPr>
          <w:rFonts w:asciiTheme="minorHAnsi" w:hAnsiTheme="minorHAnsi" w:cstheme="minorHAnsi"/>
          <w:spacing w:val="-5"/>
        </w:rPr>
        <w:t xml:space="preserve"> </w:t>
      </w:r>
      <w:r w:rsidRPr="005742E0">
        <w:rPr>
          <w:rFonts w:asciiTheme="minorHAnsi" w:hAnsiTheme="minorHAnsi" w:cstheme="minorHAnsi"/>
          <w:spacing w:val="-1"/>
          <w:w w:val="99"/>
        </w:rPr>
        <w:t>c</w:t>
      </w:r>
      <w:r w:rsidRPr="005742E0">
        <w:rPr>
          <w:rFonts w:asciiTheme="minorHAnsi" w:hAnsiTheme="minorHAnsi" w:cstheme="minorHAnsi"/>
          <w:spacing w:val="-1"/>
          <w:w w:val="105"/>
        </w:rPr>
        <w:t>h</w:t>
      </w:r>
      <w:r w:rsidRPr="005742E0">
        <w:rPr>
          <w:rFonts w:asciiTheme="minorHAnsi" w:hAnsiTheme="minorHAnsi" w:cstheme="minorHAnsi"/>
          <w:spacing w:val="-1"/>
          <w:w w:val="96"/>
        </w:rPr>
        <w:t>i</w:t>
      </w:r>
      <w:r w:rsidRPr="005742E0">
        <w:rPr>
          <w:rFonts w:asciiTheme="minorHAnsi" w:hAnsiTheme="minorHAnsi" w:cstheme="minorHAnsi"/>
          <w:spacing w:val="-1"/>
          <w:w w:val="89"/>
        </w:rPr>
        <w:t>l</w:t>
      </w:r>
      <w:r w:rsidRPr="005742E0">
        <w:rPr>
          <w:rFonts w:asciiTheme="minorHAnsi" w:hAnsiTheme="minorHAnsi" w:cstheme="minorHAnsi"/>
          <w:spacing w:val="1"/>
          <w:w w:val="114"/>
        </w:rPr>
        <w:t>d</w:t>
      </w:r>
      <w:r w:rsidRPr="005742E0">
        <w:rPr>
          <w:rFonts w:asciiTheme="minorHAnsi" w:hAnsiTheme="minorHAnsi" w:cstheme="minorHAnsi"/>
          <w:w w:val="106"/>
        </w:rPr>
        <w:t>r</w:t>
      </w:r>
      <w:r w:rsidRPr="005742E0">
        <w:rPr>
          <w:rFonts w:asciiTheme="minorHAnsi" w:hAnsiTheme="minorHAnsi" w:cstheme="minorHAnsi"/>
          <w:spacing w:val="2"/>
          <w:w w:val="106"/>
        </w:rPr>
        <w:t>e</w:t>
      </w:r>
      <w:r w:rsidRPr="005742E0">
        <w:rPr>
          <w:rFonts w:asciiTheme="minorHAnsi" w:hAnsiTheme="minorHAnsi" w:cstheme="minorHAnsi"/>
          <w:w w:val="105"/>
        </w:rPr>
        <w:t xml:space="preserve">n </w:t>
      </w:r>
      <w:r w:rsidRPr="005742E0">
        <w:rPr>
          <w:rFonts w:asciiTheme="minorHAnsi" w:hAnsiTheme="minorHAnsi" w:cstheme="minorHAnsi"/>
          <w:spacing w:val="2"/>
          <w:w w:val="70"/>
        </w:rPr>
        <w:t>I</w:t>
      </w:r>
      <w:r w:rsidRPr="005742E0">
        <w:rPr>
          <w:rFonts w:asciiTheme="minorHAnsi" w:hAnsiTheme="minorHAnsi" w:cstheme="minorHAnsi"/>
          <w:spacing w:val="-1"/>
          <w:w w:val="105"/>
        </w:rPr>
        <w:t>n</w:t>
      </w:r>
      <w:r w:rsidRPr="005742E0">
        <w:rPr>
          <w:rFonts w:asciiTheme="minorHAnsi" w:hAnsiTheme="minorHAnsi" w:cstheme="minorHAnsi"/>
          <w:spacing w:val="-1"/>
          <w:w w:val="127"/>
        </w:rPr>
        <w:t>t</w:t>
      </w:r>
      <w:r w:rsidRPr="005742E0">
        <w:rPr>
          <w:rFonts w:asciiTheme="minorHAnsi" w:hAnsiTheme="minorHAnsi" w:cstheme="minorHAnsi"/>
          <w:spacing w:val="2"/>
          <w:w w:val="114"/>
        </w:rPr>
        <w:t>e</w:t>
      </w:r>
      <w:r w:rsidRPr="005742E0">
        <w:rPr>
          <w:rFonts w:asciiTheme="minorHAnsi" w:hAnsiTheme="minorHAnsi" w:cstheme="minorHAnsi"/>
          <w:w w:val="103"/>
        </w:rPr>
        <w:t>res</w:t>
      </w:r>
      <w:r w:rsidRPr="005742E0">
        <w:rPr>
          <w:rFonts w:asciiTheme="minorHAnsi" w:hAnsiTheme="minorHAnsi" w:cstheme="minorHAnsi"/>
          <w:spacing w:val="-1"/>
          <w:w w:val="127"/>
        </w:rPr>
        <w:t>t</w:t>
      </w:r>
      <w:r w:rsidRPr="005742E0">
        <w:rPr>
          <w:rFonts w:asciiTheme="minorHAnsi" w:hAnsiTheme="minorHAnsi" w:cstheme="minorHAnsi"/>
          <w:spacing w:val="2"/>
          <w:w w:val="114"/>
        </w:rPr>
        <w:t>e</w:t>
      </w:r>
      <w:r w:rsidRPr="005742E0">
        <w:rPr>
          <w:rFonts w:asciiTheme="minorHAnsi" w:hAnsiTheme="minorHAnsi" w:cstheme="minorHAnsi"/>
          <w:w w:val="114"/>
        </w:rPr>
        <w:t>d</w:t>
      </w:r>
      <w:r w:rsidRPr="005742E0">
        <w:rPr>
          <w:rFonts w:asciiTheme="minorHAnsi" w:hAnsiTheme="minorHAnsi" w:cstheme="minorHAnsi"/>
          <w:spacing w:val="-7"/>
        </w:rPr>
        <w:t xml:space="preserve"> </w:t>
      </w:r>
      <w:r w:rsidRPr="005742E0">
        <w:rPr>
          <w:rFonts w:asciiTheme="minorHAnsi" w:hAnsiTheme="minorHAnsi" w:cstheme="minorHAnsi"/>
        </w:rPr>
        <w:t>in</w:t>
      </w:r>
      <w:r w:rsidRPr="005742E0">
        <w:rPr>
          <w:rFonts w:asciiTheme="minorHAnsi" w:hAnsiTheme="minorHAnsi" w:cstheme="minorHAnsi"/>
          <w:spacing w:val="-4"/>
        </w:rPr>
        <w:t xml:space="preserve"> </w:t>
      </w:r>
      <w:r w:rsidRPr="005742E0">
        <w:rPr>
          <w:rFonts w:asciiTheme="minorHAnsi" w:hAnsiTheme="minorHAnsi" w:cstheme="minorHAnsi"/>
          <w:w w:val="105"/>
        </w:rPr>
        <w:t>a</w:t>
      </w:r>
      <w:r w:rsidRPr="005742E0">
        <w:rPr>
          <w:rFonts w:asciiTheme="minorHAnsi" w:hAnsiTheme="minorHAnsi" w:cstheme="minorHAnsi"/>
          <w:spacing w:val="-1"/>
          <w:w w:val="105"/>
        </w:rPr>
        <w:t>l</w:t>
      </w:r>
      <w:r w:rsidRPr="005742E0">
        <w:rPr>
          <w:rFonts w:asciiTheme="minorHAnsi" w:hAnsiTheme="minorHAnsi" w:cstheme="minorHAnsi"/>
          <w:w w:val="105"/>
        </w:rPr>
        <w:t>l</w:t>
      </w:r>
      <w:r w:rsidRPr="005742E0">
        <w:rPr>
          <w:rFonts w:asciiTheme="minorHAnsi" w:hAnsiTheme="minorHAnsi" w:cstheme="minorHAnsi"/>
          <w:spacing w:val="-7"/>
          <w:w w:val="105"/>
        </w:rPr>
        <w:t xml:space="preserve"> </w:t>
      </w:r>
      <w:r w:rsidRPr="005742E0">
        <w:rPr>
          <w:rFonts w:asciiTheme="minorHAnsi" w:hAnsiTheme="minorHAnsi" w:cstheme="minorHAnsi"/>
          <w:spacing w:val="1"/>
          <w:w w:val="105"/>
        </w:rPr>
        <w:t>s</w:t>
      </w:r>
      <w:r w:rsidRPr="005742E0">
        <w:rPr>
          <w:rFonts w:asciiTheme="minorHAnsi" w:hAnsiTheme="minorHAnsi" w:cstheme="minorHAnsi"/>
          <w:spacing w:val="3"/>
          <w:w w:val="105"/>
        </w:rPr>
        <w:t>p</w:t>
      </w:r>
      <w:r w:rsidRPr="005742E0">
        <w:rPr>
          <w:rFonts w:asciiTheme="minorHAnsi" w:hAnsiTheme="minorHAnsi" w:cstheme="minorHAnsi"/>
          <w:spacing w:val="2"/>
          <w:w w:val="105"/>
        </w:rPr>
        <w:t>o</w:t>
      </w:r>
      <w:r w:rsidRPr="005742E0">
        <w:rPr>
          <w:rFonts w:asciiTheme="minorHAnsi" w:hAnsiTheme="minorHAnsi" w:cstheme="minorHAnsi"/>
          <w:spacing w:val="5"/>
          <w:w w:val="105"/>
        </w:rPr>
        <w:t>r</w:t>
      </w:r>
      <w:r w:rsidRPr="005742E0">
        <w:rPr>
          <w:rFonts w:asciiTheme="minorHAnsi" w:hAnsiTheme="minorHAnsi" w:cstheme="minorHAnsi"/>
          <w:spacing w:val="1"/>
          <w:w w:val="105"/>
        </w:rPr>
        <w:t>t</w:t>
      </w:r>
      <w:r w:rsidRPr="005742E0">
        <w:rPr>
          <w:rFonts w:asciiTheme="minorHAnsi" w:hAnsiTheme="minorHAnsi" w:cstheme="minorHAnsi"/>
          <w:w w:val="105"/>
        </w:rPr>
        <w:t>s</w:t>
      </w:r>
      <w:r w:rsidRPr="005742E0">
        <w:rPr>
          <w:rFonts w:asciiTheme="minorHAnsi" w:hAnsiTheme="minorHAnsi" w:cstheme="minorHAnsi"/>
          <w:spacing w:val="-5"/>
          <w:w w:val="105"/>
        </w:rPr>
        <w:t xml:space="preserve"> </w:t>
      </w:r>
      <w:r w:rsidRPr="005742E0">
        <w:rPr>
          <w:rFonts w:asciiTheme="minorHAnsi" w:hAnsiTheme="minorHAnsi" w:cstheme="minorHAnsi"/>
          <w:spacing w:val="2"/>
          <w:w w:val="114"/>
        </w:rPr>
        <w:t>b</w:t>
      </w:r>
      <w:r w:rsidRPr="005742E0">
        <w:rPr>
          <w:rFonts w:asciiTheme="minorHAnsi" w:hAnsiTheme="minorHAnsi" w:cstheme="minorHAnsi"/>
          <w:spacing w:val="1"/>
        </w:rPr>
        <w:t>u</w:t>
      </w:r>
      <w:r w:rsidRPr="005742E0">
        <w:rPr>
          <w:rFonts w:asciiTheme="minorHAnsi" w:hAnsiTheme="minorHAnsi" w:cstheme="minorHAnsi"/>
          <w:w w:val="127"/>
        </w:rPr>
        <w:t xml:space="preserve">t </w:t>
      </w:r>
      <w:r w:rsidRPr="005742E0">
        <w:rPr>
          <w:rFonts w:asciiTheme="minorHAnsi" w:hAnsiTheme="minorHAnsi" w:cstheme="minorHAnsi"/>
          <w:spacing w:val="3"/>
          <w:w w:val="105"/>
        </w:rPr>
        <w:t>p</w:t>
      </w:r>
      <w:r w:rsidRPr="005742E0">
        <w:rPr>
          <w:rFonts w:asciiTheme="minorHAnsi" w:hAnsiTheme="minorHAnsi" w:cstheme="minorHAnsi"/>
          <w:spacing w:val="1"/>
          <w:w w:val="105"/>
        </w:rPr>
        <w:t>a</w:t>
      </w:r>
      <w:r w:rsidRPr="005742E0">
        <w:rPr>
          <w:rFonts w:asciiTheme="minorHAnsi" w:hAnsiTheme="minorHAnsi" w:cstheme="minorHAnsi"/>
          <w:spacing w:val="5"/>
          <w:w w:val="105"/>
        </w:rPr>
        <w:t>r</w:t>
      </w:r>
      <w:r w:rsidRPr="005742E0">
        <w:rPr>
          <w:rFonts w:asciiTheme="minorHAnsi" w:hAnsiTheme="minorHAnsi" w:cstheme="minorHAnsi"/>
          <w:spacing w:val="2"/>
          <w:w w:val="105"/>
        </w:rPr>
        <w:t>t</w:t>
      </w:r>
      <w:r w:rsidRPr="005742E0">
        <w:rPr>
          <w:rFonts w:asciiTheme="minorHAnsi" w:hAnsiTheme="minorHAnsi" w:cstheme="minorHAnsi"/>
          <w:spacing w:val="-1"/>
          <w:w w:val="105"/>
        </w:rPr>
        <w:t>i</w:t>
      </w:r>
      <w:r w:rsidRPr="005742E0">
        <w:rPr>
          <w:rFonts w:asciiTheme="minorHAnsi" w:hAnsiTheme="minorHAnsi" w:cstheme="minorHAnsi"/>
          <w:w w:val="105"/>
        </w:rPr>
        <w:t>c</w:t>
      </w:r>
      <w:r w:rsidRPr="005742E0">
        <w:rPr>
          <w:rFonts w:asciiTheme="minorHAnsi" w:hAnsiTheme="minorHAnsi" w:cstheme="minorHAnsi"/>
          <w:spacing w:val="1"/>
          <w:w w:val="105"/>
        </w:rPr>
        <w:t>u</w:t>
      </w:r>
      <w:r w:rsidRPr="005742E0">
        <w:rPr>
          <w:rFonts w:asciiTheme="minorHAnsi" w:hAnsiTheme="minorHAnsi" w:cstheme="minorHAnsi"/>
          <w:spacing w:val="-1"/>
          <w:w w:val="105"/>
        </w:rPr>
        <w:t>l</w:t>
      </w:r>
      <w:r w:rsidRPr="005742E0">
        <w:rPr>
          <w:rFonts w:asciiTheme="minorHAnsi" w:hAnsiTheme="minorHAnsi" w:cstheme="minorHAnsi"/>
          <w:spacing w:val="1"/>
          <w:w w:val="105"/>
        </w:rPr>
        <w:t>ar</w:t>
      </w:r>
      <w:r w:rsidRPr="005742E0">
        <w:rPr>
          <w:rFonts w:asciiTheme="minorHAnsi" w:hAnsiTheme="minorHAnsi" w:cstheme="minorHAnsi"/>
          <w:spacing w:val="-2"/>
          <w:w w:val="105"/>
        </w:rPr>
        <w:t>l</w:t>
      </w:r>
      <w:r w:rsidRPr="005742E0">
        <w:rPr>
          <w:rFonts w:asciiTheme="minorHAnsi" w:hAnsiTheme="minorHAnsi" w:cstheme="minorHAnsi"/>
          <w:w w:val="105"/>
        </w:rPr>
        <w:t>y</w:t>
      </w:r>
      <w:r w:rsidRPr="005742E0">
        <w:rPr>
          <w:rFonts w:asciiTheme="minorHAnsi" w:hAnsiTheme="minorHAnsi" w:cstheme="minorHAnsi"/>
          <w:spacing w:val="-3"/>
          <w:w w:val="105"/>
        </w:rPr>
        <w:t xml:space="preserve"> </w:t>
      </w:r>
      <w:r w:rsidRPr="005742E0">
        <w:rPr>
          <w:rFonts w:asciiTheme="minorHAnsi" w:hAnsiTheme="minorHAnsi" w:cstheme="minorHAnsi"/>
          <w:spacing w:val="-2"/>
          <w:w w:val="102"/>
        </w:rPr>
        <w:t>f</w:t>
      </w:r>
      <w:r w:rsidRPr="005742E0">
        <w:rPr>
          <w:rFonts w:asciiTheme="minorHAnsi" w:hAnsiTheme="minorHAnsi" w:cstheme="minorHAnsi"/>
          <w:spacing w:val="2"/>
          <w:w w:val="109"/>
        </w:rPr>
        <w:t>o</w:t>
      </w:r>
      <w:r w:rsidRPr="005742E0">
        <w:rPr>
          <w:rFonts w:asciiTheme="minorHAnsi" w:hAnsiTheme="minorHAnsi" w:cstheme="minorHAnsi"/>
          <w:spacing w:val="-1"/>
          <w:w w:val="109"/>
        </w:rPr>
        <w:t>o</w:t>
      </w:r>
      <w:r w:rsidRPr="005742E0">
        <w:rPr>
          <w:rFonts w:asciiTheme="minorHAnsi" w:hAnsiTheme="minorHAnsi" w:cstheme="minorHAnsi"/>
          <w:w w:val="127"/>
        </w:rPr>
        <w:t>t</w:t>
      </w:r>
      <w:r w:rsidRPr="005742E0">
        <w:rPr>
          <w:rFonts w:asciiTheme="minorHAnsi" w:hAnsiTheme="minorHAnsi" w:cstheme="minorHAnsi"/>
          <w:spacing w:val="3"/>
          <w:w w:val="114"/>
        </w:rPr>
        <w:t>b</w:t>
      </w:r>
      <w:r w:rsidRPr="005742E0">
        <w:rPr>
          <w:rFonts w:asciiTheme="minorHAnsi" w:hAnsiTheme="minorHAnsi" w:cstheme="minorHAnsi"/>
          <w:w w:val="128"/>
        </w:rPr>
        <w:t>a</w:t>
      </w:r>
      <w:r w:rsidRPr="005742E0">
        <w:rPr>
          <w:rFonts w:asciiTheme="minorHAnsi" w:hAnsiTheme="minorHAnsi" w:cstheme="minorHAnsi"/>
          <w:spacing w:val="-1"/>
          <w:w w:val="89"/>
        </w:rPr>
        <w:t>l</w:t>
      </w:r>
      <w:r w:rsidRPr="005742E0">
        <w:rPr>
          <w:rFonts w:asciiTheme="minorHAnsi" w:hAnsiTheme="minorHAnsi" w:cstheme="minorHAnsi"/>
          <w:w w:val="89"/>
        </w:rPr>
        <w:t>l</w:t>
      </w:r>
    </w:p>
    <w:p w14:paraId="2AB33684" w14:textId="77777777" w:rsidR="00433EDA" w:rsidRPr="005742E0" w:rsidRDefault="00CA4118">
      <w:pPr>
        <w:spacing w:before="13"/>
        <w:ind w:right="1432"/>
        <w:jc w:val="both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</w:rPr>
        <w:br w:type="column"/>
      </w:r>
      <w:r w:rsidRPr="005742E0">
        <w:rPr>
          <w:rFonts w:asciiTheme="minorHAnsi" w:hAnsiTheme="minorHAnsi" w:cstheme="minorHAnsi"/>
          <w:spacing w:val="-3"/>
          <w:w w:val="126"/>
        </w:rPr>
        <w:t>H</w:t>
      </w:r>
      <w:r w:rsidRPr="005742E0">
        <w:rPr>
          <w:rFonts w:asciiTheme="minorHAnsi" w:hAnsiTheme="minorHAnsi" w:cstheme="minorHAnsi"/>
          <w:spacing w:val="-6"/>
          <w:w w:val="126"/>
        </w:rPr>
        <w:t>e</w:t>
      </w:r>
      <w:r w:rsidRPr="005742E0">
        <w:rPr>
          <w:rFonts w:asciiTheme="minorHAnsi" w:hAnsiTheme="minorHAnsi" w:cstheme="minorHAnsi"/>
          <w:spacing w:val="-5"/>
          <w:w w:val="126"/>
        </w:rPr>
        <w:t>a</w:t>
      </w:r>
      <w:r w:rsidRPr="005742E0">
        <w:rPr>
          <w:rFonts w:asciiTheme="minorHAnsi" w:hAnsiTheme="minorHAnsi" w:cstheme="minorHAnsi"/>
          <w:spacing w:val="-6"/>
          <w:w w:val="126"/>
        </w:rPr>
        <w:t>l</w:t>
      </w:r>
      <w:r w:rsidRPr="005742E0">
        <w:rPr>
          <w:rFonts w:asciiTheme="minorHAnsi" w:hAnsiTheme="minorHAnsi" w:cstheme="minorHAnsi"/>
          <w:spacing w:val="-5"/>
          <w:w w:val="126"/>
        </w:rPr>
        <w:t>th</w:t>
      </w:r>
      <w:r w:rsidRPr="005742E0">
        <w:rPr>
          <w:rFonts w:asciiTheme="minorHAnsi" w:hAnsiTheme="minorHAnsi" w:cstheme="minorHAnsi"/>
          <w:spacing w:val="-3"/>
          <w:w w:val="126"/>
        </w:rPr>
        <w:t>c</w:t>
      </w:r>
      <w:r w:rsidRPr="005742E0">
        <w:rPr>
          <w:rFonts w:asciiTheme="minorHAnsi" w:hAnsiTheme="minorHAnsi" w:cstheme="minorHAnsi"/>
          <w:spacing w:val="-4"/>
          <w:w w:val="126"/>
        </w:rPr>
        <w:t>a</w:t>
      </w:r>
      <w:r w:rsidRPr="005742E0">
        <w:rPr>
          <w:rFonts w:asciiTheme="minorHAnsi" w:hAnsiTheme="minorHAnsi" w:cstheme="minorHAnsi"/>
          <w:spacing w:val="-9"/>
          <w:w w:val="126"/>
        </w:rPr>
        <w:t>r</w:t>
      </w:r>
      <w:r w:rsidRPr="005742E0">
        <w:rPr>
          <w:rFonts w:asciiTheme="minorHAnsi" w:hAnsiTheme="minorHAnsi" w:cstheme="minorHAnsi"/>
          <w:w w:val="126"/>
        </w:rPr>
        <w:t>e</w:t>
      </w:r>
      <w:r w:rsidRPr="005742E0">
        <w:rPr>
          <w:rFonts w:asciiTheme="minorHAnsi" w:hAnsiTheme="minorHAnsi" w:cstheme="minorHAnsi"/>
          <w:spacing w:val="-10"/>
          <w:w w:val="126"/>
        </w:rPr>
        <w:t xml:space="preserve"> </w:t>
      </w:r>
      <w:r w:rsidRPr="005742E0">
        <w:rPr>
          <w:rFonts w:asciiTheme="minorHAnsi" w:hAnsiTheme="minorHAnsi" w:cstheme="minorHAnsi"/>
          <w:spacing w:val="-8"/>
          <w:w w:val="132"/>
        </w:rPr>
        <w:t>(</w:t>
      </w:r>
      <w:r w:rsidRPr="005742E0">
        <w:rPr>
          <w:rFonts w:asciiTheme="minorHAnsi" w:hAnsiTheme="minorHAnsi" w:cstheme="minorHAnsi"/>
          <w:spacing w:val="-3"/>
          <w:w w:val="134"/>
        </w:rPr>
        <w:t>p</w:t>
      </w:r>
      <w:r w:rsidRPr="005742E0">
        <w:rPr>
          <w:rFonts w:asciiTheme="minorHAnsi" w:hAnsiTheme="minorHAnsi" w:cstheme="minorHAnsi"/>
          <w:spacing w:val="-7"/>
          <w:w w:val="124"/>
        </w:rPr>
        <w:t>r</w:t>
      </w:r>
      <w:r w:rsidRPr="005742E0">
        <w:rPr>
          <w:rFonts w:asciiTheme="minorHAnsi" w:hAnsiTheme="minorHAnsi" w:cstheme="minorHAnsi"/>
          <w:spacing w:val="-5"/>
          <w:w w:val="136"/>
        </w:rPr>
        <w:t>e</w:t>
      </w:r>
      <w:r w:rsidRPr="005742E0">
        <w:rPr>
          <w:rFonts w:asciiTheme="minorHAnsi" w:hAnsiTheme="minorHAnsi" w:cstheme="minorHAnsi"/>
          <w:spacing w:val="-6"/>
          <w:w w:val="128"/>
        </w:rPr>
        <w:t>s</w:t>
      </w:r>
      <w:r w:rsidRPr="005742E0">
        <w:rPr>
          <w:rFonts w:asciiTheme="minorHAnsi" w:hAnsiTheme="minorHAnsi" w:cstheme="minorHAnsi"/>
          <w:spacing w:val="-3"/>
          <w:w w:val="136"/>
        </w:rPr>
        <w:t>e</w:t>
      </w:r>
      <w:r w:rsidRPr="005742E0">
        <w:rPr>
          <w:rFonts w:asciiTheme="minorHAnsi" w:hAnsiTheme="minorHAnsi" w:cstheme="minorHAnsi"/>
          <w:spacing w:val="-6"/>
          <w:w w:val="124"/>
        </w:rPr>
        <w:t>n</w:t>
      </w:r>
      <w:r w:rsidRPr="005742E0">
        <w:rPr>
          <w:rFonts w:asciiTheme="minorHAnsi" w:hAnsiTheme="minorHAnsi" w:cstheme="minorHAnsi"/>
          <w:spacing w:val="-6"/>
          <w:w w:val="148"/>
        </w:rPr>
        <w:t>t</w:t>
      </w:r>
      <w:r w:rsidRPr="005742E0">
        <w:rPr>
          <w:rFonts w:asciiTheme="minorHAnsi" w:hAnsiTheme="minorHAnsi" w:cstheme="minorHAnsi"/>
          <w:spacing w:val="-5"/>
          <w:w w:val="103"/>
        </w:rPr>
        <w:t>i</w:t>
      </w:r>
      <w:r w:rsidRPr="005742E0">
        <w:rPr>
          <w:rFonts w:asciiTheme="minorHAnsi" w:hAnsiTheme="minorHAnsi" w:cstheme="minorHAnsi"/>
          <w:spacing w:val="-4"/>
          <w:w w:val="124"/>
        </w:rPr>
        <w:t>n</w:t>
      </w:r>
      <w:r w:rsidRPr="005742E0">
        <w:rPr>
          <w:rFonts w:asciiTheme="minorHAnsi" w:hAnsiTheme="minorHAnsi" w:cstheme="minorHAnsi"/>
          <w:w w:val="134"/>
        </w:rPr>
        <w:t>g</w:t>
      </w:r>
      <w:r w:rsidRPr="005742E0">
        <w:rPr>
          <w:rFonts w:asciiTheme="minorHAnsi" w:hAnsiTheme="minorHAnsi" w:cstheme="minorHAnsi"/>
          <w:spacing w:val="11"/>
        </w:rPr>
        <w:t xml:space="preserve"> </w:t>
      </w:r>
      <w:r w:rsidRPr="005742E0">
        <w:rPr>
          <w:rFonts w:asciiTheme="minorHAnsi" w:hAnsiTheme="minorHAnsi" w:cstheme="minorHAnsi"/>
          <w:spacing w:val="-7"/>
          <w:w w:val="124"/>
        </w:rPr>
        <w:t>f</w:t>
      </w:r>
      <w:r w:rsidRPr="005742E0">
        <w:rPr>
          <w:rFonts w:asciiTheme="minorHAnsi" w:hAnsiTheme="minorHAnsi" w:cstheme="minorHAnsi"/>
          <w:spacing w:val="-5"/>
          <w:w w:val="124"/>
        </w:rPr>
        <w:t>o</w:t>
      </w:r>
      <w:r w:rsidRPr="005742E0">
        <w:rPr>
          <w:rFonts w:asciiTheme="minorHAnsi" w:hAnsiTheme="minorHAnsi" w:cstheme="minorHAnsi"/>
          <w:w w:val="124"/>
        </w:rPr>
        <w:t>r</w:t>
      </w:r>
      <w:r w:rsidRPr="005742E0">
        <w:rPr>
          <w:rFonts w:asciiTheme="minorHAnsi" w:hAnsiTheme="minorHAnsi" w:cstheme="minorHAnsi"/>
          <w:spacing w:val="-11"/>
          <w:w w:val="124"/>
        </w:rPr>
        <w:t xml:space="preserve"> </w:t>
      </w:r>
      <w:r w:rsidRPr="005742E0">
        <w:rPr>
          <w:rFonts w:asciiTheme="minorHAnsi" w:hAnsiTheme="minorHAnsi" w:cstheme="minorHAnsi"/>
          <w:w w:val="108"/>
        </w:rPr>
        <w:t>G</w:t>
      </w:r>
      <w:r w:rsidRPr="005742E0">
        <w:rPr>
          <w:rFonts w:asciiTheme="minorHAnsi" w:hAnsiTheme="minorHAnsi" w:cstheme="minorHAnsi"/>
          <w:spacing w:val="-3"/>
          <w:w w:val="136"/>
        </w:rPr>
        <w:t>e</w:t>
      </w:r>
      <w:r w:rsidRPr="005742E0">
        <w:rPr>
          <w:rFonts w:asciiTheme="minorHAnsi" w:hAnsiTheme="minorHAnsi" w:cstheme="minorHAnsi"/>
          <w:spacing w:val="-3"/>
          <w:w w:val="124"/>
        </w:rPr>
        <w:t>n</w:t>
      </w:r>
      <w:r w:rsidRPr="005742E0">
        <w:rPr>
          <w:rFonts w:asciiTheme="minorHAnsi" w:hAnsiTheme="minorHAnsi" w:cstheme="minorHAnsi"/>
          <w:spacing w:val="-3"/>
          <w:w w:val="136"/>
        </w:rPr>
        <w:t>e</w:t>
      </w:r>
      <w:r w:rsidRPr="005742E0">
        <w:rPr>
          <w:rFonts w:asciiTheme="minorHAnsi" w:hAnsiTheme="minorHAnsi" w:cstheme="minorHAnsi"/>
          <w:spacing w:val="-8"/>
          <w:w w:val="124"/>
        </w:rPr>
        <w:t>r</w:t>
      </w:r>
      <w:r w:rsidRPr="005742E0">
        <w:rPr>
          <w:rFonts w:asciiTheme="minorHAnsi" w:hAnsiTheme="minorHAnsi" w:cstheme="minorHAnsi"/>
          <w:spacing w:val="-4"/>
          <w:w w:val="121"/>
        </w:rPr>
        <w:t>al</w:t>
      </w:r>
    </w:p>
    <w:p w14:paraId="383F3561" w14:textId="77777777" w:rsidR="00433EDA" w:rsidRPr="005742E0" w:rsidRDefault="00433EDA">
      <w:pPr>
        <w:spacing w:before="6" w:line="140" w:lineRule="exact"/>
        <w:rPr>
          <w:rFonts w:asciiTheme="minorHAnsi" w:hAnsiTheme="minorHAnsi" w:cstheme="minorHAnsi"/>
        </w:rPr>
      </w:pPr>
    </w:p>
    <w:p w14:paraId="6BEF9264" w14:textId="77777777" w:rsidR="00433EDA" w:rsidRPr="005742E0" w:rsidRDefault="00CA4118">
      <w:pPr>
        <w:ind w:right="4009"/>
        <w:jc w:val="both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</w:rPr>
        <w:pict w14:anchorId="67AE19A2">
          <v:group id="_x0000_s1034" style="position:absolute;left:0;text-align:left;margin-left:195.35pt;margin-top:-25.2pt;width:0;height:476pt;z-index:-251663360;mso-position-horizontal-relative:page" coordorigin="3907,-504" coordsize="0,9520">
            <v:shape id="_x0000_s1035" style="position:absolute;left:3907;top:-504;width:0;height:9520" coordorigin="3907,-504" coordsize="0,9520" path="m3907,-504r,9520e" filled="f" strokecolor="#caac7b" strokeweight=".5pt">
              <v:path arrowok="t"/>
            </v:shape>
            <w10:wrap anchorx="page"/>
          </v:group>
        </w:pict>
      </w:r>
      <w:r w:rsidRPr="005742E0">
        <w:rPr>
          <w:rFonts w:asciiTheme="minorHAnsi" w:hAnsiTheme="minorHAnsi" w:cstheme="minorHAnsi"/>
          <w:spacing w:val="-2"/>
          <w:w w:val="97"/>
        </w:rPr>
        <w:t>M</w:t>
      </w:r>
      <w:r w:rsidRPr="005742E0">
        <w:rPr>
          <w:rFonts w:asciiTheme="minorHAnsi" w:hAnsiTheme="minorHAnsi" w:cstheme="minorHAnsi"/>
          <w:spacing w:val="-4"/>
          <w:w w:val="136"/>
        </w:rPr>
        <w:t>e</w:t>
      </w:r>
      <w:r w:rsidRPr="005742E0">
        <w:rPr>
          <w:rFonts w:asciiTheme="minorHAnsi" w:hAnsiTheme="minorHAnsi" w:cstheme="minorHAnsi"/>
          <w:spacing w:val="-5"/>
          <w:w w:val="134"/>
        </w:rPr>
        <w:t>d</w:t>
      </w:r>
      <w:r w:rsidRPr="005742E0">
        <w:rPr>
          <w:rFonts w:asciiTheme="minorHAnsi" w:hAnsiTheme="minorHAnsi" w:cstheme="minorHAnsi"/>
          <w:spacing w:val="-6"/>
          <w:w w:val="103"/>
        </w:rPr>
        <w:t>i</w:t>
      </w:r>
      <w:r w:rsidRPr="005742E0">
        <w:rPr>
          <w:rFonts w:asciiTheme="minorHAnsi" w:hAnsiTheme="minorHAnsi" w:cstheme="minorHAnsi"/>
          <w:spacing w:val="-2"/>
          <w:w w:val="128"/>
        </w:rPr>
        <w:t>c</w:t>
      </w:r>
      <w:r w:rsidRPr="005742E0">
        <w:rPr>
          <w:rFonts w:asciiTheme="minorHAnsi" w:hAnsiTheme="minorHAnsi" w:cstheme="minorHAnsi"/>
          <w:spacing w:val="-4"/>
          <w:w w:val="132"/>
        </w:rPr>
        <w:t>a</w:t>
      </w:r>
      <w:r w:rsidRPr="005742E0">
        <w:rPr>
          <w:rFonts w:asciiTheme="minorHAnsi" w:hAnsiTheme="minorHAnsi" w:cstheme="minorHAnsi"/>
          <w:w w:val="103"/>
        </w:rPr>
        <w:t>l</w:t>
      </w:r>
      <w:r w:rsidRPr="005742E0">
        <w:rPr>
          <w:rFonts w:asciiTheme="minorHAnsi" w:hAnsiTheme="minorHAnsi" w:cstheme="minorHAnsi"/>
          <w:spacing w:val="11"/>
        </w:rPr>
        <w:t xml:space="preserve"> </w:t>
      </w:r>
      <w:r w:rsidRPr="005742E0">
        <w:rPr>
          <w:rFonts w:asciiTheme="minorHAnsi" w:hAnsiTheme="minorHAnsi" w:cstheme="minorHAnsi"/>
          <w:spacing w:val="-8"/>
          <w:w w:val="120"/>
        </w:rPr>
        <w:t>C</w:t>
      </w:r>
      <w:r w:rsidRPr="005742E0">
        <w:rPr>
          <w:rFonts w:asciiTheme="minorHAnsi" w:hAnsiTheme="minorHAnsi" w:cstheme="minorHAnsi"/>
          <w:spacing w:val="-5"/>
          <w:w w:val="120"/>
        </w:rPr>
        <w:t>o</w:t>
      </w:r>
      <w:r w:rsidRPr="005742E0">
        <w:rPr>
          <w:rFonts w:asciiTheme="minorHAnsi" w:hAnsiTheme="minorHAnsi" w:cstheme="minorHAnsi"/>
          <w:spacing w:val="-4"/>
          <w:w w:val="120"/>
        </w:rPr>
        <w:t>u</w:t>
      </w:r>
      <w:r w:rsidRPr="005742E0">
        <w:rPr>
          <w:rFonts w:asciiTheme="minorHAnsi" w:hAnsiTheme="minorHAnsi" w:cstheme="minorHAnsi"/>
          <w:spacing w:val="-5"/>
          <w:w w:val="120"/>
        </w:rPr>
        <w:t>n</w:t>
      </w:r>
      <w:r w:rsidRPr="005742E0">
        <w:rPr>
          <w:rFonts w:asciiTheme="minorHAnsi" w:hAnsiTheme="minorHAnsi" w:cstheme="minorHAnsi"/>
          <w:spacing w:val="-8"/>
          <w:w w:val="120"/>
        </w:rPr>
        <w:t>c</w:t>
      </w:r>
      <w:r w:rsidRPr="005742E0">
        <w:rPr>
          <w:rFonts w:asciiTheme="minorHAnsi" w:hAnsiTheme="minorHAnsi" w:cstheme="minorHAnsi"/>
          <w:spacing w:val="-7"/>
          <w:w w:val="120"/>
        </w:rPr>
        <w:t>i</w:t>
      </w:r>
      <w:r w:rsidRPr="005742E0">
        <w:rPr>
          <w:rFonts w:asciiTheme="minorHAnsi" w:hAnsiTheme="minorHAnsi" w:cstheme="minorHAnsi"/>
          <w:spacing w:val="-11"/>
          <w:w w:val="120"/>
        </w:rPr>
        <w:t>l</w:t>
      </w:r>
      <w:r w:rsidRPr="005742E0">
        <w:rPr>
          <w:rFonts w:asciiTheme="minorHAnsi" w:hAnsiTheme="minorHAnsi" w:cstheme="minorHAnsi"/>
          <w:w w:val="120"/>
        </w:rPr>
        <w:t>)</w:t>
      </w:r>
      <w:r w:rsidRPr="005742E0">
        <w:rPr>
          <w:rFonts w:asciiTheme="minorHAnsi" w:hAnsiTheme="minorHAnsi" w:cstheme="minorHAnsi"/>
          <w:spacing w:val="3"/>
          <w:w w:val="120"/>
        </w:rPr>
        <w:t xml:space="preserve"> </w:t>
      </w:r>
      <w:r w:rsidRPr="005742E0">
        <w:rPr>
          <w:rFonts w:asciiTheme="minorHAnsi" w:hAnsiTheme="minorHAnsi" w:cstheme="minorHAnsi"/>
          <w:spacing w:val="-3"/>
          <w:w w:val="110"/>
        </w:rPr>
        <w:t>C</w:t>
      </w:r>
      <w:r w:rsidRPr="005742E0">
        <w:rPr>
          <w:rFonts w:asciiTheme="minorHAnsi" w:hAnsiTheme="minorHAnsi" w:cstheme="minorHAnsi"/>
          <w:w w:val="103"/>
        </w:rPr>
        <w:t>V</w:t>
      </w:r>
    </w:p>
    <w:p w14:paraId="60D00375" w14:textId="77777777" w:rsidR="00433EDA" w:rsidRPr="005742E0" w:rsidRDefault="00433EDA">
      <w:pPr>
        <w:spacing w:before="6" w:line="140" w:lineRule="exact"/>
        <w:rPr>
          <w:rFonts w:asciiTheme="minorHAnsi" w:hAnsiTheme="minorHAnsi" w:cstheme="minorHAnsi"/>
        </w:rPr>
      </w:pPr>
    </w:p>
    <w:p w14:paraId="27218688" w14:textId="77777777" w:rsidR="00433EDA" w:rsidRPr="005742E0" w:rsidRDefault="00CA4118">
      <w:pPr>
        <w:ind w:right="5947"/>
        <w:jc w:val="both"/>
        <w:rPr>
          <w:rFonts w:asciiTheme="minorHAnsi" w:hAnsiTheme="minorHAnsi" w:cstheme="minorHAnsi"/>
          <w:b/>
          <w:bCs/>
        </w:rPr>
      </w:pPr>
      <w:r w:rsidRPr="005742E0">
        <w:rPr>
          <w:rFonts w:asciiTheme="minorHAnsi" w:hAnsiTheme="minorHAnsi" w:cstheme="minorHAnsi"/>
          <w:b/>
          <w:bCs/>
          <w:spacing w:val="-6"/>
          <w:w w:val="117"/>
        </w:rPr>
        <w:t>O</w:t>
      </w:r>
      <w:r w:rsidRPr="005742E0">
        <w:rPr>
          <w:rFonts w:asciiTheme="minorHAnsi" w:hAnsiTheme="minorHAnsi" w:cstheme="minorHAnsi"/>
          <w:b/>
          <w:bCs/>
          <w:spacing w:val="-15"/>
          <w:w w:val="117"/>
        </w:rPr>
        <w:t>v</w:t>
      </w:r>
      <w:r w:rsidRPr="005742E0">
        <w:rPr>
          <w:rFonts w:asciiTheme="minorHAnsi" w:hAnsiTheme="minorHAnsi" w:cstheme="minorHAnsi"/>
          <w:b/>
          <w:bCs/>
          <w:spacing w:val="-4"/>
          <w:w w:val="133"/>
        </w:rPr>
        <w:t>e</w:t>
      </w:r>
      <w:r w:rsidRPr="005742E0">
        <w:rPr>
          <w:rFonts w:asciiTheme="minorHAnsi" w:hAnsiTheme="minorHAnsi" w:cstheme="minorHAnsi"/>
          <w:b/>
          <w:bCs/>
          <w:spacing w:val="3"/>
          <w:w w:val="121"/>
        </w:rPr>
        <w:t>r</w:t>
      </w:r>
      <w:r w:rsidRPr="005742E0">
        <w:rPr>
          <w:rFonts w:asciiTheme="minorHAnsi" w:hAnsiTheme="minorHAnsi" w:cstheme="minorHAnsi"/>
          <w:b/>
          <w:bCs/>
          <w:spacing w:val="-8"/>
          <w:w w:val="117"/>
        </w:rPr>
        <w:t>v</w:t>
      </w:r>
      <w:r w:rsidRPr="005742E0">
        <w:rPr>
          <w:rFonts w:asciiTheme="minorHAnsi" w:hAnsiTheme="minorHAnsi" w:cstheme="minorHAnsi"/>
          <w:b/>
          <w:bCs/>
          <w:spacing w:val="-6"/>
          <w:w w:val="94"/>
        </w:rPr>
        <w:t>i</w:t>
      </w:r>
      <w:r w:rsidRPr="005742E0">
        <w:rPr>
          <w:rFonts w:asciiTheme="minorHAnsi" w:hAnsiTheme="minorHAnsi" w:cstheme="minorHAnsi"/>
          <w:b/>
          <w:bCs/>
          <w:spacing w:val="-13"/>
          <w:w w:val="133"/>
        </w:rPr>
        <w:t>e</w:t>
      </w:r>
      <w:r w:rsidRPr="005742E0">
        <w:rPr>
          <w:rFonts w:asciiTheme="minorHAnsi" w:hAnsiTheme="minorHAnsi" w:cstheme="minorHAnsi"/>
          <w:b/>
          <w:bCs/>
          <w:w w:val="119"/>
        </w:rPr>
        <w:t>w</w:t>
      </w:r>
    </w:p>
    <w:p w14:paraId="4C32DFE1" w14:textId="77777777" w:rsidR="00433EDA" w:rsidRPr="005742E0" w:rsidRDefault="00433EDA">
      <w:pPr>
        <w:spacing w:before="18" w:line="240" w:lineRule="exact"/>
        <w:rPr>
          <w:rFonts w:asciiTheme="minorHAnsi" w:hAnsiTheme="minorHAnsi" w:cstheme="minorHAnsi"/>
        </w:rPr>
      </w:pPr>
    </w:p>
    <w:p w14:paraId="56C397B9" w14:textId="77777777" w:rsidR="00433EDA" w:rsidRPr="005742E0" w:rsidRDefault="00CA4118">
      <w:pPr>
        <w:spacing w:line="243" w:lineRule="auto"/>
        <w:ind w:right="512"/>
        <w:jc w:val="both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</w:rPr>
        <w:t>D</w:t>
      </w:r>
      <w:r w:rsidRPr="005742E0">
        <w:rPr>
          <w:rFonts w:asciiTheme="minorHAnsi" w:hAnsiTheme="minorHAnsi" w:cstheme="minorHAnsi"/>
          <w:spacing w:val="-1"/>
        </w:rPr>
        <w:t>a</w:t>
      </w:r>
      <w:r w:rsidRPr="005742E0">
        <w:rPr>
          <w:rFonts w:asciiTheme="minorHAnsi" w:hAnsiTheme="minorHAnsi" w:cstheme="minorHAnsi"/>
          <w:spacing w:val="1"/>
        </w:rPr>
        <w:t>v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d</w:t>
      </w:r>
      <w:r w:rsidRPr="005742E0">
        <w:rPr>
          <w:rFonts w:asciiTheme="minorHAnsi" w:hAnsiTheme="minorHAnsi" w:cstheme="minorHAnsi"/>
          <w:spacing w:val="32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1"/>
        </w:rPr>
        <w:t xml:space="preserve"> </w:t>
      </w:r>
      <w:r w:rsidRPr="005742E0">
        <w:rPr>
          <w:rFonts w:asciiTheme="minorHAnsi" w:hAnsiTheme="minorHAnsi" w:cstheme="minorHAnsi"/>
          <w:w w:val="128"/>
        </w:rPr>
        <w:t>a</w:t>
      </w:r>
      <w:r w:rsidRPr="005742E0">
        <w:rPr>
          <w:rFonts w:asciiTheme="minorHAnsi" w:hAnsiTheme="minorHAnsi" w:cstheme="minorHAnsi"/>
          <w:spacing w:val="-13"/>
          <w:w w:val="128"/>
        </w:rPr>
        <w:t xml:space="preserve"> </w:t>
      </w:r>
      <w:r w:rsidRPr="005742E0">
        <w:rPr>
          <w:rFonts w:asciiTheme="minorHAnsi" w:hAnsiTheme="minorHAnsi" w:cstheme="minorHAnsi"/>
          <w:w w:val="96"/>
        </w:rPr>
        <w:t>fir</w:t>
      </w:r>
      <w:r w:rsidRPr="005742E0">
        <w:rPr>
          <w:rFonts w:asciiTheme="minorHAnsi" w:hAnsiTheme="minorHAnsi" w:cstheme="minorHAnsi"/>
          <w:spacing w:val="-1"/>
          <w:w w:val="96"/>
        </w:rPr>
        <w:t>s</w:t>
      </w:r>
      <w:r w:rsidRPr="005742E0">
        <w:rPr>
          <w:rFonts w:asciiTheme="minorHAnsi" w:hAnsiTheme="minorHAnsi" w:cstheme="minorHAnsi"/>
          <w:spacing w:val="-4"/>
          <w:w w:val="127"/>
        </w:rPr>
        <w:t>t</w:t>
      </w:r>
      <w:r w:rsidRPr="005742E0">
        <w:rPr>
          <w:rFonts w:asciiTheme="minorHAnsi" w:hAnsiTheme="minorHAnsi" w:cstheme="minorHAnsi"/>
          <w:spacing w:val="4"/>
          <w:w w:val="79"/>
        </w:rPr>
        <w:t>-</w:t>
      </w:r>
      <w:r w:rsidRPr="005742E0">
        <w:rPr>
          <w:rFonts w:asciiTheme="minorHAnsi" w:hAnsiTheme="minorHAnsi" w:cstheme="minorHAnsi"/>
          <w:spacing w:val="-3"/>
          <w:w w:val="99"/>
        </w:rPr>
        <w:t>c</w:t>
      </w:r>
      <w:r w:rsidRPr="005742E0">
        <w:rPr>
          <w:rFonts w:asciiTheme="minorHAnsi" w:hAnsiTheme="minorHAnsi" w:cstheme="minorHAnsi"/>
          <w:spacing w:val="-2"/>
          <w:w w:val="89"/>
        </w:rPr>
        <w:t>l</w:t>
      </w:r>
      <w:r w:rsidRPr="005742E0">
        <w:rPr>
          <w:rFonts w:asciiTheme="minorHAnsi" w:hAnsiTheme="minorHAnsi" w:cstheme="minorHAnsi"/>
          <w:spacing w:val="-2"/>
          <w:w w:val="128"/>
        </w:rPr>
        <w:t>a</w:t>
      </w:r>
      <w:r w:rsidRPr="005742E0">
        <w:rPr>
          <w:rFonts w:asciiTheme="minorHAnsi" w:hAnsiTheme="minorHAnsi" w:cstheme="minorHAnsi"/>
          <w:w w:val="96"/>
        </w:rPr>
        <w:t>ss</w:t>
      </w:r>
      <w:r w:rsidRPr="005742E0">
        <w:rPr>
          <w:rFonts w:asciiTheme="minorHAnsi" w:hAnsiTheme="minorHAnsi" w:cstheme="minorHAnsi"/>
          <w:spacing w:val="7"/>
        </w:rPr>
        <w:t xml:space="preserve"> </w:t>
      </w:r>
      <w:r w:rsidRPr="005742E0">
        <w:rPr>
          <w:rFonts w:asciiTheme="minorHAnsi" w:hAnsiTheme="minorHAnsi" w:cstheme="minorHAnsi"/>
        </w:rPr>
        <w:t>and</w:t>
      </w:r>
      <w:r w:rsidRPr="005742E0">
        <w:rPr>
          <w:rFonts w:asciiTheme="minorHAnsi" w:hAnsiTheme="minorHAnsi" w:cstheme="minorHAnsi"/>
          <w:spacing w:val="59"/>
        </w:rPr>
        <w:t xml:space="preserve"> </w:t>
      </w:r>
      <w:r w:rsidRPr="005742E0">
        <w:rPr>
          <w:rFonts w:asciiTheme="minorHAnsi" w:hAnsiTheme="minorHAnsi" w:cstheme="minorHAnsi"/>
        </w:rPr>
        <w:t>h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gh</w:t>
      </w:r>
      <w:r w:rsidRPr="005742E0">
        <w:rPr>
          <w:rFonts w:asciiTheme="minorHAnsi" w:hAnsiTheme="minorHAnsi" w:cstheme="minorHAnsi"/>
          <w:spacing w:val="-4"/>
        </w:rPr>
        <w:t>l</w:t>
      </w:r>
      <w:r w:rsidRPr="005742E0">
        <w:rPr>
          <w:rFonts w:asciiTheme="minorHAnsi" w:hAnsiTheme="minorHAnsi" w:cstheme="minorHAnsi"/>
        </w:rPr>
        <w:t>y</w:t>
      </w:r>
      <w:r w:rsidRPr="005742E0">
        <w:rPr>
          <w:rFonts w:asciiTheme="minorHAnsi" w:hAnsiTheme="minorHAnsi" w:cstheme="minorHAnsi"/>
          <w:spacing w:val="18"/>
        </w:rPr>
        <w:t xml:space="preserve"> </w:t>
      </w:r>
      <w:r w:rsidRPr="005742E0">
        <w:rPr>
          <w:rFonts w:asciiTheme="minorHAnsi" w:hAnsiTheme="minorHAnsi" w:cstheme="minorHAnsi"/>
          <w:spacing w:val="-4"/>
          <w:w w:val="106"/>
        </w:rPr>
        <w:t>r</w:t>
      </w:r>
      <w:r w:rsidRPr="005742E0">
        <w:rPr>
          <w:rFonts w:asciiTheme="minorHAnsi" w:hAnsiTheme="minorHAnsi" w:cstheme="minorHAnsi"/>
          <w:w w:val="106"/>
        </w:rPr>
        <w:t>ega</w:t>
      </w:r>
      <w:r w:rsidRPr="005742E0">
        <w:rPr>
          <w:rFonts w:asciiTheme="minorHAnsi" w:hAnsiTheme="minorHAnsi" w:cstheme="minorHAnsi"/>
          <w:spacing w:val="-5"/>
          <w:w w:val="106"/>
        </w:rPr>
        <w:t>r</w:t>
      </w:r>
      <w:r w:rsidRPr="005742E0">
        <w:rPr>
          <w:rFonts w:asciiTheme="minorHAnsi" w:hAnsiTheme="minorHAnsi" w:cstheme="minorHAnsi"/>
          <w:w w:val="106"/>
        </w:rPr>
        <w:t>ded</w:t>
      </w:r>
      <w:r w:rsidRPr="005742E0">
        <w:rPr>
          <w:rFonts w:asciiTheme="minorHAnsi" w:hAnsiTheme="minorHAnsi" w:cstheme="minorHAnsi"/>
          <w:spacing w:val="57"/>
          <w:w w:val="106"/>
        </w:rPr>
        <w:t xml:space="preserve"> </w:t>
      </w:r>
      <w:r w:rsidRPr="005742E0">
        <w:rPr>
          <w:rFonts w:asciiTheme="minorHAnsi" w:hAnsiTheme="minorHAnsi" w:cstheme="minorHAnsi"/>
          <w:w w:val="106"/>
        </w:rPr>
        <w:t>Bar</w:t>
      </w:r>
      <w:r w:rsidRPr="005742E0">
        <w:rPr>
          <w:rFonts w:asciiTheme="minorHAnsi" w:hAnsiTheme="minorHAnsi" w:cstheme="minorHAnsi"/>
          <w:spacing w:val="3"/>
          <w:w w:val="106"/>
        </w:rPr>
        <w:t>r</w:t>
      </w:r>
      <w:r w:rsidRPr="005742E0">
        <w:rPr>
          <w:rFonts w:asciiTheme="minorHAnsi" w:hAnsiTheme="minorHAnsi" w:cstheme="minorHAnsi"/>
          <w:spacing w:val="-1"/>
          <w:w w:val="106"/>
        </w:rPr>
        <w:t>is</w:t>
      </w:r>
      <w:r w:rsidRPr="005742E0">
        <w:rPr>
          <w:rFonts w:asciiTheme="minorHAnsi" w:hAnsiTheme="minorHAnsi" w:cstheme="minorHAnsi"/>
          <w:spacing w:val="-5"/>
          <w:w w:val="106"/>
        </w:rPr>
        <w:t>t</w:t>
      </w:r>
      <w:r w:rsidRPr="005742E0">
        <w:rPr>
          <w:rFonts w:asciiTheme="minorHAnsi" w:hAnsiTheme="minorHAnsi" w:cstheme="minorHAnsi"/>
          <w:w w:val="106"/>
        </w:rPr>
        <w:t>er</w:t>
      </w:r>
      <w:r w:rsidRPr="005742E0">
        <w:rPr>
          <w:rFonts w:asciiTheme="minorHAnsi" w:hAnsiTheme="minorHAnsi" w:cstheme="minorHAnsi"/>
          <w:spacing w:val="-24"/>
          <w:w w:val="106"/>
        </w:rPr>
        <w:t xml:space="preserve"> </w:t>
      </w:r>
      <w:r w:rsidRPr="005742E0">
        <w:rPr>
          <w:rFonts w:asciiTheme="minorHAnsi" w:hAnsiTheme="minorHAnsi" w:cstheme="minorHAnsi"/>
        </w:rPr>
        <w:t>w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th</w:t>
      </w:r>
      <w:r w:rsidRPr="005742E0">
        <w:rPr>
          <w:rFonts w:asciiTheme="minorHAnsi" w:hAnsiTheme="minorHAnsi" w:cstheme="minorHAnsi"/>
          <w:spacing w:val="29"/>
        </w:rPr>
        <w:t xml:space="preserve"> </w:t>
      </w:r>
      <w:r w:rsidRPr="005742E0">
        <w:rPr>
          <w:rFonts w:asciiTheme="minorHAnsi" w:hAnsiTheme="minorHAnsi" w:cstheme="minorHAnsi"/>
          <w:spacing w:val="-5"/>
        </w:rPr>
        <w:t>ov</w:t>
      </w:r>
      <w:r w:rsidRPr="005742E0">
        <w:rPr>
          <w:rFonts w:asciiTheme="minorHAnsi" w:hAnsiTheme="minorHAnsi" w:cstheme="minorHAnsi"/>
        </w:rPr>
        <w:t>er</w:t>
      </w:r>
      <w:r w:rsidRPr="005742E0">
        <w:rPr>
          <w:rFonts w:asciiTheme="minorHAnsi" w:hAnsiTheme="minorHAnsi" w:cstheme="minorHAnsi"/>
          <w:spacing w:val="23"/>
        </w:rPr>
        <w:t xml:space="preserve"> </w:t>
      </w:r>
      <w:r w:rsidRPr="005742E0">
        <w:rPr>
          <w:rFonts w:asciiTheme="minorHAnsi" w:hAnsiTheme="minorHAnsi" w:cstheme="minorHAnsi"/>
        </w:rPr>
        <w:t>25</w:t>
      </w:r>
      <w:r w:rsidRPr="005742E0">
        <w:rPr>
          <w:rFonts w:asciiTheme="minorHAnsi" w:hAnsiTheme="minorHAnsi" w:cstheme="minorHAnsi"/>
          <w:spacing w:val="9"/>
        </w:rPr>
        <w:t xml:space="preserve"> </w:t>
      </w:r>
      <w:r w:rsidRPr="005742E0">
        <w:rPr>
          <w:rFonts w:asciiTheme="minorHAnsi" w:hAnsiTheme="minorHAnsi" w:cstheme="minorHAnsi"/>
          <w:spacing w:val="-5"/>
          <w:w w:val="95"/>
        </w:rPr>
        <w:t>y</w:t>
      </w:r>
      <w:r w:rsidRPr="005742E0">
        <w:rPr>
          <w:rFonts w:asciiTheme="minorHAnsi" w:hAnsiTheme="minorHAnsi" w:cstheme="minorHAnsi"/>
          <w:w w:val="110"/>
        </w:rPr>
        <w:t>ear</w:t>
      </w:r>
      <w:r w:rsidRPr="005742E0">
        <w:rPr>
          <w:rFonts w:asciiTheme="minorHAnsi" w:hAnsiTheme="minorHAnsi" w:cstheme="minorHAnsi"/>
          <w:spacing w:val="-4"/>
          <w:w w:val="110"/>
        </w:rPr>
        <w:t>s</w:t>
      </w:r>
      <w:r w:rsidRPr="005742E0">
        <w:rPr>
          <w:rFonts w:asciiTheme="minorHAnsi" w:hAnsiTheme="minorHAnsi" w:cstheme="minorHAnsi"/>
          <w:w w:val="69"/>
        </w:rPr>
        <w:t xml:space="preserve">’ </w:t>
      </w:r>
      <w:r w:rsidRPr="005742E0">
        <w:rPr>
          <w:rFonts w:asciiTheme="minorHAnsi" w:hAnsiTheme="minorHAnsi" w:cstheme="minorHAnsi"/>
          <w:spacing w:val="-1"/>
        </w:rPr>
        <w:t>e</w:t>
      </w:r>
      <w:r w:rsidRPr="005742E0">
        <w:rPr>
          <w:rFonts w:asciiTheme="minorHAnsi" w:hAnsiTheme="minorHAnsi" w:cstheme="minorHAnsi"/>
          <w:spacing w:val="-2"/>
        </w:rPr>
        <w:t>x</w:t>
      </w:r>
      <w:r w:rsidRPr="005742E0">
        <w:rPr>
          <w:rFonts w:asciiTheme="minorHAnsi" w:hAnsiTheme="minorHAnsi" w:cstheme="minorHAnsi"/>
        </w:rPr>
        <w:t>pe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en</w:t>
      </w:r>
      <w:r w:rsidRPr="005742E0">
        <w:rPr>
          <w:rFonts w:asciiTheme="minorHAnsi" w:hAnsiTheme="minorHAnsi" w:cstheme="minorHAnsi"/>
          <w:spacing w:val="-2"/>
        </w:rPr>
        <w:t>c</w:t>
      </w:r>
      <w:r w:rsidRPr="005742E0">
        <w:rPr>
          <w:rFonts w:asciiTheme="minorHAnsi" w:hAnsiTheme="minorHAnsi" w:cstheme="minorHAnsi"/>
        </w:rPr>
        <w:t>e</w:t>
      </w:r>
      <w:r w:rsidRPr="005742E0">
        <w:rPr>
          <w:rFonts w:asciiTheme="minorHAnsi" w:hAnsiTheme="minorHAnsi" w:cstheme="minorHAnsi"/>
          <w:spacing w:val="55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o</w:t>
      </w:r>
      <w:r w:rsidRPr="005742E0">
        <w:rPr>
          <w:rFonts w:asciiTheme="minorHAnsi" w:hAnsiTheme="minorHAnsi" w:cstheme="minorHAnsi"/>
        </w:rPr>
        <w:t>f</w:t>
      </w:r>
      <w:r w:rsidRPr="005742E0">
        <w:rPr>
          <w:rFonts w:asciiTheme="minorHAnsi" w:hAnsiTheme="minorHAnsi" w:cstheme="minorHAnsi"/>
          <w:spacing w:val="-4"/>
        </w:rPr>
        <w:t xml:space="preserve"> </w:t>
      </w:r>
      <w:r w:rsidRPr="005742E0">
        <w:rPr>
          <w:rFonts w:asciiTheme="minorHAnsi" w:hAnsiTheme="minorHAnsi" w:cstheme="minorHAnsi"/>
          <w:w w:val="110"/>
        </w:rPr>
        <w:t>dea</w:t>
      </w:r>
      <w:r w:rsidRPr="005742E0">
        <w:rPr>
          <w:rFonts w:asciiTheme="minorHAnsi" w:hAnsiTheme="minorHAnsi" w:cstheme="minorHAnsi"/>
          <w:spacing w:val="-1"/>
          <w:w w:val="110"/>
        </w:rPr>
        <w:t>l</w:t>
      </w:r>
      <w:r w:rsidRPr="005742E0">
        <w:rPr>
          <w:rFonts w:asciiTheme="minorHAnsi" w:hAnsiTheme="minorHAnsi" w:cstheme="minorHAnsi"/>
          <w:w w:val="110"/>
        </w:rPr>
        <w:t>ing</w:t>
      </w:r>
      <w:r w:rsidRPr="005742E0">
        <w:rPr>
          <w:rFonts w:asciiTheme="minorHAnsi" w:hAnsiTheme="minorHAnsi" w:cstheme="minorHAnsi"/>
          <w:spacing w:val="-21"/>
          <w:w w:val="110"/>
        </w:rPr>
        <w:t xml:space="preserve"> </w:t>
      </w:r>
      <w:r w:rsidRPr="005742E0">
        <w:rPr>
          <w:rFonts w:asciiTheme="minorHAnsi" w:hAnsiTheme="minorHAnsi" w:cstheme="minorHAnsi"/>
        </w:rPr>
        <w:t>w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th</w:t>
      </w:r>
      <w:r w:rsidRPr="005742E0">
        <w:rPr>
          <w:rFonts w:asciiTheme="minorHAnsi" w:hAnsiTheme="minorHAnsi" w:cstheme="minorHAnsi"/>
          <w:spacing w:val="8"/>
        </w:rPr>
        <w:t xml:space="preserve"> </w:t>
      </w:r>
      <w:r w:rsidRPr="005742E0">
        <w:rPr>
          <w:rFonts w:asciiTheme="minorHAnsi" w:hAnsiTheme="minorHAnsi" w:cstheme="minorHAnsi"/>
        </w:rPr>
        <w:t>se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o</w:t>
      </w:r>
      <w:r w:rsidRPr="005742E0">
        <w:rPr>
          <w:rFonts w:asciiTheme="minorHAnsi" w:hAnsiTheme="minorHAnsi" w:cstheme="minorHAnsi"/>
          <w:spacing w:val="-2"/>
        </w:rPr>
        <w:t>u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-2"/>
        </w:rPr>
        <w:t xml:space="preserve"> </w:t>
      </w:r>
      <w:r w:rsidRPr="005742E0">
        <w:rPr>
          <w:rFonts w:asciiTheme="minorHAnsi" w:hAnsiTheme="minorHAnsi" w:cstheme="minorHAnsi"/>
        </w:rPr>
        <w:t>and</w:t>
      </w:r>
      <w:r w:rsidRPr="005742E0">
        <w:rPr>
          <w:rFonts w:asciiTheme="minorHAnsi" w:hAnsiTheme="minorHAnsi" w:cstheme="minorHAnsi"/>
          <w:spacing w:val="38"/>
        </w:rPr>
        <w:t xml:space="preserve"> </w:t>
      </w:r>
      <w:r w:rsidRPr="005742E0">
        <w:rPr>
          <w:rFonts w:asciiTheme="minorHAnsi" w:hAnsiTheme="minorHAnsi" w:cstheme="minorHAnsi"/>
        </w:rPr>
        <w:t>h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gh-p</w:t>
      </w:r>
      <w:r w:rsidRPr="005742E0">
        <w:rPr>
          <w:rFonts w:asciiTheme="minorHAnsi" w:hAnsiTheme="minorHAnsi" w:cstheme="minorHAnsi"/>
          <w:spacing w:val="-4"/>
        </w:rPr>
        <w:t>r</w:t>
      </w:r>
      <w:r w:rsidRPr="005742E0">
        <w:rPr>
          <w:rFonts w:asciiTheme="minorHAnsi" w:hAnsiTheme="minorHAnsi" w:cstheme="minorHAnsi"/>
          <w:spacing w:val="-1"/>
        </w:rPr>
        <w:t>o</w:t>
      </w:r>
      <w:r w:rsidRPr="005742E0">
        <w:rPr>
          <w:rFonts w:asciiTheme="minorHAnsi" w:hAnsiTheme="minorHAnsi" w:cstheme="minorHAnsi"/>
        </w:rPr>
        <w:t>fi</w:t>
      </w:r>
      <w:r w:rsidRPr="005742E0">
        <w:rPr>
          <w:rFonts w:asciiTheme="minorHAnsi" w:hAnsiTheme="minorHAnsi" w:cstheme="minorHAnsi"/>
          <w:spacing w:val="-1"/>
        </w:rPr>
        <w:t>l</w:t>
      </w:r>
      <w:r w:rsidRPr="005742E0">
        <w:rPr>
          <w:rFonts w:asciiTheme="minorHAnsi" w:hAnsiTheme="minorHAnsi" w:cstheme="minorHAnsi"/>
        </w:rPr>
        <w:t>e</w:t>
      </w:r>
      <w:r w:rsidRPr="005742E0">
        <w:rPr>
          <w:rFonts w:asciiTheme="minorHAnsi" w:hAnsiTheme="minorHAnsi" w:cstheme="minorHAnsi"/>
          <w:spacing w:val="21"/>
        </w:rPr>
        <w:t xml:space="preserve"> </w:t>
      </w:r>
      <w:r w:rsidRPr="005742E0">
        <w:rPr>
          <w:rFonts w:asciiTheme="minorHAnsi" w:hAnsiTheme="minorHAnsi" w:cstheme="minorHAnsi"/>
          <w:spacing w:val="-2"/>
          <w:w w:val="105"/>
        </w:rPr>
        <w:t>ca</w:t>
      </w:r>
      <w:r w:rsidRPr="005742E0">
        <w:rPr>
          <w:rFonts w:asciiTheme="minorHAnsi" w:hAnsiTheme="minorHAnsi" w:cstheme="minorHAnsi"/>
          <w:w w:val="105"/>
        </w:rPr>
        <w:t>se</w:t>
      </w:r>
      <w:r w:rsidRPr="005742E0">
        <w:rPr>
          <w:rFonts w:asciiTheme="minorHAnsi" w:hAnsiTheme="minorHAnsi" w:cstheme="minorHAnsi"/>
          <w:spacing w:val="-1"/>
          <w:w w:val="105"/>
        </w:rPr>
        <w:t>s</w:t>
      </w:r>
      <w:r w:rsidRPr="005742E0">
        <w:rPr>
          <w:rFonts w:asciiTheme="minorHAnsi" w:hAnsiTheme="minorHAnsi" w:cstheme="minorHAnsi"/>
          <w:w w:val="105"/>
        </w:rPr>
        <w:t>.</w:t>
      </w:r>
      <w:r w:rsidRPr="005742E0">
        <w:rPr>
          <w:rFonts w:asciiTheme="minorHAnsi" w:hAnsiTheme="minorHAnsi" w:cstheme="minorHAnsi"/>
          <w:spacing w:val="-15"/>
          <w:w w:val="105"/>
        </w:rPr>
        <w:t xml:space="preserve"> </w:t>
      </w:r>
      <w:r w:rsidRPr="005742E0">
        <w:rPr>
          <w:rFonts w:asciiTheme="minorHAnsi" w:hAnsiTheme="minorHAnsi" w:cstheme="minorHAnsi"/>
        </w:rPr>
        <w:t>He</w:t>
      </w:r>
      <w:r w:rsidRPr="005742E0">
        <w:rPr>
          <w:rFonts w:asciiTheme="minorHAnsi" w:hAnsiTheme="minorHAnsi" w:cstheme="minorHAnsi"/>
          <w:spacing w:val="-8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-20"/>
        </w:rPr>
        <w:t xml:space="preserve"> </w:t>
      </w:r>
      <w:r w:rsidRPr="005742E0">
        <w:rPr>
          <w:rFonts w:asciiTheme="minorHAnsi" w:hAnsiTheme="minorHAnsi" w:cstheme="minorHAnsi"/>
          <w:w w:val="128"/>
        </w:rPr>
        <w:t>a</w:t>
      </w:r>
      <w:r w:rsidRPr="005742E0">
        <w:rPr>
          <w:rFonts w:asciiTheme="minorHAnsi" w:hAnsiTheme="minorHAnsi" w:cstheme="minorHAnsi"/>
          <w:spacing w:val="-31"/>
          <w:w w:val="128"/>
        </w:rPr>
        <w:t xml:space="preserve"> </w:t>
      </w:r>
      <w:r w:rsidRPr="005742E0">
        <w:rPr>
          <w:rFonts w:asciiTheme="minorHAnsi" w:hAnsiTheme="minorHAnsi" w:cstheme="minorHAnsi"/>
          <w:w w:val="104"/>
        </w:rPr>
        <w:t>sen</w:t>
      </w:r>
      <w:r w:rsidRPr="005742E0">
        <w:rPr>
          <w:rFonts w:asciiTheme="minorHAnsi" w:hAnsiTheme="minorHAnsi" w:cstheme="minorHAnsi"/>
          <w:spacing w:val="-2"/>
          <w:w w:val="104"/>
        </w:rPr>
        <w:t>i</w:t>
      </w:r>
      <w:r w:rsidRPr="005742E0">
        <w:rPr>
          <w:rFonts w:asciiTheme="minorHAnsi" w:hAnsiTheme="minorHAnsi" w:cstheme="minorHAnsi"/>
          <w:w w:val="104"/>
        </w:rPr>
        <w:t xml:space="preserve">or </w:t>
      </w:r>
      <w:r w:rsidRPr="005742E0">
        <w:rPr>
          <w:rFonts w:asciiTheme="minorHAnsi" w:hAnsiTheme="minorHAnsi" w:cstheme="minorHAnsi"/>
        </w:rPr>
        <w:t xml:space="preserve">and </w:t>
      </w:r>
      <w:r w:rsidRPr="005742E0">
        <w:rPr>
          <w:rFonts w:asciiTheme="minorHAnsi" w:hAnsiTheme="minorHAnsi" w:cstheme="minorHAnsi"/>
          <w:spacing w:val="11"/>
        </w:rPr>
        <w:t xml:space="preserve"> </w:t>
      </w:r>
      <w:r w:rsidRPr="005742E0">
        <w:rPr>
          <w:rFonts w:asciiTheme="minorHAnsi" w:hAnsiTheme="minorHAnsi" w:cstheme="minorHAnsi"/>
          <w:w w:val="110"/>
        </w:rPr>
        <w:t>impor</w:t>
      </w:r>
      <w:r w:rsidRPr="005742E0">
        <w:rPr>
          <w:rFonts w:asciiTheme="minorHAnsi" w:hAnsiTheme="minorHAnsi" w:cstheme="minorHAnsi"/>
          <w:spacing w:val="-5"/>
          <w:w w:val="110"/>
        </w:rPr>
        <w:t>t</w:t>
      </w:r>
      <w:r w:rsidRPr="005742E0">
        <w:rPr>
          <w:rFonts w:asciiTheme="minorHAnsi" w:hAnsiTheme="minorHAnsi" w:cstheme="minorHAnsi"/>
          <w:w w:val="110"/>
        </w:rPr>
        <w:t>a</w:t>
      </w:r>
      <w:r w:rsidRPr="005742E0">
        <w:rPr>
          <w:rFonts w:asciiTheme="minorHAnsi" w:hAnsiTheme="minorHAnsi" w:cstheme="minorHAnsi"/>
          <w:spacing w:val="-1"/>
          <w:w w:val="110"/>
        </w:rPr>
        <w:t>n</w:t>
      </w:r>
      <w:r w:rsidRPr="005742E0">
        <w:rPr>
          <w:rFonts w:asciiTheme="minorHAnsi" w:hAnsiTheme="minorHAnsi" w:cstheme="minorHAnsi"/>
          <w:w w:val="110"/>
        </w:rPr>
        <w:t>t</w:t>
      </w:r>
      <w:r w:rsidRPr="005742E0">
        <w:rPr>
          <w:rFonts w:asciiTheme="minorHAnsi" w:hAnsiTheme="minorHAnsi" w:cstheme="minorHAnsi"/>
          <w:spacing w:val="19"/>
          <w:w w:val="110"/>
        </w:rPr>
        <w:t xml:space="preserve"> </w:t>
      </w:r>
      <w:r w:rsidRPr="005742E0">
        <w:rPr>
          <w:rFonts w:asciiTheme="minorHAnsi" w:hAnsiTheme="minorHAnsi" w:cstheme="minorHAnsi"/>
        </w:rPr>
        <w:t xml:space="preserve">member </w:t>
      </w:r>
      <w:r w:rsidRPr="005742E0">
        <w:rPr>
          <w:rFonts w:asciiTheme="minorHAnsi" w:hAnsiTheme="minorHAnsi" w:cstheme="minorHAnsi"/>
          <w:spacing w:val="6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o</w:t>
      </w:r>
      <w:r w:rsidRPr="005742E0">
        <w:rPr>
          <w:rFonts w:asciiTheme="minorHAnsi" w:hAnsiTheme="minorHAnsi" w:cstheme="minorHAnsi"/>
        </w:rPr>
        <w:t>f</w:t>
      </w:r>
      <w:r w:rsidRPr="005742E0">
        <w:rPr>
          <w:rFonts w:asciiTheme="minorHAnsi" w:hAnsiTheme="minorHAnsi" w:cstheme="minorHAnsi"/>
          <w:spacing w:val="30"/>
        </w:rPr>
        <w:t xml:space="preserve"> </w:t>
      </w:r>
      <w:r w:rsidRPr="005742E0">
        <w:rPr>
          <w:rFonts w:asciiTheme="minorHAnsi" w:hAnsiTheme="minorHAnsi" w:cstheme="minorHAnsi"/>
          <w:spacing w:val="-5"/>
          <w:w w:val="95"/>
        </w:rPr>
        <w:t>C</w:t>
      </w:r>
      <w:r w:rsidRPr="005742E0">
        <w:rPr>
          <w:rFonts w:asciiTheme="minorHAnsi" w:hAnsiTheme="minorHAnsi" w:cstheme="minorHAnsi"/>
          <w:w w:val="108"/>
        </w:rPr>
        <w:t>hamber</w:t>
      </w:r>
      <w:r w:rsidRPr="005742E0">
        <w:rPr>
          <w:rFonts w:asciiTheme="minorHAnsi" w:hAnsiTheme="minorHAnsi" w:cstheme="minorHAnsi"/>
          <w:spacing w:val="-4"/>
          <w:w w:val="108"/>
        </w:rPr>
        <w:t>s</w:t>
      </w:r>
      <w:r w:rsidRPr="005742E0">
        <w:rPr>
          <w:rFonts w:asciiTheme="minorHAnsi" w:hAnsiTheme="minorHAnsi" w:cstheme="minorHAnsi"/>
          <w:w w:val="69"/>
        </w:rPr>
        <w:t>’</w:t>
      </w:r>
      <w:r w:rsidRPr="005742E0">
        <w:rPr>
          <w:rFonts w:asciiTheme="minorHAnsi" w:hAnsiTheme="minorHAnsi" w:cstheme="minorHAnsi"/>
          <w:spacing w:val="13"/>
          <w:w w:val="69"/>
        </w:rPr>
        <w:t xml:space="preserve"> </w:t>
      </w:r>
      <w:r w:rsidRPr="005742E0">
        <w:rPr>
          <w:rFonts w:asciiTheme="minorHAnsi" w:hAnsiTheme="minorHAnsi" w:cstheme="minorHAnsi"/>
          <w:w w:val="109"/>
        </w:rPr>
        <w:t>Hea</w:t>
      </w:r>
      <w:r w:rsidRPr="005742E0">
        <w:rPr>
          <w:rFonts w:asciiTheme="minorHAnsi" w:hAnsiTheme="minorHAnsi" w:cstheme="minorHAnsi"/>
          <w:spacing w:val="-2"/>
          <w:w w:val="109"/>
        </w:rPr>
        <w:t>l</w:t>
      </w:r>
      <w:r w:rsidRPr="005742E0">
        <w:rPr>
          <w:rFonts w:asciiTheme="minorHAnsi" w:hAnsiTheme="minorHAnsi" w:cstheme="minorHAnsi"/>
          <w:w w:val="109"/>
        </w:rPr>
        <w:t>th</w:t>
      </w:r>
      <w:r w:rsidRPr="005742E0">
        <w:rPr>
          <w:rFonts w:asciiTheme="minorHAnsi" w:hAnsiTheme="minorHAnsi" w:cstheme="minorHAnsi"/>
          <w:spacing w:val="-2"/>
          <w:w w:val="109"/>
        </w:rPr>
        <w:t>c</w:t>
      </w:r>
      <w:r w:rsidRPr="005742E0">
        <w:rPr>
          <w:rFonts w:asciiTheme="minorHAnsi" w:hAnsiTheme="minorHAnsi" w:cstheme="minorHAnsi"/>
          <w:w w:val="109"/>
        </w:rPr>
        <w:t>a</w:t>
      </w:r>
      <w:r w:rsidRPr="005742E0">
        <w:rPr>
          <w:rFonts w:asciiTheme="minorHAnsi" w:hAnsiTheme="minorHAnsi" w:cstheme="minorHAnsi"/>
          <w:spacing w:val="-4"/>
          <w:w w:val="109"/>
        </w:rPr>
        <w:t>r</w:t>
      </w:r>
      <w:r w:rsidRPr="005742E0">
        <w:rPr>
          <w:rFonts w:asciiTheme="minorHAnsi" w:hAnsiTheme="minorHAnsi" w:cstheme="minorHAnsi"/>
          <w:w w:val="109"/>
        </w:rPr>
        <w:t xml:space="preserve">e </w:t>
      </w:r>
      <w:r w:rsidRPr="005742E0">
        <w:rPr>
          <w:rFonts w:asciiTheme="minorHAnsi" w:hAnsiTheme="minorHAnsi" w:cstheme="minorHAnsi"/>
          <w:spacing w:val="-19"/>
        </w:rPr>
        <w:t>T</w:t>
      </w:r>
      <w:r w:rsidRPr="005742E0">
        <w:rPr>
          <w:rFonts w:asciiTheme="minorHAnsi" w:hAnsiTheme="minorHAnsi" w:cstheme="minorHAnsi"/>
        </w:rPr>
        <w:t>eam.</w:t>
      </w:r>
      <w:r w:rsidRPr="005742E0">
        <w:rPr>
          <w:rFonts w:asciiTheme="minorHAnsi" w:hAnsiTheme="minorHAnsi" w:cstheme="minorHAnsi"/>
          <w:spacing w:val="44"/>
        </w:rPr>
        <w:t xml:space="preserve"> </w:t>
      </w:r>
      <w:r w:rsidRPr="005742E0">
        <w:rPr>
          <w:rFonts w:asciiTheme="minorHAnsi" w:hAnsiTheme="minorHAnsi" w:cstheme="minorHAnsi"/>
        </w:rPr>
        <w:t>He</w:t>
      </w:r>
      <w:r w:rsidRPr="005742E0">
        <w:rPr>
          <w:rFonts w:asciiTheme="minorHAnsi" w:hAnsiTheme="minorHAnsi" w:cstheme="minorHAnsi"/>
          <w:spacing w:val="25"/>
        </w:rPr>
        <w:t xml:space="preserve"> </w:t>
      </w:r>
      <w:r w:rsidRPr="005742E0">
        <w:rPr>
          <w:rFonts w:asciiTheme="minorHAnsi" w:hAnsiTheme="minorHAnsi" w:cstheme="minorHAnsi"/>
          <w:spacing w:val="-4"/>
          <w:w w:val="96"/>
        </w:rPr>
        <w:t>r</w:t>
      </w:r>
      <w:r w:rsidRPr="005742E0">
        <w:rPr>
          <w:rFonts w:asciiTheme="minorHAnsi" w:hAnsiTheme="minorHAnsi" w:cstheme="minorHAnsi"/>
          <w:w w:val="106"/>
        </w:rPr>
        <w:t>egu</w:t>
      </w:r>
      <w:r w:rsidRPr="005742E0">
        <w:rPr>
          <w:rFonts w:asciiTheme="minorHAnsi" w:hAnsiTheme="minorHAnsi" w:cstheme="minorHAnsi"/>
          <w:spacing w:val="-2"/>
          <w:w w:val="106"/>
        </w:rPr>
        <w:t>l</w:t>
      </w:r>
      <w:r w:rsidRPr="005742E0">
        <w:rPr>
          <w:rFonts w:asciiTheme="minorHAnsi" w:hAnsiTheme="minorHAnsi" w:cstheme="minorHAnsi"/>
          <w:w w:val="114"/>
        </w:rPr>
        <w:t>a</w:t>
      </w:r>
      <w:r w:rsidRPr="005742E0">
        <w:rPr>
          <w:rFonts w:asciiTheme="minorHAnsi" w:hAnsiTheme="minorHAnsi" w:cstheme="minorHAnsi"/>
          <w:spacing w:val="-3"/>
          <w:w w:val="114"/>
        </w:rPr>
        <w:t>r</w:t>
      </w:r>
      <w:r w:rsidRPr="005742E0">
        <w:rPr>
          <w:rFonts w:asciiTheme="minorHAnsi" w:hAnsiTheme="minorHAnsi" w:cstheme="minorHAnsi"/>
          <w:spacing w:val="-4"/>
          <w:w w:val="89"/>
        </w:rPr>
        <w:t>l</w:t>
      </w:r>
      <w:r w:rsidRPr="005742E0">
        <w:rPr>
          <w:rFonts w:asciiTheme="minorHAnsi" w:hAnsiTheme="minorHAnsi" w:cstheme="minorHAnsi"/>
          <w:w w:val="95"/>
        </w:rPr>
        <w:t xml:space="preserve">y </w:t>
      </w:r>
      <w:r w:rsidRPr="005742E0">
        <w:rPr>
          <w:rFonts w:asciiTheme="minorHAnsi" w:hAnsiTheme="minorHAnsi" w:cstheme="minorHAnsi"/>
          <w:spacing w:val="-4"/>
          <w:w w:val="109"/>
        </w:rPr>
        <w:t>r</w:t>
      </w:r>
      <w:r w:rsidRPr="005742E0">
        <w:rPr>
          <w:rFonts w:asciiTheme="minorHAnsi" w:hAnsiTheme="minorHAnsi" w:cstheme="minorHAnsi"/>
          <w:w w:val="109"/>
        </w:rPr>
        <w:t>ep</w:t>
      </w:r>
      <w:r w:rsidRPr="005742E0">
        <w:rPr>
          <w:rFonts w:asciiTheme="minorHAnsi" w:hAnsiTheme="minorHAnsi" w:cstheme="minorHAnsi"/>
          <w:spacing w:val="-4"/>
          <w:w w:val="109"/>
        </w:rPr>
        <w:t>r</w:t>
      </w:r>
      <w:r w:rsidRPr="005742E0">
        <w:rPr>
          <w:rFonts w:asciiTheme="minorHAnsi" w:hAnsiTheme="minorHAnsi" w:cstheme="minorHAnsi"/>
          <w:w w:val="109"/>
        </w:rPr>
        <w:t>ese</w:t>
      </w:r>
      <w:r w:rsidRPr="005742E0">
        <w:rPr>
          <w:rFonts w:asciiTheme="minorHAnsi" w:hAnsiTheme="minorHAnsi" w:cstheme="minorHAnsi"/>
          <w:spacing w:val="-1"/>
          <w:w w:val="109"/>
        </w:rPr>
        <w:t>n</w:t>
      </w:r>
      <w:r w:rsidRPr="005742E0">
        <w:rPr>
          <w:rFonts w:asciiTheme="minorHAnsi" w:hAnsiTheme="minorHAnsi" w:cstheme="minorHAnsi"/>
          <w:spacing w:val="-4"/>
          <w:w w:val="109"/>
        </w:rPr>
        <w:t>t</w:t>
      </w:r>
      <w:r w:rsidRPr="005742E0">
        <w:rPr>
          <w:rFonts w:asciiTheme="minorHAnsi" w:hAnsiTheme="minorHAnsi" w:cstheme="minorHAnsi"/>
          <w:w w:val="109"/>
        </w:rPr>
        <w:t>s</w:t>
      </w:r>
      <w:r w:rsidRPr="005742E0">
        <w:rPr>
          <w:rFonts w:asciiTheme="minorHAnsi" w:hAnsiTheme="minorHAnsi" w:cstheme="minorHAnsi"/>
          <w:spacing w:val="-12"/>
          <w:w w:val="109"/>
        </w:rPr>
        <w:t xml:space="preserve"> </w:t>
      </w:r>
      <w:r w:rsidRPr="005742E0">
        <w:rPr>
          <w:rFonts w:asciiTheme="minorHAnsi" w:hAnsiTheme="minorHAnsi" w:cstheme="minorHAnsi"/>
          <w:w w:val="109"/>
        </w:rPr>
        <w:t>hea</w:t>
      </w:r>
      <w:r w:rsidRPr="005742E0">
        <w:rPr>
          <w:rFonts w:asciiTheme="minorHAnsi" w:hAnsiTheme="minorHAnsi" w:cstheme="minorHAnsi"/>
          <w:spacing w:val="-2"/>
          <w:w w:val="109"/>
        </w:rPr>
        <w:t>l</w:t>
      </w:r>
      <w:r w:rsidRPr="005742E0">
        <w:rPr>
          <w:rFonts w:asciiTheme="minorHAnsi" w:hAnsiTheme="minorHAnsi" w:cstheme="minorHAnsi"/>
          <w:w w:val="109"/>
        </w:rPr>
        <w:t>th</w:t>
      </w:r>
      <w:r w:rsidRPr="005742E0">
        <w:rPr>
          <w:rFonts w:asciiTheme="minorHAnsi" w:hAnsiTheme="minorHAnsi" w:cstheme="minorHAnsi"/>
          <w:spacing w:val="-2"/>
          <w:w w:val="109"/>
        </w:rPr>
        <w:t>c</w:t>
      </w:r>
      <w:r w:rsidRPr="005742E0">
        <w:rPr>
          <w:rFonts w:asciiTheme="minorHAnsi" w:hAnsiTheme="minorHAnsi" w:cstheme="minorHAnsi"/>
          <w:w w:val="109"/>
        </w:rPr>
        <w:t>a</w:t>
      </w:r>
      <w:r w:rsidRPr="005742E0">
        <w:rPr>
          <w:rFonts w:asciiTheme="minorHAnsi" w:hAnsiTheme="minorHAnsi" w:cstheme="minorHAnsi"/>
          <w:spacing w:val="-4"/>
          <w:w w:val="109"/>
        </w:rPr>
        <w:t>r</w:t>
      </w:r>
      <w:r w:rsidRPr="005742E0">
        <w:rPr>
          <w:rFonts w:asciiTheme="minorHAnsi" w:hAnsiTheme="minorHAnsi" w:cstheme="minorHAnsi"/>
          <w:w w:val="109"/>
        </w:rPr>
        <w:t>e</w:t>
      </w:r>
      <w:r w:rsidRPr="005742E0">
        <w:rPr>
          <w:rFonts w:asciiTheme="minorHAnsi" w:hAnsiTheme="minorHAnsi" w:cstheme="minorHAnsi"/>
          <w:spacing w:val="22"/>
          <w:w w:val="109"/>
        </w:rPr>
        <w:t xml:space="preserve"> </w:t>
      </w:r>
      <w:r w:rsidRPr="005742E0">
        <w:rPr>
          <w:rFonts w:asciiTheme="minorHAnsi" w:hAnsiTheme="minorHAnsi" w:cstheme="minorHAnsi"/>
        </w:rPr>
        <w:t>p</w:t>
      </w:r>
      <w:r w:rsidRPr="005742E0">
        <w:rPr>
          <w:rFonts w:asciiTheme="minorHAnsi" w:hAnsiTheme="minorHAnsi" w:cstheme="minorHAnsi"/>
          <w:spacing w:val="-4"/>
        </w:rPr>
        <w:t>r</w:t>
      </w:r>
      <w:r w:rsidRPr="005742E0">
        <w:rPr>
          <w:rFonts w:asciiTheme="minorHAnsi" w:hAnsiTheme="minorHAnsi" w:cstheme="minorHAnsi"/>
          <w:spacing w:val="-1"/>
        </w:rPr>
        <w:t>o</w:t>
      </w:r>
      <w:r w:rsidRPr="005742E0">
        <w:rPr>
          <w:rFonts w:asciiTheme="minorHAnsi" w:hAnsiTheme="minorHAnsi" w:cstheme="minorHAnsi"/>
          <w:spacing w:val="-7"/>
        </w:rPr>
        <w:t>f</w:t>
      </w:r>
      <w:r w:rsidRPr="005742E0">
        <w:rPr>
          <w:rFonts w:asciiTheme="minorHAnsi" w:hAnsiTheme="minorHAnsi" w:cstheme="minorHAnsi"/>
        </w:rPr>
        <w:t>ess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ona</w:t>
      </w:r>
      <w:r w:rsidRPr="005742E0">
        <w:rPr>
          <w:rFonts w:asciiTheme="minorHAnsi" w:hAnsiTheme="minorHAnsi" w:cstheme="minorHAnsi"/>
          <w:spacing w:val="-1"/>
        </w:rPr>
        <w:t>l</w:t>
      </w:r>
      <w:r w:rsidRPr="005742E0">
        <w:rPr>
          <w:rFonts w:asciiTheme="minorHAnsi" w:hAnsiTheme="minorHAnsi" w:cstheme="minorHAnsi"/>
        </w:rPr>
        <w:t xml:space="preserve">s </w:t>
      </w:r>
      <w:r w:rsidRPr="005742E0">
        <w:rPr>
          <w:rFonts w:asciiTheme="minorHAnsi" w:hAnsiTheme="minorHAnsi" w:cstheme="minorHAnsi"/>
          <w:spacing w:val="11"/>
        </w:rPr>
        <w:t xml:space="preserve"> </w:t>
      </w:r>
      <w:r w:rsidRPr="005742E0">
        <w:rPr>
          <w:rFonts w:asciiTheme="minorHAnsi" w:hAnsiTheme="minorHAnsi" w:cstheme="minorHAnsi"/>
          <w:spacing w:val="-7"/>
        </w:rPr>
        <w:t>f</w:t>
      </w:r>
      <w:r w:rsidRPr="005742E0">
        <w:rPr>
          <w:rFonts w:asciiTheme="minorHAnsi" w:hAnsiTheme="minorHAnsi" w:cstheme="minorHAnsi"/>
        </w:rPr>
        <w:t>a</w:t>
      </w:r>
      <w:r w:rsidRPr="005742E0">
        <w:rPr>
          <w:rFonts w:asciiTheme="minorHAnsi" w:hAnsiTheme="minorHAnsi" w:cstheme="minorHAnsi"/>
          <w:spacing w:val="1"/>
        </w:rPr>
        <w:t>c</w:t>
      </w:r>
      <w:r w:rsidRPr="005742E0">
        <w:rPr>
          <w:rFonts w:asciiTheme="minorHAnsi" w:hAnsiTheme="minorHAnsi" w:cstheme="minorHAnsi"/>
        </w:rPr>
        <w:t>ing</w:t>
      </w:r>
      <w:r w:rsidRPr="005742E0">
        <w:rPr>
          <w:rFonts w:asciiTheme="minorHAnsi" w:hAnsiTheme="minorHAnsi" w:cstheme="minorHAnsi"/>
          <w:spacing w:val="57"/>
        </w:rPr>
        <w:t xml:space="preserve"> </w:t>
      </w:r>
      <w:r w:rsidRPr="005742E0">
        <w:rPr>
          <w:rFonts w:asciiTheme="minorHAnsi" w:hAnsiTheme="minorHAnsi" w:cstheme="minorHAnsi"/>
        </w:rPr>
        <w:t>d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1"/>
        </w:rPr>
        <w:t>c</w:t>
      </w:r>
      <w:r w:rsidRPr="005742E0">
        <w:rPr>
          <w:rFonts w:asciiTheme="minorHAnsi" w:hAnsiTheme="minorHAnsi" w:cstheme="minorHAnsi"/>
        </w:rPr>
        <w:t>ip</w:t>
      </w:r>
      <w:r w:rsidRPr="005742E0">
        <w:rPr>
          <w:rFonts w:asciiTheme="minorHAnsi" w:hAnsiTheme="minorHAnsi" w:cstheme="minorHAnsi"/>
          <w:spacing w:val="-1"/>
        </w:rPr>
        <w:t>l</w:t>
      </w:r>
      <w:r w:rsidRPr="005742E0">
        <w:rPr>
          <w:rFonts w:asciiTheme="minorHAnsi" w:hAnsiTheme="minorHAnsi" w:cstheme="minorHAnsi"/>
        </w:rPr>
        <w:t>ina</w:t>
      </w:r>
      <w:r w:rsidRPr="005742E0">
        <w:rPr>
          <w:rFonts w:asciiTheme="minorHAnsi" w:hAnsiTheme="minorHAnsi" w:cstheme="minorHAnsi"/>
          <w:spacing w:val="1"/>
        </w:rPr>
        <w:t>r</w:t>
      </w:r>
      <w:r w:rsidRPr="005742E0">
        <w:rPr>
          <w:rFonts w:asciiTheme="minorHAnsi" w:hAnsiTheme="minorHAnsi" w:cstheme="minorHAnsi"/>
        </w:rPr>
        <w:t>y</w:t>
      </w:r>
      <w:r w:rsidRPr="005742E0">
        <w:rPr>
          <w:rFonts w:asciiTheme="minorHAnsi" w:hAnsiTheme="minorHAnsi" w:cstheme="minorHAnsi"/>
          <w:spacing w:val="46"/>
        </w:rPr>
        <w:t xml:space="preserve"> </w:t>
      </w:r>
      <w:r w:rsidRPr="005742E0">
        <w:rPr>
          <w:rFonts w:asciiTheme="minorHAnsi" w:hAnsiTheme="minorHAnsi" w:cstheme="minorHAnsi"/>
          <w:w w:val="104"/>
        </w:rPr>
        <w:t>p</w:t>
      </w:r>
      <w:r w:rsidRPr="005742E0">
        <w:rPr>
          <w:rFonts w:asciiTheme="minorHAnsi" w:hAnsiTheme="minorHAnsi" w:cstheme="minorHAnsi"/>
          <w:spacing w:val="-4"/>
          <w:w w:val="104"/>
        </w:rPr>
        <w:t>r</w:t>
      </w:r>
      <w:r w:rsidRPr="005742E0">
        <w:rPr>
          <w:rFonts w:asciiTheme="minorHAnsi" w:hAnsiTheme="minorHAnsi" w:cstheme="minorHAnsi"/>
          <w:w w:val="104"/>
        </w:rPr>
        <w:t>o</w:t>
      </w:r>
      <w:r w:rsidRPr="005742E0">
        <w:rPr>
          <w:rFonts w:asciiTheme="minorHAnsi" w:hAnsiTheme="minorHAnsi" w:cstheme="minorHAnsi"/>
          <w:spacing w:val="-2"/>
          <w:w w:val="104"/>
        </w:rPr>
        <w:t>c</w:t>
      </w:r>
      <w:r w:rsidRPr="005742E0">
        <w:rPr>
          <w:rFonts w:asciiTheme="minorHAnsi" w:hAnsiTheme="minorHAnsi" w:cstheme="minorHAnsi"/>
          <w:w w:val="104"/>
        </w:rPr>
        <w:t>eedin</w:t>
      </w:r>
      <w:r w:rsidRPr="005742E0">
        <w:rPr>
          <w:rFonts w:asciiTheme="minorHAnsi" w:hAnsiTheme="minorHAnsi" w:cstheme="minorHAnsi"/>
          <w:spacing w:val="-2"/>
          <w:w w:val="104"/>
        </w:rPr>
        <w:t>g</w:t>
      </w:r>
      <w:r w:rsidRPr="005742E0">
        <w:rPr>
          <w:rFonts w:asciiTheme="minorHAnsi" w:hAnsiTheme="minorHAnsi" w:cstheme="minorHAnsi"/>
          <w:w w:val="104"/>
        </w:rPr>
        <w:t>s</w:t>
      </w:r>
      <w:r w:rsidRPr="005742E0">
        <w:rPr>
          <w:rFonts w:asciiTheme="minorHAnsi" w:hAnsiTheme="minorHAnsi" w:cstheme="minorHAnsi"/>
          <w:spacing w:val="43"/>
          <w:w w:val="104"/>
        </w:rPr>
        <w:t xml:space="preserve"> </w:t>
      </w:r>
      <w:r w:rsidRPr="005742E0">
        <w:rPr>
          <w:rFonts w:asciiTheme="minorHAnsi" w:hAnsiTheme="minorHAnsi" w:cstheme="minorHAnsi"/>
          <w:w w:val="104"/>
        </w:rPr>
        <w:t xml:space="preserve">in </w:t>
      </w:r>
      <w:r w:rsidRPr="005742E0">
        <w:rPr>
          <w:rFonts w:asciiTheme="minorHAnsi" w:hAnsiTheme="minorHAnsi" w:cstheme="minorHAnsi"/>
        </w:rPr>
        <w:t>t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</w:rPr>
        <w:t>ibuna</w:t>
      </w:r>
      <w:r w:rsidRPr="005742E0">
        <w:rPr>
          <w:rFonts w:asciiTheme="minorHAnsi" w:hAnsiTheme="minorHAnsi" w:cstheme="minorHAnsi"/>
          <w:spacing w:val="-1"/>
        </w:rPr>
        <w:t>l</w:t>
      </w:r>
      <w:r w:rsidRPr="005742E0">
        <w:rPr>
          <w:rFonts w:asciiTheme="minorHAnsi" w:hAnsiTheme="minorHAnsi" w:cstheme="minorHAnsi"/>
        </w:rPr>
        <w:t xml:space="preserve">s </w:t>
      </w:r>
      <w:r w:rsidRPr="005742E0">
        <w:rPr>
          <w:rFonts w:asciiTheme="minorHAnsi" w:hAnsiTheme="minorHAnsi" w:cstheme="minorHAnsi"/>
          <w:spacing w:val="6"/>
        </w:rPr>
        <w:t xml:space="preserve"> </w:t>
      </w:r>
      <w:r w:rsidRPr="005742E0">
        <w:rPr>
          <w:rFonts w:asciiTheme="minorHAnsi" w:hAnsiTheme="minorHAnsi" w:cstheme="minorHAnsi"/>
        </w:rPr>
        <w:t xml:space="preserve">and </w:t>
      </w:r>
      <w:r w:rsidRPr="005742E0">
        <w:rPr>
          <w:rFonts w:asciiTheme="minorHAnsi" w:hAnsiTheme="minorHAnsi" w:cstheme="minorHAnsi"/>
          <w:spacing w:val="5"/>
        </w:rPr>
        <w:t xml:space="preserve"> </w:t>
      </w:r>
      <w:r w:rsidRPr="005742E0">
        <w:rPr>
          <w:rFonts w:asciiTheme="minorHAnsi" w:hAnsiTheme="minorHAnsi" w:cstheme="minorHAnsi"/>
        </w:rPr>
        <w:t>a</w:t>
      </w:r>
      <w:r w:rsidRPr="005742E0">
        <w:rPr>
          <w:rFonts w:asciiTheme="minorHAnsi" w:hAnsiTheme="minorHAnsi" w:cstheme="minorHAnsi"/>
          <w:spacing w:val="-1"/>
        </w:rPr>
        <w:t>l</w:t>
      </w:r>
      <w:r w:rsidRPr="005742E0">
        <w:rPr>
          <w:rFonts w:asciiTheme="minorHAnsi" w:hAnsiTheme="minorHAnsi" w:cstheme="minorHAnsi"/>
        </w:rPr>
        <w:t>so</w:t>
      </w:r>
      <w:r w:rsidRPr="005742E0">
        <w:rPr>
          <w:rFonts w:asciiTheme="minorHAnsi" w:hAnsiTheme="minorHAnsi" w:cstheme="minorHAnsi"/>
          <w:spacing w:val="42"/>
        </w:rPr>
        <w:t xml:space="preserve"> </w:t>
      </w:r>
      <w:r w:rsidRPr="005742E0">
        <w:rPr>
          <w:rFonts w:asciiTheme="minorHAnsi" w:hAnsiTheme="minorHAnsi" w:cstheme="minorHAnsi"/>
        </w:rPr>
        <w:t>c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</w:rPr>
        <w:t>iminal</w:t>
      </w:r>
      <w:r w:rsidRPr="005742E0">
        <w:rPr>
          <w:rFonts w:asciiTheme="minorHAnsi" w:hAnsiTheme="minorHAnsi" w:cstheme="minorHAnsi"/>
          <w:spacing w:val="34"/>
        </w:rPr>
        <w:t xml:space="preserve"> </w:t>
      </w:r>
      <w:r w:rsidRPr="005742E0">
        <w:rPr>
          <w:rFonts w:asciiTheme="minorHAnsi" w:hAnsiTheme="minorHAnsi" w:cstheme="minorHAnsi"/>
        </w:rPr>
        <w:t>cha</w:t>
      </w:r>
      <w:r w:rsidRPr="005742E0">
        <w:rPr>
          <w:rFonts w:asciiTheme="minorHAnsi" w:hAnsiTheme="minorHAnsi" w:cstheme="minorHAnsi"/>
          <w:spacing w:val="-4"/>
        </w:rPr>
        <w:t>r</w:t>
      </w:r>
      <w:r w:rsidRPr="005742E0">
        <w:rPr>
          <w:rFonts w:asciiTheme="minorHAnsi" w:hAnsiTheme="minorHAnsi" w:cstheme="minorHAnsi"/>
        </w:rPr>
        <w:t xml:space="preserve">ges </w:t>
      </w:r>
      <w:r w:rsidRPr="005742E0">
        <w:rPr>
          <w:rFonts w:asciiTheme="minorHAnsi" w:hAnsiTheme="minorHAnsi" w:cstheme="minorHAnsi"/>
          <w:spacing w:val="15"/>
        </w:rPr>
        <w:t xml:space="preserve"> </w:t>
      </w:r>
      <w:r w:rsidRPr="005742E0">
        <w:rPr>
          <w:rFonts w:asciiTheme="minorHAnsi" w:hAnsiTheme="minorHAnsi" w:cstheme="minorHAnsi"/>
        </w:rPr>
        <w:t>in</w:t>
      </w:r>
      <w:r w:rsidRPr="005742E0">
        <w:rPr>
          <w:rFonts w:asciiTheme="minorHAnsi" w:hAnsiTheme="minorHAnsi" w:cstheme="minorHAnsi"/>
          <w:spacing w:val="17"/>
        </w:rPr>
        <w:t xml:space="preserve"> </w:t>
      </w:r>
      <w:r w:rsidRPr="005742E0">
        <w:rPr>
          <w:rFonts w:asciiTheme="minorHAnsi" w:hAnsiTheme="minorHAnsi" w:cstheme="minorHAnsi"/>
        </w:rPr>
        <w:t>b</w:t>
      </w:r>
      <w:r w:rsidRPr="005742E0">
        <w:rPr>
          <w:rFonts w:asciiTheme="minorHAnsi" w:hAnsiTheme="minorHAnsi" w:cstheme="minorHAnsi"/>
          <w:spacing w:val="-1"/>
        </w:rPr>
        <w:t>o</w:t>
      </w:r>
      <w:r w:rsidRPr="005742E0">
        <w:rPr>
          <w:rFonts w:asciiTheme="minorHAnsi" w:hAnsiTheme="minorHAnsi" w:cstheme="minorHAnsi"/>
        </w:rPr>
        <w:t xml:space="preserve">th </w:t>
      </w:r>
      <w:r w:rsidRPr="005742E0">
        <w:rPr>
          <w:rFonts w:asciiTheme="minorHAnsi" w:hAnsiTheme="minorHAnsi" w:cstheme="minorHAnsi"/>
          <w:spacing w:val="2"/>
        </w:rPr>
        <w:t xml:space="preserve"> </w:t>
      </w:r>
      <w:r w:rsidRPr="005742E0">
        <w:rPr>
          <w:rFonts w:asciiTheme="minorHAnsi" w:hAnsiTheme="minorHAnsi" w:cstheme="minorHAnsi"/>
        </w:rPr>
        <w:t>the</w:t>
      </w:r>
      <w:r w:rsidRPr="005742E0">
        <w:rPr>
          <w:rFonts w:asciiTheme="minorHAnsi" w:hAnsiTheme="minorHAnsi" w:cstheme="minorHAnsi"/>
          <w:spacing w:val="51"/>
        </w:rPr>
        <w:t xml:space="preserve"> </w:t>
      </w:r>
      <w:r w:rsidRPr="005742E0">
        <w:rPr>
          <w:rFonts w:asciiTheme="minorHAnsi" w:hAnsiTheme="minorHAnsi" w:cstheme="minorHAnsi"/>
        </w:rPr>
        <w:t>C</w:t>
      </w:r>
      <w:r w:rsidRPr="005742E0">
        <w:rPr>
          <w:rFonts w:asciiTheme="minorHAnsi" w:hAnsiTheme="minorHAnsi" w:cstheme="minorHAnsi"/>
          <w:spacing w:val="-4"/>
        </w:rPr>
        <w:t>r</w:t>
      </w:r>
      <w:r w:rsidRPr="005742E0">
        <w:rPr>
          <w:rFonts w:asciiTheme="minorHAnsi" w:hAnsiTheme="minorHAnsi" w:cstheme="minorHAnsi"/>
          <w:spacing w:val="-6"/>
        </w:rPr>
        <w:t>o</w:t>
      </w:r>
      <w:r w:rsidRPr="005742E0">
        <w:rPr>
          <w:rFonts w:asciiTheme="minorHAnsi" w:hAnsiTheme="minorHAnsi" w:cstheme="minorHAnsi"/>
          <w:spacing w:val="-2"/>
        </w:rPr>
        <w:t>w</w:t>
      </w:r>
      <w:r w:rsidRPr="005742E0">
        <w:rPr>
          <w:rFonts w:asciiTheme="minorHAnsi" w:hAnsiTheme="minorHAnsi" w:cstheme="minorHAnsi"/>
        </w:rPr>
        <w:t>n</w:t>
      </w:r>
      <w:r w:rsidRPr="005742E0">
        <w:rPr>
          <w:rFonts w:asciiTheme="minorHAnsi" w:hAnsiTheme="minorHAnsi" w:cstheme="minorHAnsi"/>
          <w:spacing w:val="18"/>
        </w:rPr>
        <w:t xml:space="preserve"> </w:t>
      </w:r>
      <w:r w:rsidRPr="005742E0">
        <w:rPr>
          <w:rFonts w:asciiTheme="minorHAnsi" w:hAnsiTheme="minorHAnsi" w:cstheme="minorHAnsi"/>
        </w:rPr>
        <w:t>&amp;</w:t>
      </w:r>
      <w:r w:rsidRPr="005742E0">
        <w:rPr>
          <w:rFonts w:asciiTheme="minorHAnsi" w:hAnsiTheme="minorHAnsi" w:cstheme="minorHAnsi"/>
          <w:spacing w:val="-8"/>
        </w:rPr>
        <w:t xml:space="preserve"> </w:t>
      </w:r>
      <w:r w:rsidRPr="005742E0">
        <w:rPr>
          <w:rFonts w:asciiTheme="minorHAnsi" w:hAnsiTheme="minorHAnsi" w:cstheme="minorHAnsi"/>
          <w:spacing w:val="-2"/>
          <w:w w:val="94"/>
        </w:rPr>
        <w:t>M</w:t>
      </w:r>
      <w:r w:rsidRPr="005742E0">
        <w:rPr>
          <w:rFonts w:asciiTheme="minorHAnsi" w:hAnsiTheme="minorHAnsi" w:cstheme="minorHAnsi"/>
          <w:w w:val="115"/>
        </w:rPr>
        <w:t>ag</w:t>
      </w:r>
      <w:r w:rsidRPr="005742E0">
        <w:rPr>
          <w:rFonts w:asciiTheme="minorHAnsi" w:hAnsiTheme="minorHAnsi" w:cstheme="minorHAnsi"/>
          <w:spacing w:val="-1"/>
          <w:w w:val="115"/>
        </w:rPr>
        <w:t>i</w:t>
      </w:r>
      <w:r w:rsidRPr="005742E0">
        <w:rPr>
          <w:rFonts w:asciiTheme="minorHAnsi" w:hAnsiTheme="minorHAnsi" w:cstheme="minorHAnsi"/>
          <w:spacing w:val="-1"/>
          <w:w w:val="96"/>
        </w:rPr>
        <w:t>s</w:t>
      </w:r>
      <w:r w:rsidRPr="005742E0">
        <w:rPr>
          <w:rFonts w:asciiTheme="minorHAnsi" w:hAnsiTheme="minorHAnsi" w:cstheme="minorHAnsi"/>
          <w:w w:val="110"/>
        </w:rPr>
        <w:t>t</w:t>
      </w:r>
      <w:r w:rsidRPr="005742E0">
        <w:rPr>
          <w:rFonts w:asciiTheme="minorHAnsi" w:hAnsiTheme="minorHAnsi" w:cstheme="minorHAnsi"/>
          <w:spacing w:val="-4"/>
          <w:w w:val="110"/>
        </w:rPr>
        <w:t>r</w:t>
      </w:r>
      <w:r w:rsidRPr="005742E0">
        <w:rPr>
          <w:rFonts w:asciiTheme="minorHAnsi" w:hAnsiTheme="minorHAnsi" w:cstheme="minorHAnsi"/>
          <w:w w:val="128"/>
        </w:rPr>
        <w:t>a</w:t>
      </w:r>
      <w:r w:rsidRPr="005742E0">
        <w:rPr>
          <w:rFonts w:asciiTheme="minorHAnsi" w:hAnsiTheme="minorHAnsi" w:cstheme="minorHAnsi"/>
          <w:spacing w:val="-5"/>
          <w:w w:val="128"/>
        </w:rPr>
        <w:t>t</w:t>
      </w:r>
      <w:r w:rsidRPr="005742E0">
        <w:rPr>
          <w:rFonts w:asciiTheme="minorHAnsi" w:hAnsiTheme="minorHAnsi" w:cstheme="minorHAnsi"/>
          <w:w w:val="106"/>
        </w:rPr>
        <w:t xml:space="preserve">es </w:t>
      </w:r>
      <w:r w:rsidRPr="005742E0">
        <w:rPr>
          <w:rFonts w:asciiTheme="minorHAnsi" w:hAnsiTheme="minorHAnsi" w:cstheme="minorHAnsi"/>
          <w:spacing w:val="-2"/>
        </w:rPr>
        <w:t>C</w:t>
      </w:r>
      <w:r w:rsidRPr="005742E0">
        <w:rPr>
          <w:rFonts w:asciiTheme="minorHAnsi" w:hAnsiTheme="minorHAnsi" w:cstheme="minorHAnsi"/>
        </w:rPr>
        <w:t>our</w:t>
      </w:r>
      <w:r w:rsidRPr="005742E0">
        <w:rPr>
          <w:rFonts w:asciiTheme="minorHAnsi" w:hAnsiTheme="minorHAnsi" w:cstheme="minorHAnsi"/>
          <w:spacing w:val="-4"/>
        </w:rPr>
        <w:t>t</w:t>
      </w:r>
      <w:r w:rsidRPr="005742E0">
        <w:rPr>
          <w:rFonts w:asciiTheme="minorHAnsi" w:hAnsiTheme="minorHAnsi" w:cstheme="minorHAnsi"/>
          <w:spacing w:val="-1"/>
        </w:rPr>
        <w:t>s</w:t>
      </w:r>
      <w:r w:rsidRPr="005742E0">
        <w:rPr>
          <w:rFonts w:asciiTheme="minorHAnsi" w:hAnsiTheme="minorHAnsi" w:cstheme="minorHAnsi"/>
        </w:rPr>
        <w:t xml:space="preserve">. </w:t>
      </w:r>
      <w:r w:rsidRPr="005742E0">
        <w:rPr>
          <w:rFonts w:asciiTheme="minorHAnsi" w:hAnsiTheme="minorHAnsi" w:cstheme="minorHAnsi"/>
          <w:spacing w:val="21"/>
        </w:rPr>
        <w:t xml:space="preserve"> </w:t>
      </w:r>
      <w:r w:rsidRPr="005742E0">
        <w:rPr>
          <w:rFonts w:asciiTheme="minorHAnsi" w:hAnsiTheme="minorHAnsi" w:cstheme="minorHAnsi"/>
        </w:rPr>
        <w:t>H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 xml:space="preserve">s  </w:t>
      </w:r>
      <w:r w:rsidRPr="005742E0">
        <w:rPr>
          <w:rFonts w:asciiTheme="minorHAnsi" w:hAnsiTheme="minorHAnsi" w:cstheme="minorHAnsi"/>
          <w:spacing w:val="-1"/>
          <w:w w:val="108"/>
        </w:rPr>
        <w:t>e</w:t>
      </w:r>
      <w:r w:rsidRPr="005742E0">
        <w:rPr>
          <w:rFonts w:asciiTheme="minorHAnsi" w:hAnsiTheme="minorHAnsi" w:cstheme="minorHAnsi"/>
          <w:spacing w:val="-4"/>
          <w:w w:val="108"/>
        </w:rPr>
        <w:t>x</w:t>
      </w:r>
      <w:r w:rsidRPr="005742E0">
        <w:rPr>
          <w:rFonts w:asciiTheme="minorHAnsi" w:hAnsiTheme="minorHAnsi" w:cstheme="minorHAnsi"/>
          <w:spacing w:val="-2"/>
          <w:w w:val="108"/>
        </w:rPr>
        <w:t>c</w:t>
      </w:r>
      <w:r w:rsidRPr="005742E0">
        <w:rPr>
          <w:rFonts w:asciiTheme="minorHAnsi" w:hAnsiTheme="minorHAnsi" w:cstheme="minorHAnsi"/>
          <w:w w:val="108"/>
        </w:rPr>
        <w:t>e</w:t>
      </w:r>
      <w:r w:rsidRPr="005742E0">
        <w:rPr>
          <w:rFonts w:asciiTheme="minorHAnsi" w:hAnsiTheme="minorHAnsi" w:cstheme="minorHAnsi"/>
          <w:spacing w:val="-1"/>
          <w:w w:val="108"/>
        </w:rPr>
        <w:t>pt</w:t>
      </w:r>
      <w:r w:rsidRPr="005742E0">
        <w:rPr>
          <w:rFonts w:asciiTheme="minorHAnsi" w:hAnsiTheme="minorHAnsi" w:cstheme="minorHAnsi"/>
          <w:spacing w:val="-2"/>
          <w:w w:val="108"/>
        </w:rPr>
        <w:t>i</w:t>
      </w:r>
      <w:r w:rsidRPr="005742E0">
        <w:rPr>
          <w:rFonts w:asciiTheme="minorHAnsi" w:hAnsiTheme="minorHAnsi" w:cstheme="minorHAnsi"/>
          <w:w w:val="108"/>
        </w:rPr>
        <w:t xml:space="preserve">onal </w:t>
      </w:r>
      <w:r w:rsidRPr="005742E0">
        <w:rPr>
          <w:rFonts w:asciiTheme="minorHAnsi" w:hAnsiTheme="minorHAnsi" w:cstheme="minorHAnsi"/>
          <w:spacing w:val="15"/>
          <w:w w:val="108"/>
        </w:rPr>
        <w:t xml:space="preserve"> </w:t>
      </w:r>
      <w:r w:rsidRPr="005742E0">
        <w:rPr>
          <w:rFonts w:asciiTheme="minorHAnsi" w:hAnsiTheme="minorHAnsi" w:cstheme="minorHAnsi"/>
          <w:w w:val="108"/>
        </w:rPr>
        <w:t>ana</w:t>
      </w:r>
      <w:r w:rsidRPr="005742E0">
        <w:rPr>
          <w:rFonts w:asciiTheme="minorHAnsi" w:hAnsiTheme="minorHAnsi" w:cstheme="minorHAnsi"/>
          <w:spacing w:val="-4"/>
          <w:w w:val="108"/>
        </w:rPr>
        <w:t>l</w:t>
      </w:r>
      <w:r w:rsidRPr="005742E0">
        <w:rPr>
          <w:rFonts w:asciiTheme="minorHAnsi" w:hAnsiTheme="minorHAnsi" w:cstheme="minorHAnsi"/>
          <w:w w:val="108"/>
        </w:rPr>
        <w:t>y</w:t>
      </w:r>
      <w:r w:rsidRPr="005742E0">
        <w:rPr>
          <w:rFonts w:asciiTheme="minorHAnsi" w:hAnsiTheme="minorHAnsi" w:cstheme="minorHAnsi"/>
          <w:spacing w:val="-1"/>
          <w:w w:val="108"/>
        </w:rPr>
        <w:t>ti</w:t>
      </w:r>
      <w:r w:rsidRPr="005742E0">
        <w:rPr>
          <w:rFonts w:asciiTheme="minorHAnsi" w:hAnsiTheme="minorHAnsi" w:cstheme="minorHAnsi"/>
          <w:spacing w:val="-2"/>
          <w:w w:val="108"/>
        </w:rPr>
        <w:t>c</w:t>
      </w:r>
      <w:r w:rsidRPr="005742E0">
        <w:rPr>
          <w:rFonts w:asciiTheme="minorHAnsi" w:hAnsiTheme="minorHAnsi" w:cstheme="minorHAnsi"/>
          <w:w w:val="108"/>
        </w:rPr>
        <w:t xml:space="preserve">al </w:t>
      </w:r>
      <w:r w:rsidRPr="005742E0">
        <w:rPr>
          <w:rFonts w:asciiTheme="minorHAnsi" w:hAnsiTheme="minorHAnsi" w:cstheme="minorHAnsi"/>
          <w:spacing w:val="22"/>
          <w:w w:val="108"/>
        </w:rPr>
        <w:t xml:space="preserve"> </w:t>
      </w:r>
      <w:r w:rsidRPr="005742E0">
        <w:rPr>
          <w:rFonts w:asciiTheme="minorHAnsi" w:hAnsiTheme="minorHAnsi" w:cstheme="minorHAnsi"/>
          <w:spacing w:val="-2"/>
        </w:rPr>
        <w:t>s</w:t>
      </w:r>
      <w:r w:rsidRPr="005742E0">
        <w:rPr>
          <w:rFonts w:asciiTheme="minorHAnsi" w:hAnsiTheme="minorHAnsi" w:cstheme="minorHAnsi"/>
        </w:rPr>
        <w:t>k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l</w:t>
      </w:r>
      <w:r w:rsidRPr="005742E0">
        <w:rPr>
          <w:rFonts w:asciiTheme="minorHAnsi" w:hAnsiTheme="minorHAnsi" w:cstheme="minorHAnsi"/>
          <w:spacing w:val="-1"/>
        </w:rPr>
        <w:t>l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39"/>
        </w:rPr>
        <w:t xml:space="preserve"> </w:t>
      </w:r>
      <w:r w:rsidRPr="005742E0">
        <w:rPr>
          <w:rFonts w:asciiTheme="minorHAnsi" w:hAnsiTheme="minorHAnsi" w:cstheme="minorHAnsi"/>
        </w:rPr>
        <w:t xml:space="preserve">and  </w:t>
      </w:r>
      <w:r w:rsidRPr="005742E0">
        <w:rPr>
          <w:rFonts w:asciiTheme="minorHAnsi" w:hAnsiTheme="minorHAnsi" w:cstheme="minorHAnsi"/>
          <w:spacing w:val="4"/>
        </w:rPr>
        <w:t xml:space="preserve"> </w:t>
      </w:r>
      <w:r w:rsidRPr="005742E0">
        <w:rPr>
          <w:rFonts w:asciiTheme="minorHAnsi" w:hAnsiTheme="minorHAnsi" w:cstheme="minorHAnsi"/>
          <w:w w:val="96"/>
        </w:rPr>
        <w:t>fir</w:t>
      </w:r>
      <w:r w:rsidRPr="005742E0">
        <w:rPr>
          <w:rFonts w:asciiTheme="minorHAnsi" w:hAnsiTheme="minorHAnsi" w:cstheme="minorHAnsi"/>
          <w:spacing w:val="-1"/>
          <w:w w:val="96"/>
        </w:rPr>
        <w:t>s</w:t>
      </w:r>
      <w:r w:rsidRPr="005742E0">
        <w:rPr>
          <w:rFonts w:asciiTheme="minorHAnsi" w:hAnsiTheme="minorHAnsi" w:cstheme="minorHAnsi"/>
          <w:spacing w:val="-4"/>
          <w:w w:val="127"/>
        </w:rPr>
        <w:t>t</w:t>
      </w:r>
      <w:r w:rsidRPr="005742E0">
        <w:rPr>
          <w:rFonts w:asciiTheme="minorHAnsi" w:hAnsiTheme="minorHAnsi" w:cstheme="minorHAnsi"/>
          <w:spacing w:val="4"/>
          <w:w w:val="79"/>
        </w:rPr>
        <w:t>-</w:t>
      </w:r>
      <w:r w:rsidRPr="005742E0">
        <w:rPr>
          <w:rFonts w:asciiTheme="minorHAnsi" w:hAnsiTheme="minorHAnsi" w:cstheme="minorHAnsi"/>
          <w:spacing w:val="-3"/>
          <w:w w:val="99"/>
        </w:rPr>
        <w:t>c</w:t>
      </w:r>
      <w:r w:rsidRPr="005742E0">
        <w:rPr>
          <w:rFonts w:asciiTheme="minorHAnsi" w:hAnsiTheme="minorHAnsi" w:cstheme="minorHAnsi"/>
          <w:spacing w:val="-2"/>
          <w:w w:val="89"/>
        </w:rPr>
        <w:t>l</w:t>
      </w:r>
      <w:r w:rsidRPr="005742E0">
        <w:rPr>
          <w:rFonts w:asciiTheme="minorHAnsi" w:hAnsiTheme="minorHAnsi" w:cstheme="minorHAnsi"/>
          <w:spacing w:val="-2"/>
          <w:w w:val="128"/>
        </w:rPr>
        <w:t>a</w:t>
      </w:r>
      <w:r w:rsidRPr="005742E0">
        <w:rPr>
          <w:rFonts w:asciiTheme="minorHAnsi" w:hAnsiTheme="minorHAnsi" w:cstheme="minorHAnsi"/>
          <w:w w:val="96"/>
        </w:rPr>
        <w:t xml:space="preserve">ss </w:t>
      </w:r>
      <w:r w:rsidRPr="005742E0">
        <w:rPr>
          <w:rFonts w:asciiTheme="minorHAnsi" w:hAnsiTheme="minorHAnsi" w:cstheme="minorHAnsi"/>
          <w:spacing w:val="16"/>
          <w:w w:val="96"/>
        </w:rPr>
        <w:t xml:space="preserve"> </w:t>
      </w:r>
      <w:r w:rsidRPr="005742E0">
        <w:rPr>
          <w:rFonts w:asciiTheme="minorHAnsi" w:hAnsiTheme="minorHAnsi" w:cstheme="minorHAnsi"/>
          <w:w w:val="121"/>
        </w:rPr>
        <w:t>a</w:t>
      </w:r>
      <w:r w:rsidRPr="005742E0">
        <w:rPr>
          <w:rFonts w:asciiTheme="minorHAnsi" w:hAnsiTheme="minorHAnsi" w:cstheme="minorHAnsi"/>
          <w:spacing w:val="-1"/>
          <w:w w:val="121"/>
        </w:rPr>
        <w:t>d</w:t>
      </w:r>
      <w:r w:rsidRPr="005742E0">
        <w:rPr>
          <w:rFonts w:asciiTheme="minorHAnsi" w:hAnsiTheme="minorHAnsi" w:cstheme="minorHAnsi"/>
          <w:spacing w:val="-5"/>
          <w:w w:val="95"/>
        </w:rPr>
        <w:t>v</w:t>
      </w:r>
      <w:r w:rsidRPr="005742E0">
        <w:rPr>
          <w:rFonts w:asciiTheme="minorHAnsi" w:hAnsiTheme="minorHAnsi" w:cstheme="minorHAnsi"/>
          <w:w w:val="104"/>
        </w:rPr>
        <w:t>o</w:t>
      </w:r>
      <w:r w:rsidRPr="005742E0">
        <w:rPr>
          <w:rFonts w:asciiTheme="minorHAnsi" w:hAnsiTheme="minorHAnsi" w:cstheme="minorHAnsi"/>
          <w:spacing w:val="-2"/>
          <w:w w:val="104"/>
        </w:rPr>
        <w:t>c</w:t>
      </w:r>
      <w:r w:rsidRPr="005742E0">
        <w:rPr>
          <w:rFonts w:asciiTheme="minorHAnsi" w:hAnsiTheme="minorHAnsi" w:cstheme="minorHAnsi"/>
          <w:w w:val="107"/>
        </w:rPr>
        <w:t xml:space="preserve">acy </w:t>
      </w:r>
      <w:r w:rsidRPr="005742E0">
        <w:rPr>
          <w:rFonts w:asciiTheme="minorHAnsi" w:hAnsiTheme="minorHAnsi" w:cstheme="minorHAnsi"/>
          <w:spacing w:val="-2"/>
        </w:rPr>
        <w:t>c</w:t>
      </w:r>
      <w:r w:rsidRPr="005742E0">
        <w:rPr>
          <w:rFonts w:asciiTheme="minorHAnsi" w:hAnsiTheme="minorHAnsi" w:cstheme="minorHAnsi"/>
        </w:rPr>
        <w:t xml:space="preserve">ombined </w:t>
      </w:r>
      <w:r w:rsidRPr="005742E0">
        <w:rPr>
          <w:rFonts w:asciiTheme="minorHAnsi" w:hAnsiTheme="minorHAnsi" w:cstheme="minorHAnsi"/>
          <w:spacing w:val="3"/>
        </w:rPr>
        <w:t xml:space="preserve"> </w:t>
      </w:r>
      <w:r w:rsidRPr="005742E0">
        <w:rPr>
          <w:rFonts w:asciiTheme="minorHAnsi" w:hAnsiTheme="minorHAnsi" w:cstheme="minorHAnsi"/>
        </w:rPr>
        <w:t>w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th</w:t>
      </w:r>
      <w:r w:rsidRPr="005742E0">
        <w:rPr>
          <w:rFonts w:asciiTheme="minorHAnsi" w:hAnsiTheme="minorHAnsi" w:cstheme="minorHAnsi"/>
          <w:spacing w:val="24"/>
        </w:rPr>
        <w:t xml:space="preserve"> </w:t>
      </w:r>
      <w:r w:rsidRPr="005742E0">
        <w:rPr>
          <w:rFonts w:asciiTheme="minorHAnsi" w:hAnsiTheme="minorHAnsi" w:cstheme="minorHAnsi"/>
          <w:w w:val="128"/>
        </w:rPr>
        <w:t>a</w:t>
      </w:r>
      <w:r w:rsidRPr="005742E0">
        <w:rPr>
          <w:rFonts w:asciiTheme="minorHAnsi" w:hAnsiTheme="minorHAnsi" w:cstheme="minorHAnsi"/>
          <w:spacing w:val="-15"/>
          <w:w w:val="128"/>
        </w:rPr>
        <w:t xml:space="preserve"> </w:t>
      </w:r>
      <w:r w:rsidRPr="005742E0">
        <w:rPr>
          <w:rFonts w:asciiTheme="minorHAnsi" w:hAnsiTheme="minorHAnsi" w:cstheme="minorHAnsi"/>
          <w:spacing w:val="-4"/>
        </w:rPr>
        <w:t>r</w:t>
      </w:r>
      <w:r w:rsidRPr="005742E0">
        <w:rPr>
          <w:rFonts w:asciiTheme="minorHAnsi" w:hAnsiTheme="minorHAnsi" w:cstheme="minorHAnsi"/>
        </w:rPr>
        <w:t>e</w:t>
      </w:r>
      <w:r w:rsidRPr="005742E0">
        <w:rPr>
          <w:rFonts w:asciiTheme="minorHAnsi" w:hAnsiTheme="minorHAnsi" w:cstheme="minorHAnsi"/>
          <w:spacing w:val="-2"/>
        </w:rPr>
        <w:t>l</w:t>
      </w:r>
      <w:r w:rsidRPr="005742E0">
        <w:rPr>
          <w:rFonts w:asciiTheme="minorHAnsi" w:hAnsiTheme="minorHAnsi" w:cstheme="minorHAnsi"/>
        </w:rPr>
        <w:t>a</w:t>
      </w:r>
      <w:r w:rsidRPr="005742E0">
        <w:rPr>
          <w:rFonts w:asciiTheme="minorHAnsi" w:hAnsiTheme="minorHAnsi" w:cstheme="minorHAnsi"/>
          <w:spacing w:val="-4"/>
        </w:rPr>
        <w:t>x</w:t>
      </w:r>
      <w:r w:rsidRPr="005742E0">
        <w:rPr>
          <w:rFonts w:asciiTheme="minorHAnsi" w:hAnsiTheme="minorHAnsi" w:cstheme="minorHAnsi"/>
        </w:rPr>
        <w:t xml:space="preserve">ed </w:t>
      </w:r>
      <w:r w:rsidRPr="005742E0">
        <w:rPr>
          <w:rFonts w:asciiTheme="minorHAnsi" w:hAnsiTheme="minorHAnsi" w:cstheme="minorHAnsi"/>
          <w:spacing w:val="4"/>
        </w:rPr>
        <w:t xml:space="preserve"> </w:t>
      </w:r>
      <w:r w:rsidRPr="005742E0">
        <w:rPr>
          <w:rFonts w:asciiTheme="minorHAnsi" w:hAnsiTheme="minorHAnsi" w:cstheme="minorHAnsi"/>
        </w:rPr>
        <w:t>manner</w:t>
      </w:r>
      <w:r w:rsidRPr="005742E0">
        <w:rPr>
          <w:rFonts w:asciiTheme="minorHAnsi" w:hAnsiTheme="minorHAnsi" w:cstheme="minorHAnsi"/>
          <w:spacing w:val="55"/>
        </w:rPr>
        <w:t xml:space="preserve"> </w:t>
      </w:r>
      <w:r w:rsidRPr="005742E0">
        <w:rPr>
          <w:rFonts w:asciiTheme="minorHAnsi" w:hAnsiTheme="minorHAnsi" w:cstheme="minorHAnsi"/>
          <w:spacing w:val="-2"/>
        </w:rPr>
        <w:t>w</w:t>
      </w:r>
      <w:r w:rsidRPr="005742E0">
        <w:rPr>
          <w:rFonts w:asciiTheme="minorHAnsi" w:hAnsiTheme="minorHAnsi" w:cstheme="minorHAnsi"/>
        </w:rPr>
        <w:t>hen</w:t>
      </w:r>
      <w:r w:rsidRPr="005742E0">
        <w:rPr>
          <w:rFonts w:asciiTheme="minorHAnsi" w:hAnsiTheme="minorHAnsi" w:cstheme="minorHAnsi"/>
          <w:spacing w:val="30"/>
        </w:rPr>
        <w:t xml:space="preserve"> </w:t>
      </w:r>
      <w:r w:rsidRPr="005742E0">
        <w:rPr>
          <w:rFonts w:asciiTheme="minorHAnsi" w:hAnsiTheme="minorHAnsi" w:cstheme="minorHAnsi"/>
          <w:w w:val="110"/>
        </w:rPr>
        <w:t>dea</w:t>
      </w:r>
      <w:r w:rsidRPr="005742E0">
        <w:rPr>
          <w:rFonts w:asciiTheme="minorHAnsi" w:hAnsiTheme="minorHAnsi" w:cstheme="minorHAnsi"/>
          <w:spacing w:val="-1"/>
          <w:w w:val="110"/>
        </w:rPr>
        <w:t>l</w:t>
      </w:r>
      <w:r w:rsidRPr="005742E0">
        <w:rPr>
          <w:rFonts w:asciiTheme="minorHAnsi" w:hAnsiTheme="minorHAnsi" w:cstheme="minorHAnsi"/>
          <w:w w:val="110"/>
        </w:rPr>
        <w:t>ing</w:t>
      </w:r>
      <w:r w:rsidRPr="005742E0">
        <w:rPr>
          <w:rFonts w:asciiTheme="minorHAnsi" w:hAnsiTheme="minorHAnsi" w:cstheme="minorHAnsi"/>
          <w:spacing w:val="-5"/>
          <w:w w:val="110"/>
        </w:rPr>
        <w:t xml:space="preserve"> </w:t>
      </w:r>
      <w:r w:rsidRPr="005742E0">
        <w:rPr>
          <w:rFonts w:asciiTheme="minorHAnsi" w:hAnsiTheme="minorHAnsi" w:cstheme="minorHAnsi"/>
        </w:rPr>
        <w:t>w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th</w:t>
      </w:r>
      <w:r w:rsidRPr="005742E0">
        <w:rPr>
          <w:rFonts w:asciiTheme="minorHAnsi" w:hAnsiTheme="minorHAnsi" w:cstheme="minorHAnsi"/>
          <w:spacing w:val="24"/>
        </w:rPr>
        <w:t xml:space="preserve"> </w:t>
      </w:r>
      <w:r w:rsidRPr="005742E0">
        <w:rPr>
          <w:rFonts w:asciiTheme="minorHAnsi" w:hAnsiTheme="minorHAnsi" w:cstheme="minorHAnsi"/>
          <w:spacing w:val="-3"/>
          <w:w w:val="103"/>
        </w:rPr>
        <w:t>c</w:t>
      </w:r>
      <w:r w:rsidRPr="005742E0">
        <w:rPr>
          <w:rFonts w:asciiTheme="minorHAnsi" w:hAnsiTheme="minorHAnsi" w:cstheme="minorHAnsi"/>
          <w:spacing w:val="-1"/>
          <w:w w:val="103"/>
        </w:rPr>
        <w:t>li</w:t>
      </w:r>
      <w:r w:rsidRPr="005742E0">
        <w:rPr>
          <w:rFonts w:asciiTheme="minorHAnsi" w:hAnsiTheme="minorHAnsi" w:cstheme="minorHAnsi"/>
          <w:w w:val="103"/>
        </w:rPr>
        <w:t>e</w:t>
      </w:r>
      <w:r w:rsidRPr="005742E0">
        <w:rPr>
          <w:rFonts w:asciiTheme="minorHAnsi" w:hAnsiTheme="minorHAnsi" w:cstheme="minorHAnsi"/>
          <w:spacing w:val="-1"/>
          <w:w w:val="103"/>
        </w:rPr>
        <w:t>n</w:t>
      </w:r>
      <w:r w:rsidRPr="005742E0">
        <w:rPr>
          <w:rFonts w:asciiTheme="minorHAnsi" w:hAnsiTheme="minorHAnsi" w:cstheme="minorHAnsi"/>
          <w:spacing w:val="-4"/>
          <w:w w:val="103"/>
        </w:rPr>
        <w:t>t</w:t>
      </w:r>
      <w:r w:rsidRPr="005742E0">
        <w:rPr>
          <w:rFonts w:asciiTheme="minorHAnsi" w:hAnsiTheme="minorHAnsi" w:cstheme="minorHAnsi"/>
          <w:w w:val="103"/>
        </w:rPr>
        <w:t>s</w:t>
      </w:r>
      <w:r w:rsidRPr="005742E0">
        <w:rPr>
          <w:rFonts w:asciiTheme="minorHAnsi" w:hAnsiTheme="minorHAnsi" w:cstheme="minorHAnsi"/>
          <w:spacing w:val="5"/>
          <w:w w:val="103"/>
        </w:rPr>
        <w:t xml:space="preserve"> </w:t>
      </w:r>
      <w:r w:rsidRPr="005742E0">
        <w:rPr>
          <w:rFonts w:asciiTheme="minorHAnsi" w:hAnsiTheme="minorHAnsi" w:cstheme="minorHAnsi"/>
        </w:rPr>
        <w:t>h</w:t>
      </w:r>
      <w:r w:rsidRPr="005742E0">
        <w:rPr>
          <w:rFonts w:asciiTheme="minorHAnsi" w:hAnsiTheme="minorHAnsi" w:cstheme="minorHAnsi"/>
          <w:spacing w:val="-2"/>
        </w:rPr>
        <w:t>a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34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l</w:t>
      </w:r>
      <w:r w:rsidRPr="005742E0">
        <w:rPr>
          <w:rFonts w:asciiTheme="minorHAnsi" w:hAnsiTheme="minorHAnsi" w:cstheme="minorHAnsi"/>
        </w:rPr>
        <w:t>ed</w:t>
      </w:r>
      <w:r w:rsidRPr="005742E0">
        <w:rPr>
          <w:rFonts w:asciiTheme="minorHAnsi" w:hAnsiTheme="minorHAnsi" w:cstheme="minorHAnsi"/>
          <w:spacing w:val="21"/>
        </w:rPr>
        <w:t xml:space="preserve"> </w:t>
      </w:r>
      <w:r w:rsidRPr="005742E0">
        <w:rPr>
          <w:rFonts w:asciiTheme="minorHAnsi" w:hAnsiTheme="minorHAnsi" w:cstheme="minorHAnsi"/>
          <w:spacing w:val="-3"/>
          <w:w w:val="127"/>
        </w:rPr>
        <w:t>t</w:t>
      </w:r>
      <w:r w:rsidRPr="005742E0">
        <w:rPr>
          <w:rFonts w:asciiTheme="minorHAnsi" w:hAnsiTheme="minorHAnsi" w:cstheme="minorHAnsi"/>
          <w:w w:val="109"/>
        </w:rPr>
        <w:t xml:space="preserve">o </w:t>
      </w:r>
      <w:r w:rsidRPr="005742E0">
        <w:rPr>
          <w:rFonts w:asciiTheme="minorHAnsi" w:hAnsiTheme="minorHAnsi" w:cstheme="minorHAnsi"/>
        </w:rPr>
        <w:t>him</w:t>
      </w:r>
      <w:r w:rsidRPr="005742E0">
        <w:rPr>
          <w:rFonts w:asciiTheme="minorHAnsi" w:hAnsiTheme="minorHAnsi" w:cstheme="minorHAnsi"/>
          <w:spacing w:val="-4"/>
        </w:rPr>
        <w:t xml:space="preserve"> </w:t>
      </w:r>
      <w:r w:rsidRPr="005742E0">
        <w:rPr>
          <w:rFonts w:asciiTheme="minorHAnsi" w:hAnsiTheme="minorHAnsi" w:cstheme="minorHAnsi"/>
        </w:rPr>
        <w:t>being</w:t>
      </w:r>
      <w:r w:rsidRPr="005742E0">
        <w:rPr>
          <w:rFonts w:asciiTheme="minorHAnsi" w:hAnsiTheme="minorHAnsi" w:cstheme="minorHAnsi"/>
          <w:spacing w:val="42"/>
        </w:rPr>
        <w:t xml:space="preserve"> </w:t>
      </w:r>
      <w:r w:rsidRPr="005742E0">
        <w:rPr>
          <w:rFonts w:asciiTheme="minorHAnsi" w:hAnsiTheme="minorHAnsi" w:cstheme="minorHAnsi"/>
        </w:rPr>
        <w:t>in</w:t>
      </w:r>
      <w:r w:rsidRPr="005742E0">
        <w:rPr>
          <w:rFonts w:asciiTheme="minorHAnsi" w:hAnsiTheme="minorHAnsi" w:cstheme="minorHAnsi"/>
          <w:spacing w:val="-7"/>
        </w:rPr>
        <w:t xml:space="preserve"> </w:t>
      </w:r>
      <w:r w:rsidRPr="005742E0">
        <w:rPr>
          <w:rFonts w:asciiTheme="minorHAnsi" w:hAnsiTheme="minorHAnsi" w:cstheme="minorHAnsi"/>
          <w:w w:val="107"/>
        </w:rPr>
        <w:t>s</w:t>
      </w:r>
      <w:r w:rsidRPr="005742E0">
        <w:rPr>
          <w:rFonts w:asciiTheme="minorHAnsi" w:hAnsiTheme="minorHAnsi" w:cstheme="minorHAnsi"/>
          <w:spacing w:val="-2"/>
          <w:w w:val="107"/>
        </w:rPr>
        <w:t>i</w:t>
      </w:r>
      <w:r w:rsidRPr="005742E0">
        <w:rPr>
          <w:rFonts w:asciiTheme="minorHAnsi" w:hAnsiTheme="minorHAnsi" w:cstheme="minorHAnsi"/>
          <w:w w:val="107"/>
        </w:rPr>
        <w:t>gnif</w:t>
      </w:r>
      <w:r w:rsidRPr="005742E0">
        <w:rPr>
          <w:rFonts w:asciiTheme="minorHAnsi" w:hAnsiTheme="minorHAnsi" w:cstheme="minorHAnsi"/>
          <w:spacing w:val="-1"/>
          <w:w w:val="107"/>
        </w:rPr>
        <w:t>i</w:t>
      </w:r>
      <w:r w:rsidRPr="005742E0">
        <w:rPr>
          <w:rFonts w:asciiTheme="minorHAnsi" w:hAnsiTheme="minorHAnsi" w:cstheme="minorHAnsi"/>
          <w:spacing w:val="-2"/>
          <w:w w:val="107"/>
        </w:rPr>
        <w:t>c</w:t>
      </w:r>
      <w:r w:rsidRPr="005742E0">
        <w:rPr>
          <w:rFonts w:asciiTheme="minorHAnsi" w:hAnsiTheme="minorHAnsi" w:cstheme="minorHAnsi"/>
          <w:w w:val="107"/>
        </w:rPr>
        <w:t>a</w:t>
      </w:r>
      <w:r w:rsidRPr="005742E0">
        <w:rPr>
          <w:rFonts w:asciiTheme="minorHAnsi" w:hAnsiTheme="minorHAnsi" w:cstheme="minorHAnsi"/>
          <w:spacing w:val="-1"/>
          <w:w w:val="107"/>
        </w:rPr>
        <w:t>n</w:t>
      </w:r>
      <w:r w:rsidRPr="005742E0">
        <w:rPr>
          <w:rFonts w:asciiTheme="minorHAnsi" w:hAnsiTheme="minorHAnsi" w:cstheme="minorHAnsi"/>
          <w:w w:val="107"/>
        </w:rPr>
        <w:t>t</w:t>
      </w:r>
      <w:r w:rsidRPr="005742E0">
        <w:rPr>
          <w:rFonts w:asciiTheme="minorHAnsi" w:hAnsiTheme="minorHAnsi" w:cstheme="minorHAnsi"/>
          <w:spacing w:val="-25"/>
          <w:w w:val="107"/>
        </w:rPr>
        <w:t xml:space="preserve"> </w:t>
      </w:r>
      <w:r w:rsidRPr="005742E0">
        <w:rPr>
          <w:rFonts w:asciiTheme="minorHAnsi" w:hAnsiTheme="minorHAnsi" w:cstheme="minorHAnsi"/>
          <w:w w:val="107"/>
        </w:rPr>
        <w:t>demand.</w:t>
      </w:r>
      <w:r w:rsidRPr="005742E0">
        <w:rPr>
          <w:rFonts w:asciiTheme="minorHAnsi" w:hAnsiTheme="minorHAnsi" w:cstheme="minorHAnsi"/>
          <w:spacing w:val="7"/>
          <w:w w:val="107"/>
        </w:rPr>
        <w:t xml:space="preserve"> </w:t>
      </w:r>
      <w:r w:rsidRPr="005742E0">
        <w:rPr>
          <w:rFonts w:asciiTheme="minorHAnsi" w:hAnsiTheme="minorHAnsi" w:cstheme="minorHAnsi"/>
        </w:rPr>
        <w:t>He</w:t>
      </w:r>
      <w:r w:rsidRPr="005742E0">
        <w:rPr>
          <w:rFonts w:asciiTheme="minorHAnsi" w:hAnsiTheme="minorHAnsi" w:cstheme="minorHAnsi"/>
          <w:spacing w:val="-5"/>
        </w:rPr>
        <w:t xml:space="preserve"> </w:t>
      </w:r>
      <w:r w:rsidRPr="005742E0">
        <w:rPr>
          <w:rFonts w:asciiTheme="minorHAnsi" w:hAnsiTheme="minorHAnsi" w:cstheme="minorHAnsi"/>
        </w:rPr>
        <w:t>g</w:t>
      </w:r>
      <w:r w:rsidRPr="005742E0">
        <w:rPr>
          <w:rFonts w:asciiTheme="minorHAnsi" w:hAnsiTheme="minorHAnsi" w:cstheme="minorHAnsi"/>
          <w:spacing w:val="-6"/>
        </w:rPr>
        <w:t>i</w:t>
      </w:r>
      <w:r w:rsidRPr="005742E0">
        <w:rPr>
          <w:rFonts w:asciiTheme="minorHAnsi" w:hAnsiTheme="minorHAnsi" w:cstheme="minorHAnsi"/>
          <w:spacing w:val="-5"/>
        </w:rPr>
        <w:t>v</w:t>
      </w:r>
      <w:r w:rsidRPr="005742E0">
        <w:rPr>
          <w:rFonts w:asciiTheme="minorHAnsi" w:hAnsiTheme="minorHAnsi" w:cstheme="minorHAnsi"/>
        </w:rPr>
        <w:t>es</w:t>
      </w:r>
      <w:r w:rsidRPr="005742E0">
        <w:rPr>
          <w:rFonts w:asciiTheme="minorHAnsi" w:hAnsiTheme="minorHAnsi" w:cstheme="minorHAnsi"/>
          <w:spacing w:val="8"/>
        </w:rPr>
        <w:t xml:space="preserve"> </w:t>
      </w:r>
      <w:r w:rsidRPr="005742E0">
        <w:rPr>
          <w:rFonts w:asciiTheme="minorHAnsi" w:hAnsiTheme="minorHAnsi" w:cstheme="minorHAnsi"/>
          <w:spacing w:val="-3"/>
        </w:rPr>
        <w:t>c</w:t>
      </w:r>
      <w:r w:rsidRPr="005742E0">
        <w:rPr>
          <w:rFonts w:asciiTheme="minorHAnsi" w:hAnsiTheme="minorHAnsi" w:cstheme="minorHAnsi"/>
          <w:spacing w:val="-1"/>
        </w:rPr>
        <w:t>l</w:t>
      </w:r>
      <w:r w:rsidRPr="005742E0">
        <w:rPr>
          <w:rFonts w:asciiTheme="minorHAnsi" w:hAnsiTheme="minorHAnsi" w:cstheme="minorHAnsi"/>
        </w:rPr>
        <w:t>ear</w:t>
      </w:r>
      <w:r w:rsidRPr="005742E0">
        <w:rPr>
          <w:rFonts w:asciiTheme="minorHAnsi" w:hAnsiTheme="minorHAnsi" w:cstheme="minorHAnsi"/>
          <w:spacing w:val="22"/>
        </w:rPr>
        <w:t xml:space="preserve"> </w:t>
      </w:r>
      <w:r w:rsidRPr="005742E0">
        <w:rPr>
          <w:rFonts w:asciiTheme="minorHAnsi" w:hAnsiTheme="minorHAnsi" w:cstheme="minorHAnsi"/>
        </w:rPr>
        <w:t>a</w:t>
      </w:r>
      <w:r w:rsidRPr="005742E0">
        <w:rPr>
          <w:rFonts w:asciiTheme="minorHAnsi" w:hAnsiTheme="minorHAnsi" w:cstheme="minorHAnsi"/>
          <w:spacing w:val="-1"/>
        </w:rPr>
        <w:t>d</w:t>
      </w:r>
      <w:r w:rsidRPr="005742E0">
        <w:rPr>
          <w:rFonts w:asciiTheme="minorHAnsi" w:hAnsiTheme="minorHAnsi" w:cstheme="minorHAnsi"/>
          <w:spacing w:val="1"/>
        </w:rPr>
        <w:t>v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  <w:spacing w:val="-2"/>
        </w:rPr>
        <w:t>c</w:t>
      </w:r>
      <w:r w:rsidRPr="005742E0">
        <w:rPr>
          <w:rFonts w:asciiTheme="minorHAnsi" w:hAnsiTheme="minorHAnsi" w:cstheme="minorHAnsi"/>
        </w:rPr>
        <w:t>e</w:t>
      </w:r>
      <w:r w:rsidRPr="005742E0">
        <w:rPr>
          <w:rFonts w:asciiTheme="minorHAnsi" w:hAnsiTheme="minorHAnsi" w:cstheme="minorHAnsi"/>
          <w:spacing w:val="42"/>
        </w:rPr>
        <w:t xml:space="preserve"> </w:t>
      </w:r>
      <w:r w:rsidRPr="005742E0">
        <w:rPr>
          <w:rFonts w:asciiTheme="minorHAnsi" w:hAnsiTheme="minorHAnsi" w:cstheme="minorHAnsi"/>
        </w:rPr>
        <w:t>and</w:t>
      </w:r>
      <w:r w:rsidRPr="005742E0">
        <w:rPr>
          <w:rFonts w:asciiTheme="minorHAnsi" w:hAnsiTheme="minorHAnsi" w:cstheme="minorHAnsi"/>
          <w:spacing w:val="41"/>
        </w:rPr>
        <w:t xml:space="preserve"> </w:t>
      </w:r>
      <w:r w:rsidRPr="005742E0">
        <w:rPr>
          <w:rFonts w:asciiTheme="minorHAnsi" w:hAnsiTheme="minorHAnsi" w:cstheme="minorHAnsi"/>
        </w:rPr>
        <w:t>h</w:t>
      </w:r>
      <w:r w:rsidRPr="005742E0">
        <w:rPr>
          <w:rFonts w:asciiTheme="minorHAnsi" w:hAnsiTheme="minorHAnsi" w:cstheme="minorHAnsi"/>
          <w:spacing w:val="-2"/>
        </w:rPr>
        <w:t>a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21"/>
        </w:rPr>
        <w:t xml:space="preserve"> </w:t>
      </w:r>
      <w:r w:rsidRPr="005742E0">
        <w:rPr>
          <w:rFonts w:asciiTheme="minorHAnsi" w:hAnsiTheme="minorHAnsi" w:cstheme="minorHAnsi"/>
          <w:w w:val="128"/>
        </w:rPr>
        <w:t>a</w:t>
      </w:r>
      <w:r w:rsidRPr="005742E0">
        <w:rPr>
          <w:rFonts w:asciiTheme="minorHAnsi" w:hAnsiTheme="minorHAnsi" w:cstheme="minorHAnsi"/>
          <w:spacing w:val="-32"/>
          <w:w w:val="128"/>
        </w:rPr>
        <w:t xml:space="preserve"> </w:t>
      </w:r>
      <w:r w:rsidRPr="005742E0">
        <w:rPr>
          <w:rFonts w:asciiTheme="minorHAnsi" w:hAnsiTheme="minorHAnsi" w:cstheme="minorHAnsi"/>
          <w:w w:val="110"/>
        </w:rPr>
        <w:t>t</w:t>
      </w:r>
      <w:r w:rsidRPr="005742E0">
        <w:rPr>
          <w:rFonts w:asciiTheme="minorHAnsi" w:hAnsiTheme="minorHAnsi" w:cstheme="minorHAnsi"/>
          <w:spacing w:val="-4"/>
          <w:w w:val="110"/>
        </w:rPr>
        <w:t>r</w:t>
      </w:r>
      <w:r w:rsidRPr="005742E0">
        <w:rPr>
          <w:rFonts w:asciiTheme="minorHAnsi" w:hAnsiTheme="minorHAnsi" w:cstheme="minorHAnsi"/>
          <w:w w:val="105"/>
        </w:rPr>
        <w:t xml:space="preserve">ack </w:t>
      </w:r>
      <w:r w:rsidRPr="005742E0">
        <w:rPr>
          <w:rFonts w:asciiTheme="minorHAnsi" w:hAnsiTheme="minorHAnsi" w:cstheme="minorHAnsi"/>
          <w:spacing w:val="-4"/>
        </w:rPr>
        <w:t>r</w:t>
      </w:r>
      <w:r w:rsidRPr="005742E0">
        <w:rPr>
          <w:rFonts w:asciiTheme="minorHAnsi" w:hAnsiTheme="minorHAnsi" w:cstheme="minorHAnsi"/>
        </w:rPr>
        <w:t>e</w:t>
      </w:r>
      <w:r w:rsidRPr="005742E0">
        <w:rPr>
          <w:rFonts w:asciiTheme="minorHAnsi" w:hAnsiTheme="minorHAnsi" w:cstheme="minorHAnsi"/>
          <w:spacing w:val="-2"/>
        </w:rPr>
        <w:t>c</w:t>
      </w:r>
      <w:r w:rsidRPr="005742E0">
        <w:rPr>
          <w:rFonts w:asciiTheme="minorHAnsi" w:hAnsiTheme="minorHAnsi" w:cstheme="minorHAnsi"/>
        </w:rPr>
        <w:t>o</w:t>
      </w:r>
      <w:r w:rsidRPr="005742E0">
        <w:rPr>
          <w:rFonts w:asciiTheme="minorHAnsi" w:hAnsiTheme="minorHAnsi" w:cstheme="minorHAnsi"/>
          <w:spacing w:val="-5"/>
        </w:rPr>
        <w:t>r</w:t>
      </w:r>
      <w:r w:rsidRPr="005742E0">
        <w:rPr>
          <w:rFonts w:asciiTheme="minorHAnsi" w:hAnsiTheme="minorHAnsi" w:cstheme="minorHAnsi"/>
        </w:rPr>
        <w:t>d</w:t>
      </w:r>
      <w:r w:rsidRPr="005742E0">
        <w:rPr>
          <w:rFonts w:asciiTheme="minorHAnsi" w:hAnsiTheme="minorHAnsi" w:cstheme="minorHAnsi"/>
          <w:spacing w:val="24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o</w:t>
      </w:r>
      <w:r w:rsidRPr="005742E0">
        <w:rPr>
          <w:rFonts w:asciiTheme="minorHAnsi" w:hAnsiTheme="minorHAnsi" w:cstheme="minorHAnsi"/>
        </w:rPr>
        <w:t>f</w:t>
      </w:r>
      <w:r w:rsidRPr="005742E0">
        <w:rPr>
          <w:rFonts w:asciiTheme="minorHAnsi" w:hAnsiTheme="minorHAnsi" w:cstheme="minorHAnsi"/>
          <w:spacing w:val="1"/>
        </w:rPr>
        <w:t xml:space="preserve"> </w:t>
      </w:r>
      <w:r w:rsidRPr="005742E0">
        <w:rPr>
          <w:rFonts w:asciiTheme="minorHAnsi" w:hAnsiTheme="minorHAnsi" w:cstheme="minorHAnsi"/>
          <w:w w:val="99"/>
        </w:rPr>
        <w:t>suc</w:t>
      </w:r>
      <w:r w:rsidRPr="005742E0">
        <w:rPr>
          <w:rFonts w:asciiTheme="minorHAnsi" w:hAnsiTheme="minorHAnsi" w:cstheme="minorHAnsi"/>
          <w:spacing w:val="-2"/>
          <w:w w:val="99"/>
        </w:rPr>
        <w:t>c</w:t>
      </w:r>
      <w:r w:rsidRPr="005742E0">
        <w:rPr>
          <w:rFonts w:asciiTheme="minorHAnsi" w:hAnsiTheme="minorHAnsi" w:cstheme="minorHAnsi"/>
          <w:w w:val="103"/>
        </w:rPr>
        <w:t>es</w:t>
      </w:r>
      <w:r w:rsidRPr="005742E0">
        <w:rPr>
          <w:rFonts w:asciiTheme="minorHAnsi" w:hAnsiTheme="minorHAnsi" w:cstheme="minorHAnsi"/>
          <w:spacing w:val="-1"/>
          <w:w w:val="103"/>
        </w:rPr>
        <w:t>s</w:t>
      </w:r>
      <w:r w:rsidRPr="005742E0">
        <w:rPr>
          <w:rFonts w:asciiTheme="minorHAnsi" w:hAnsiTheme="minorHAnsi" w:cstheme="minorHAnsi"/>
          <w:w w:val="93"/>
        </w:rPr>
        <w:t>.</w:t>
      </w:r>
    </w:p>
    <w:p w14:paraId="28A07E02" w14:textId="77777777" w:rsidR="00433EDA" w:rsidRPr="005742E0" w:rsidRDefault="00433EDA">
      <w:pPr>
        <w:spacing w:line="280" w:lineRule="exact"/>
        <w:rPr>
          <w:rFonts w:asciiTheme="minorHAnsi" w:hAnsiTheme="minorHAnsi" w:cstheme="minorHAnsi"/>
        </w:rPr>
      </w:pPr>
    </w:p>
    <w:p w14:paraId="300ED87C" w14:textId="77777777" w:rsidR="00433EDA" w:rsidRPr="005742E0" w:rsidRDefault="00CA4118">
      <w:pPr>
        <w:spacing w:line="243" w:lineRule="auto"/>
        <w:ind w:right="519"/>
        <w:jc w:val="both"/>
        <w:rPr>
          <w:rFonts w:asciiTheme="minorHAnsi" w:hAnsiTheme="minorHAnsi" w:cstheme="minorHAnsi"/>
        </w:rPr>
        <w:sectPr w:rsidR="00433EDA" w:rsidRPr="005742E0">
          <w:type w:val="continuous"/>
          <w:pgSz w:w="11920" w:h="16840"/>
          <w:pgMar w:top="640" w:right="0" w:bottom="280" w:left="0" w:header="720" w:footer="720" w:gutter="0"/>
          <w:cols w:num="2" w:space="720" w:equalWidth="0">
            <w:col w:w="3456" w:space="792"/>
            <w:col w:w="7672"/>
          </w:cols>
        </w:sectPr>
      </w:pPr>
      <w:r w:rsidRPr="005742E0">
        <w:rPr>
          <w:rFonts w:asciiTheme="minorHAnsi" w:hAnsiTheme="minorHAnsi" w:cstheme="minorHAnsi"/>
        </w:rPr>
        <w:t>He</w:t>
      </w:r>
      <w:r w:rsidRPr="005742E0">
        <w:rPr>
          <w:rFonts w:asciiTheme="minorHAnsi" w:hAnsiTheme="minorHAnsi" w:cstheme="minorHAnsi"/>
          <w:spacing w:val="21"/>
        </w:rPr>
        <w:t xml:space="preserve"> </w:t>
      </w:r>
      <w:r w:rsidRPr="005742E0">
        <w:rPr>
          <w:rFonts w:asciiTheme="minorHAnsi" w:hAnsiTheme="minorHAnsi" w:cstheme="minorHAnsi"/>
        </w:rPr>
        <w:t>h</w:t>
      </w:r>
      <w:r w:rsidRPr="005742E0">
        <w:rPr>
          <w:rFonts w:asciiTheme="minorHAnsi" w:hAnsiTheme="minorHAnsi" w:cstheme="minorHAnsi"/>
          <w:spacing w:val="-2"/>
        </w:rPr>
        <w:t>a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47"/>
        </w:rPr>
        <w:t xml:space="preserve"> </w:t>
      </w:r>
      <w:r w:rsidRPr="005742E0">
        <w:rPr>
          <w:rFonts w:asciiTheme="minorHAnsi" w:hAnsiTheme="minorHAnsi" w:cstheme="minorHAnsi"/>
        </w:rPr>
        <w:t>a</w:t>
      </w:r>
      <w:r w:rsidRPr="005742E0">
        <w:rPr>
          <w:rFonts w:asciiTheme="minorHAnsi" w:hAnsiTheme="minorHAnsi" w:cstheme="minorHAnsi"/>
          <w:spacing w:val="-1"/>
        </w:rPr>
        <w:t>l</w:t>
      </w:r>
      <w:r w:rsidRPr="005742E0">
        <w:rPr>
          <w:rFonts w:asciiTheme="minorHAnsi" w:hAnsiTheme="minorHAnsi" w:cstheme="minorHAnsi"/>
        </w:rPr>
        <w:t>so</w:t>
      </w:r>
      <w:r w:rsidRPr="005742E0">
        <w:rPr>
          <w:rFonts w:asciiTheme="minorHAnsi" w:hAnsiTheme="minorHAnsi" w:cstheme="minorHAnsi"/>
          <w:spacing w:val="44"/>
        </w:rPr>
        <w:t xml:space="preserve"> </w:t>
      </w:r>
      <w:r w:rsidRPr="005742E0">
        <w:rPr>
          <w:rFonts w:asciiTheme="minorHAnsi" w:hAnsiTheme="minorHAnsi" w:cstheme="minorHAnsi"/>
        </w:rPr>
        <w:t xml:space="preserve">been </w:t>
      </w:r>
      <w:r w:rsidRPr="005742E0">
        <w:rPr>
          <w:rFonts w:asciiTheme="minorHAnsi" w:hAnsiTheme="minorHAnsi" w:cstheme="minorHAnsi"/>
          <w:spacing w:val="9"/>
        </w:rPr>
        <w:t xml:space="preserve"> </w:t>
      </w:r>
      <w:r w:rsidRPr="005742E0">
        <w:rPr>
          <w:rFonts w:asciiTheme="minorHAnsi" w:hAnsiTheme="minorHAnsi" w:cstheme="minorHAnsi"/>
          <w:w w:val="114"/>
        </w:rPr>
        <w:t>appoi</w:t>
      </w:r>
      <w:r w:rsidRPr="005742E0">
        <w:rPr>
          <w:rFonts w:asciiTheme="minorHAnsi" w:hAnsiTheme="minorHAnsi" w:cstheme="minorHAnsi"/>
          <w:spacing w:val="-1"/>
          <w:w w:val="114"/>
        </w:rPr>
        <w:t>n</w:t>
      </w:r>
      <w:r w:rsidRPr="005742E0">
        <w:rPr>
          <w:rFonts w:asciiTheme="minorHAnsi" w:hAnsiTheme="minorHAnsi" w:cstheme="minorHAnsi"/>
          <w:spacing w:val="-6"/>
          <w:w w:val="114"/>
        </w:rPr>
        <w:t>t</w:t>
      </w:r>
      <w:r w:rsidRPr="005742E0">
        <w:rPr>
          <w:rFonts w:asciiTheme="minorHAnsi" w:hAnsiTheme="minorHAnsi" w:cstheme="minorHAnsi"/>
          <w:w w:val="114"/>
        </w:rPr>
        <w:t>ed</w:t>
      </w:r>
      <w:r w:rsidRPr="005742E0">
        <w:rPr>
          <w:rFonts w:asciiTheme="minorHAnsi" w:hAnsiTheme="minorHAnsi" w:cstheme="minorHAnsi"/>
          <w:spacing w:val="-2"/>
          <w:w w:val="114"/>
        </w:rPr>
        <w:t xml:space="preserve"> </w:t>
      </w:r>
      <w:r w:rsidRPr="005742E0">
        <w:rPr>
          <w:rFonts w:asciiTheme="minorHAnsi" w:hAnsiTheme="minorHAnsi" w:cstheme="minorHAnsi"/>
          <w:spacing w:val="-3"/>
          <w:w w:val="114"/>
        </w:rPr>
        <w:t>t</w:t>
      </w:r>
      <w:r w:rsidRPr="005742E0">
        <w:rPr>
          <w:rFonts w:asciiTheme="minorHAnsi" w:hAnsiTheme="minorHAnsi" w:cstheme="minorHAnsi"/>
          <w:w w:val="114"/>
        </w:rPr>
        <w:t>o</w:t>
      </w:r>
      <w:r w:rsidRPr="005742E0">
        <w:rPr>
          <w:rFonts w:asciiTheme="minorHAnsi" w:hAnsiTheme="minorHAnsi" w:cstheme="minorHAnsi"/>
          <w:spacing w:val="5"/>
          <w:w w:val="114"/>
        </w:rPr>
        <w:t xml:space="preserve"> </w:t>
      </w:r>
      <w:r w:rsidRPr="005742E0">
        <w:rPr>
          <w:rFonts w:asciiTheme="minorHAnsi" w:hAnsiTheme="minorHAnsi" w:cstheme="minorHAnsi"/>
        </w:rPr>
        <w:t>the</w:t>
      </w:r>
      <w:r w:rsidRPr="005742E0">
        <w:rPr>
          <w:rFonts w:asciiTheme="minorHAnsi" w:hAnsiTheme="minorHAnsi" w:cstheme="minorHAnsi"/>
          <w:spacing w:val="49"/>
        </w:rPr>
        <w:t xml:space="preserve"> </w:t>
      </w:r>
      <w:r w:rsidRPr="005742E0">
        <w:rPr>
          <w:rFonts w:asciiTheme="minorHAnsi" w:hAnsiTheme="minorHAnsi" w:cstheme="minorHAnsi"/>
          <w:spacing w:val="-3"/>
        </w:rPr>
        <w:t>f</w:t>
      </w:r>
      <w:r w:rsidRPr="005742E0">
        <w:rPr>
          <w:rFonts w:asciiTheme="minorHAnsi" w:hAnsiTheme="minorHAnsi" w:cstheme="minorHAnsi"/>
        </w:rPr>
        <w:t>ull</w:t>
      </w:r>
      <w:r w:rsidRPr="005742E0">
        <w:rPr>
          <w:rFonts w:asciiTheme="minorHAnsi" w:hAnsiTheme="minorHAnsi" w:cstheme="minorHAnsi"/>
          <w:spacing w:val="1"/>
        </w:rPr>
        <w:t xml:space="preserve"> </w:t>
      </w:r>
      <w:r w:rsidRPr="005742E0">
        <w:rPr>
          <w:rFonts w:asciiTheme="minorHAnsi" w:hAnsiTheme="minorHAnsi" w:cstheme="minorHAnsi"/>
          <w:spacing w:val="-4"/>
        </w:rPr>
        <w:t>P</w:t>
      </w:r>
      <w:r w:rsidRPr="005742E0">
        <w:rPr>
          <w:rFonts w:asciiTheme="minorHAnsi" w:hAnsiTheme="minorHAnsi" w:cstheme="minorHAnsi"/>
        </w:rPr>
        <w:t xml:space="preserve">anel </w:t>
      </w:r>
      <w:r w:rsidRPr="005742E0">
        <w:rPr>
          <w:rFonts w:asciiTheme="minorHAnsi" w:hAnsiTheme="minorHAnsi" w:cstheme="minorHAnsi"/>
          <w:spacing w:val="3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o</w:t>
      </w:r>
      <w:r w:rsidRPr="005742E0">
        <w:rPr>
          <w:rFonts w:asciiTheme="minorHAnsi" w:hAnsiTheme="minorHAnsi" w:cstheme="minorHAnsi"/>
        </w:rPr>
        <w:t>f</w:t>
      </w:r>
      <w:r w:rsidRPr="005742E0">
        <w:rPr>
          <w:rFonts w:asciiTheme="minorHAnsi" w:hAnsiTheme="minorHAnsi" w:cstheme="minorHAnsi"/>
          <w:spacing w:val="26"/>
        </w:rPr>
        <w:t xml:space="preserve"> </w:t>
      </w:r>
      <w:r w:rsidRPr="005742E0">
        <w:rPr>
          <w:rFonts w:asciiTheme="minorHAnsi" w:hAnsiTheme="minorHAnsi" w:cstheme="minorHAnsi"/>
          <w:spacing w:val="-2"/>
          <w:w w:val="106"/>
        </w:rPr>
        <w:t>s</w:t>
      </w:r>
      <w:r w:rsidRPr="005742E0">
        <w:rPr>
          <w:rFonts w:asciiTheme="minorHAnsi" w:hAnsiTheme="minorHAnsi" w:cstheme="minorHAnsi"/>
          <w:w w:val="106"/>
        </w:rPr>
        <w:t>pe</w:t>
      </w:r>
      <w:r w:rsidRPr="005742E0">
        <w:rPr>
          <w:rFonts w:asciiTheme="minorHAnsi" w:hAnsiTheme="minorHAnsi" w:cstheme="minorHAnsi"/>
          <w:spacing w:val="1"/>
          <w:w w:val="106"/>
        </w:rPr>
        <w:t>c</w:t>
      </w:r>
      <w:r w:rsidRPr="005742E0">
        <w:rPr>
          <w:rFonts w:asciiTheme="minorHAnsi" w:hAnsiTheme="minorHAnsi" w:cstheme="minorHAnsi"/>
          <w:spacing w:val="-2"/>
          <w:w w:val="106"/>
        </w:rPr>
        <w:t>i</w:t>
      </w:r>
      <w:r w:rsidRPr="005742E0">
        <w:rPr>
          <w:rFonts w:asciiTheme="minorHAnsi" w:hAnsiTheme="minorHAnsi" w:cstheme="minorHAnsi"/>
          <w:w w:val="106"/>
        </w:rPr>
        <w:t>a</w:t>
      </w:r>
      <w:r w:rsidRPr="005742E0">
        <w:rPr>
          <w:rFonts w:asciiTheme="minorHAnsi" w:hAnsiTheme="minorHAnsi" w:cstheme="minorHAnsi"/>
          <w:spacing w:val="-1"/>
          <w:w w:val="106"/>
        </w:rPr>
        <w:t>lis</w:t>
      </w:r>
      <w:r w:rsidRPr="005742E0">
        <w:rPr>
          <w:rFonts w:asciiTheme="minorHAnsi" w:hAnsiTheme="minorHAnsi" w:cstheme="minorHAnsi"/>
          <w:w w:val="106"/>
        </w:rPr>
        <w:t>t</w:t>
      </w:r>
      <w:r w:rsidRPr="005742E0">
        <w:rPr>
          <w:rFonts w:asciiTheme="minorHAnsi" w:hAnsiTheme="minorHAnsi" w:cstheme="minorHAnsi"/>
          <w:spacing w:val="16"/>
          <w:w w:val="106"/>
        </w:rPr>
        <w:t xml:space="preserve"> </w:t>
      </w:r>
      <w:r w:rsidRPr="005742E0">
        <w:rPr>
          <w:rFonts w:asciiTheme="minorHAnsi" w:hAnsiTheme="minorHAnsi" w:cstheme="minorHAnsi"/>
          <w:w w:val="121"/>
        </w:rPr>
        <w:t>a</w:t>
      </w:r>
      <w:r w:rsidRPr="005742E0">
        <w:rPr>
          <w:rFonts w:asciiTheme="minorHAnsi" w:hAnsiTheme="minorHAnsi" w:cstheme="minorHAnsi"/>
          <w:spacing w:val="-1"/>
          <w:w w:val="121"/>
        </w:rPr>
        <w:t>d</w:t>
      </w:r>
      <w:r w:rsidRPr="005742E0">
        <w:rPr>
          <w:rFonts w:asciiTheme="minorHAnsi" w:hAnsiTheme="minorHAnsi" w:cstheme="minorHAnsi"/>
          <w:spacing w:val="-5"/>
          <w:w w:val="95"/>
        </w:rPr>
        <w:t>v</w:t>
      </w:r>
      <w:r w:rsidRPr="005742E0">
        <w:rPr>
          <w:rFonts w:asciiTheme="minorHAnsi" w:hAnsiTheme="minorHAnsi" w:cstheme="minorHAnsi"/>
          <w:w w:val="104"/>
        </w:rPr>
        <w:t>o</w:t>
      </w:r>
      <w:r w:rsidRPr="005742E0">
        <w:rPr>
          <w:rFonts w:asciiTheme="minorHAnsi" w:hAnsiTheme="minorHAnsi" w:cstheme="minorHAnsi"/>
          <w:spacing w:val="-2"/>
          <w:w w:val="104"/>
        </w:rPr>
        <w:t>c</w:t>
      </w:r>
      <w:r w:rsidRPr="005742E0">
        <w:rPr>
          <w:rFonts w:asciiTheme="minorHAnsi" w:hAnsiTheme="minorHAnsi" w:cstheme="minorHAnsi"/>
          <w:w w:val="128"/>
        </w:rPr>
        <w:t>a</w:t>
      </w:r>
      <w:r w:rsidRPr="005742E0">
        <w:rPr>
          <w:rFonts w:asciiTheme="minorHAnsi" w:hAnsiTheme="minorHAnsi" w:cstheme="minorHAnsi"/>
          <w:spacing w:val="-5"/>
          <w:w w:val="128"/>
        </w:rPr>
        <w:t>t</w:t>
      </w:r>
      <w:r w:rsidRPr="005742E0">
        <w:rPr>
          <w:rFonts w:asciiTheme="minorHAnsi" w:hAnsiTheme="minorHAnsi" w:cstheme="minorHAnsi"/>
          <w:w w:val="106"/>
        </w:rPr>
        <w:t xml:space="preserve">es </w:t>
      </w:r>
      <w:r w:rsidRPr="005742E0">
        <w:rPr>
          <w:rFonts w:asciiTheme="minorHAnsi" w:hAnsiTheme="minorHAnsi" w:cstheme="minorHAnsi"/>
          <w:spacing w:val="-2"/>
        </w:rPr>
        <w:t>w</w:t>
      </w:r>
      <w:r w:rsidRPr="005742E0">
        <w:rPr>
          <w:rFonts w:asciiTheme="minorHAnsi" w:hAnsiTheme="minorHAnsi" w:cstheme="minorHAnsi"/>
        </w:rPr>
        <w:t>ho</w:t>
      </w:r>
      <w:r w:rsidRPr="005742E0">
        <w:rPr>
          <w:rFonts w:asciiTheme="minorHAnsi" w:hAnsiTheme="minorHAnsi" w:cstheme="minorHAnsi"/>
          <w:spacing w:val="-5"/>
        </w:rPr>
        <w:t xml:space="preserve"> </w:t>
      </w:r>
      <w:r w:rsidRPr="005742E0">
        <w:rPr>
          <w:rFonts w:asciiTheme="minorHAnsi" w:hAnsiTheme="minorHAnsi" w:cstheme="minorHAnsi"/>
          <w:spacing w:val="-4"/>
          <w:w w:val="109"/>
        </w:rPr>
        <w:t>r</w:t>
      </w:r>
      <w:r w:rsidRPr="005742E0">
        <w:rPr>
          <w:rFonts w:asciiTheme="minorHAnsi" w:hAnsiTheme="minorHAnsi" w:cstheme="minorHAnsi"/>
          <w:w w:val="109"/>
        </w:rPr>
        <w:t>ep</w:t>
      </w:r>
      <w:r w:rsidRPr="005742E0">
        <w:rPr>
          <w:rFonts w:asciiTheme="minorHAnsi" w:hAnsiTheme="minorHAnsi" w:cstheme="minorHAnsi"/>
          <w:spacing w:val="-4"/>
          <w:w w:val="109"/>
        </w:rPr>
        <w:t>r</w:t>
      </w:r>
      <w:r w:rsidRPr="005742E0">
        <w:rPr>
          <w:rFonts w:asciiTheme="minorHAnsi" w:hAnsiTheme="minorHAnsi" w:cstheme="minorHAnsi"/>
          <w:w w:val="109"/>
        </w:rPr>
        <w:t>ese</w:t>
      </w:r>
      <w:r w:rsidRPr="005742E0">
        <w:rPr>
          <w:rFonts w:asciiTheme="minorHAnsi" w:hAnsiTheme="minorHAnsi" w:cstheme="minorHAnsi"/>
          <w:spacing w:val="-1"/>
          <w:w w:val="109"/>
        </w:rPr>
        <w:t>n</w:t>
      </w:r>
      <w:r w:rsidRPr="005742E0">
        <w:rPr>
          <w:rFonts w:asciiTheme="minorHAnsi" w:hAnsiTheme="minorHAnsi" w:cstheme="minorHAnsi"/>
          <w:spacing w:val="37"/>
          <w:w w:val="109"/>
        </w:rPr>
        <w:t>t</w:t>
      </w:r>
      <w:r w:rsidRPr="005742E0">
        <w:rPr>
          <w:rFonts w:asciiTheme="minorHAnsi" w:hAnsiTheme="minorHAnsi" w:cstheme="minorHAnsi"/>
          <w:w w:val="109"/>
        </w:rPr>
        <w:t>the</w:t>
      </w:r>
      <w:r w:rsidRPr="005742E0">
        <w:rPr>
          <w:rFonts w:asciiTheme="minorHAnsi" w:hAnsiTheme="minorHAnsi" w:cstheme="minorHAnsi"/>
          <w:spacing w:val="-21"/>
          <w:w w:val="109"/>
        </w:rPr>
        <w:t xml:space="preserve"> </w:t>
      </w:r>
      <w:r w:rsidRPr="005742E0">
        <w:rPr>
          <w:rFonts w:asciiTheme="minorHAnsi" w:hAnsiTheme="minorHAnsi" w:cstheme="minorHAnsi"/>
        </w:rPr>
        <w:t>Gene</w:t>
      </w:r>
      <w:r w:rsidRPr="005742E0">
        <w:rPr>
          <w:rFonts w:asciiTheme="minorHAnsi" w:hAnsiTheme="minorHAnsi" w:cstheme="minorHAnsi"/>
          <w:spacing w:val="-4"/>
        </w:rPr>
        <w:t>r</w:t>
      </w:r>
      <w:r w:rsidRPr="005742E0">
        <w:rPr>
          <w:rFonts w:asciiTheme="minorHAnsi" w:hAnsiTheme="minorHAnsi" w:cstheme="minorHAnsi"/>
        </w:rPr>
        <w:t>al</w:t>
      </w:r>
      <w:r w:rsidRPr="005742E0">
        <w:rPr>
          <w:rFonts w:asciiTheme="minorHAnsi" w:hAnsiTheme="minorHAnsi" w:cstheme="minorHAnsi"/>
          <w:spacing w:val="28"/>
        </w:rPr>
        <w:t xml:space="preserve"> </w:t>
      </w:r>
      <w:r w:rsidRPr="005742E0">
        <w:rPr>
          <w:rFonts w:asciiTheme="minorHAnsi" w:hAnsiTheme="minorHAnsi" w:cstheme="minorHAnsi"/>
          <w:spacing w:val="-2"/>
        </w:rPr>
        <w:t>M</w:t>
      </w:r>
      <w:r w:rsidRPr="005742E0">
        <w:rPr>
          <w:rFonts w:asciiTheme="minorHAnsi" w:hAnsiTheme="minorHAnsi" w:cstheme="minorHAnsi"/>
        </w:rPr>
        <w:t>ed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  <w:spacing w:val="-2"/>
        </w:rPr>
        <w:t>c</w:t>
      </w:r>
      <w:r w:rsidRPr="005742E0">
        <w:rPr>
          <w:rFonts w:asciiTheme="minorHAnsi" w:hAnsiTheme="minorHAnsi" w:cstheme="minorHAnsi"/>
        </w:rPr>
        <w:t>al</w:t>
      </w:r>
      <w:r w:rsidRPr="005742E0">
        <w:rPr>
          <w:rFonts w:asciiTheme="minorHAnsi" w:hAnsiTheme="minorHAnsi" w:cstheme="minorHAnsi"/>
          <w:spacing w:val="16"/>
        </w:rPr>
        <w:t xml:space="preserve"> </w:t>
      </w:r>
      <w:r w:rsidRPr="005742E0">
        <w:rPr>
          <w:rFonts w:asciiTheme="minorHAnsi" w:hAnsiTheme="minorHAnsi" w:cstheme="minorHAnsi"/>
          <w:spacing w:val="-2"/>
          <w:w w:val="99"/>
        </w:rPr>
        <w:t>C</w:t>
      </w:r>
      <w:r w:rsidRPr="005742E0">
        <w:rPr>
          <w:rFonts w:asciiTheme="minorHAnsi" w:hAnsiTheme="minorHAnsi" w:cstheme="minorHAnsi"/>
          <w:w w:val="99"/>
        </w:rPr>
        <w:t>oun</w:t>
      </w:r>
      <w:r w:rsidRPr="005742E0">
        <w:rPr>
          <w:rFonts w:asciiTheme="minorHAnsi" w:hAnsiTheme="minorHAnsi" w:cstheme="minorHAnsi"/>
          <w:spacing w:val="1"/>
          <w:w w:val="99"/>
        </w:rPr>
        <w:t>c</w:t>
      </w:r>
      <w:r w:rsidRPr="005742E0">
        <w:rPr>
          <w:rFonts w:asciiTheme="minorHAnsi" w:hAnsiTheme="minorHAnsi" w:cstheme="minorHAnsi"/>
          <w:spacing w:val="-1"/>
          <w:w w:val="99"/>
        </w:rPr>
        <w:t>i</w:t>
      </w:r>
      <w:r w:rsidRPr="005742E0">
        <w:rPr>
          <w:rFonts w:asciiTheme="minorHAnsi" w:hAnsiTheme="minorHAnsi" w:cstheme="minorHAnsi"/>
          <w:w w:val="99"/>
        </w:rPr>
        <w:t>l</w:t>
      </w:r>
      <w:r w:rsidRPr="005742E0">
        <w:rPr>
          <w:rFonts w:asciiTheme="minorHAnsi" w:hAnsiTheme="minorHAnsi" w:cstheme="minorHAnsi"/>
          <w:spacing w:val="-18"/>
          <w:w w:val="99"/>
        </w:rPr>
        <w:t xml:space="preserve"> </w:t>
      </w:r>
      <w:r w:rsidRPr="005742E0">
        <w:rPr>
          <w:rFonts w:asciiTheme="minorHAnsi" w:hAnsiTheme="minorHAnsi" w:cstheme="minorHAnsi"/>
        </w:rPr>
        <w:t>in</w:t>
      </w:r>
      <w:r w:rsidRPr="005742E0">
        <w:rPr>
          <w:rFonts w:asciiTheme="minorHAnsi" w:hAnsiTheme="minorHAnsi" w:cstheme="minorHAnsi"/>
          <w:spacing w:val="-22"/>
        </w:rPr>
        <w:t xml:space="preserve"> </w:t>
      </w:r>
      <w:r w:rsidRPr="005742E0">
        <w:rPr>
          <w:rFonts w:asciiTheme="minorHAnsi" w:hAnsiTheme="minorHAnsi" w:cstheme="minorHAnsi"/>
        </w:rPr>
        <w:t>t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</w:rPr>
        <w:t>ibunal</w:t>
      </w:r>
      <w:r w:rsidRPr="005742E0">
        <w:rPr>
          <w:rFonts w:asciiTheme="minorHAnsi" w:hAnsiTheme="minorHAnsi" w:cstheme="minorHAnsi"/>
          <w:spacing w:val="35"/>
        </w:rPr>
        <w:t xml:space="preserve"> </w:t>
      </w:r>
      <w:r w:rsidRPr="005742E0">
        <w:rPr>
          <w:rFonts w:asciiTheme="minorHAnsi" w:hAnsiTheme="minorHAnsi" w:cstheme="minorHAnsi"/>
        </w:rPr>
        <w:t>hea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</w:rPr>
        <w:t>in</w:t>
      </w:r>
      <w:r w:rsidRPr="005742E0">
        <w:rPr>
          <w:rFonts w:asciiTheme="minorHAnsi" w:hAnsiTheme="minorHAnsi" w:cstheme="minorHAnsi"/>
          <w:spacing w:val="-2"/>
        </w:rPr>
        <w:t>g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42"/>
        </w:rPr>
        <w:t xml:space="preserve"> </w:t>
      </w:r>
      <w:r w:rsidRPr="005742E0">
        <w:rPr>
          <w:rFonts w:asciiTheme="minorHAnsi" w:hAnsiTheme="minorHAnsi" w:cstheme="minorHAnsi"/>
          <w:w w:val="114"/>
        </w:rPr>
        <w:t>dea</w:t>
      </w:r>
      <w:r w:rsidRPr="005742E0">
        <w:rPr>
          <w:rFonts w:asciiTheme="minorHAnsi" w:hAnsiTheme="minorHAnsi" w:cstheme="minorHAnsi"/>
          <w:spacing w:val="-1"/>
          <w:w w:val="114"/>
        </w:rPr>
        <w:t>l</w:t>
      </w:r>
      <w:r w:rsidRPr="005742E0">
        <w:rPr>
          <w:rFonts w:asciiTheme="minorHAnsi" w:hAnsiTheme="minorHAnsi" w:cstheme="minorHAnsi"/>
          <w:w w:val="106"/>
        </w:rPr>
        <w:t xml:space="preserve">ing </w:t>
      </w:r>
      <w:r w:rsidRPr="005742E0">
        <w:rPr>
          <w:rFonts w:asciiTheme="minorHAnsi" w:hAnsiTheme="minorHAnsi" w:cstheme="minorHAnsi"/>
        </w:rPr>
        <w:t>w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th</w:t>
      </w:r>
      <w:r w:rsidRPr="005742E0">
        <w:rPr>
          <w:rFonts w:asciiTheme="minorHAnsi" w:hAnsiTheme="minorHAnsi" w:cstheme="minorHAnsi"/>
          <w:spacing w:val="7"/>
        </w:rPr>
        <w:t xml:space="preserve"> </w:t>
      </w:r>
      <w:r w:rsidRPr="005742E0">
        <w:rPr>
          <w:rFonts w:asciiTheme="minorHAnsi" w:hAnsiTheme="minorHAnsi" w:cstheme="minorHAnsi"/>
          <w:spacing w:val="-5"/>
        </w:rPr>
        <w:t>v</w:t>
      </w:r>
      <w:r w:rsidRPr="005742E0">
        <w:rPr>
          <w:rFonts w:asciiTheme="minorHAnsi" w:hAnsiTheme="minorHAnsi" w:cstheme="minorHAnsi"/>
        </w:rPr>
        <w:t>a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o</w:t>
      </w:r>
      <w:r w:rsidRPr="005742E0">
        <w:rPr>
          <w:rFonts w:asciiTheme="minorHAnsi" w:hAnsiTheme="minorHAnsi" w:cstheme="minorHAnsi"/>
          <w:spacing w:val="-2"/>
        </w:rPr>
        <w:t>u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13"/>
        </w:rPr>
        <w:t xml:space="preserve"> </w:t>
      </w:r>
      <w:r w:rsidRPr="005742E0">
        <w:rPr>
          <w:rFonts w:asciiTheme="minorHAnsi" w:hAnsiTheme="minorHAnsi" w:cstheme="minorHAnsi"/>
          <w:spacing w:val="-2"/>
        </w:rPr>
        <w:t>c</w:t>
      </w:r>
      <w:r w:rsidRPr="005742E0">
        <w:rPr>
          <w:rFonts w:asciiTheme="minorHAnsi" w:hAnsiTheme="minorHAnsi" w:cstheme="minorHAnsi"/>
        </w:rPr>
        <w:t>omp</w:t>
      </w:r>
      <w:r w:rsidRPr="005742E0">
        <w:rPr>
          <w:rFonts w:asciiTheme="minorHAnsi" w:hAnsiTheme="minorHAnsi" w:cstheme="minorHAnsi"/>
          <w:spacing w:val="-1"/>
        </w:rPr>
        <w:t>le</w:t>
      </w:r>
      <w:r w:rsidRPr="005742E0">
        <w:rPr>
          <w:rFonts w:asciiTheme="minorHAnsi" w:hAnsiTheme="minorHAnsi" w:cstheme="minorHAnsi"/>
        </w:rPr>
        <w:t>x</w:t>
      </w:r>
      <w:r w:rsidRPr="005742E0">
        <w:rPr>
          <w:rFonts w:asciiTheme="minorHAnsi" w:hAnsiTheme="minorHAnsi" w:cstheme="minorHAnsi"/>
          <w:spacing w:val="22"/>
        </w:rPr>
        <w:t xml:space="preserve"> </w:t>
      </w:r>
      <w:r w:rsidRPr="005742E0">
        <w:rPr>
          <w:rFonts w:asciiTheme="minorHAnsi" w:hAnsiTheme="minorHAnsi" w:cstheme="minorHAnsi"/>
        </w:rPr>
        <w:t>med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  <w:spacing w:val="-2"/>
        </w:rPr>
        <w:t>c</w:t>
      </w:r>
      <w:r w:rsidRPr="005742E0">
        <w:rPr>
          <w:rFonts w:asciiTheme="minorHAnsi" w:hAnsiTheme="minorHAnsi" w:cstheme="minorHAnsi"/>
        </w:rPr>
        <w:t>al</w:t>
      </w:r>
      <w:r w:rsidRPr="005742E0">
        <w:rPr>
          <w:rFonts w:asciiTheme="minorHAnsi" w:hAnsiTheme="minorHAnsi" w:cstheme="minorHAnsi"/>
          <w:spacing w:val="46"/>
        </w:rPr>
        <w:t xml:space="preserve"> </w:t>
      </w:r>
      <w:r w:rsidRPr="005742E0">
        <w:rPr>
          <w:rFonts w:asciiTheme="minorHAnsi" w:hAnsiTheme="minorHAnsi" w:cstheme="minorHAnsi"/>
        </w:rPr>
        <w:t>and</w:t>
      </w:r>
      <w:r w:rsidRPr="005742E0">
        <w:rPr>
          <w:rFonts w:asciiTheme="minorHAnsi" w:hAnsiTheme="minorHAnsi" w:cstheme="minorHAnsi"/>
          <w:spacing w:val="39"/>
        </w:rPr>
        <w:t xml:space="preserve"> </w:t>
      </w:r>
      <w:r w:rsidRPr="005742E0">
        <w:rPr>
          <w:rFonts w:asciiTheme="minorHAnsi" w:hAnsiTheme="minorHAnsi" w:cstheme="minorHAnsi"/>
        </w:rPr>
        <w:t>f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tness</w:t>
      </w:r>
      <w:r w:rsidRPr="005742E0">
        <w:rPr>
          <w:rFonts w:asciiTheme="minorHAnsi" w:hAnsiTheme="minorHAnsi" w:cstheme="minorHAnsi"/>
          <w:spacing w:val="12"/>
        </w:rPr>
        <w:t xml:space="preserve"> </w:t>
      </w:r>
      <w:r w:rsidRPr="005742E0">
        <w:rPr>
          <w:rFonts w:asciiTheme="minorHAnsi" w:hAnsiTheme="minorHAnsi" w:cstheme="minorHAnsi"/>
          <w:spacing w:val="-3"/>
          <w:w w:val="111"/>
        </w:rPr>
        <w:t>t</w:t>
      </w:r>
      <w:r w:rsidRPr="005742E0">
        <w:rPr>
          <w:rFonts w:asciiTheme="minorHAnsi" w:hAnsiTheme="minorHAnsi" w:cstheme="minorHAnsi"/>
          <w:w w:val="111"/>
        </w:rPr>
        <w:t>o</w:t>
      </w:r>
      <w:r w:rsidRPr="005742E0">
        <w:rPr>
          <w:rFonts w:asciiTheme="minorHAnsi" w:hAnsiTheme="minorHAnsi" w:cstheme="minorHAnsi"/>
          <w:spacing w:val="-8"/>
          <w:w w:val="111"/>
        </w:rPr>
        <w:t xml:space="preserve"> </w:t>
      </w:r>
      <w:r w:rsidRPr="005742E0">
        <w:rPr>
          <w:rFonts w:asciiTheme="minorHAnsi" w:hAnsiTheme="minorHAnsi" w:cstheme="minorHAnsi"/>
          <w:w w:val="111"/>
        </w:rPr>
        <w:t>p</w:t>
      </w:r>
      <w:r w:rsidRPr="005742E0">
        <w:rPr>
          <w:rFonts w:asciiTheme="minorHAnsi" w:hAnsiTheme="minorHAnsi" w:cstheme="minorHAnsi"/>
          <w:spacing w:val="-4"/>
          <w:w w:val="111"/>
        </w:rPr>
        <w:t>r</w:t>
      </w:r>
      <w:r w:rsidRPr="005742E0">
        <w:rPr>
          <w:rFonts w:asciiTheme="minorHAnsi" w:hAnsiTheme="minorHAnsi" w:cstheme="minorHAnsi"/>
          <w:w w:val="111"/>
        </w:rPr>
        <w:t>ac</w:t>
      </w:r>
      <w:r w:rsidRPr="005742E0">
        <w:rPr>
          <w:rFonts w:asciiTheme="minorHAnsi" w:hAnsiTheme="minorHAnsi" w:cstheme="minorHAnsi"/>
          <w:spacing w:val="-1"/>
          <w:w w:val="111"/>
        </w:rPr>
        <w:t>ti</w:t>
      </w:r>
      <w:r w:rsidRPr="005742E0">
        <w:rPr>
          <w:rFonts w:asciiTheme="minorHAnsi" w:hAnsiTheme="minorHAnsi" w:cstheme="minorHAnsi"/>
          <w:spacing w:val="-2"/>
          <w:w w:val="111"/>
        </w:rPr>
        <w:t>c</w:t>
      </w:r>
      <w:r w:rsidRPr="005742E0">
        <w:rPr>
          <w:rFonts w:asciiTheme="minorHAnsi" w:hAnsiTheme="minorHAnsi" w:cstheme="minorHAnsi"/>
          <w:w w:val="111"/>
        </w:rPr>
        <w:t>e</w:t>
      </w:r>
      <w:r w:rsidRPr="005742E0">
        <w:rPr>
          <w:rFonts w:asciiTheme="minorHAnsi" w:hAnsiTheme="minorHAnsi" w:cstheme="minorHAnsi"/>
          <w:spacing w:val="-27"/>
          <w:w w:val="111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ssue</w:t>
      </w:r>
      <w:r w:rsidRPr="005742E0">
        <w:rPr>
          <w:rFonts w:asciiTheme="minorHAnsi" w:hAnsiTheme="minorHAnsi" w:cstheme="minorHAnsi"/>
          <w:spacing w:val="-1"/>
        </w:rPr>
        <w:t>s</w:t>
      </w:r>
      <w:r w:rsidRPr="005742E0">
        <w:rPr>
          <w:rFonts w:asciiTheme="minorHAnsi" w:hAnsiTheme="minorHAnsi" w:cstheme="minorHAnsi"/>
        </w:rPr>
        <w:t>.</w:t>
      </w:r>
    </w:p>
    <w:p w14:paraId="1719C904" w14:textId="77777777" w:rsidR="00433EDA" w:rsidRPr="005742E0" w:rsidRDefault="00CA4118" w:rsidP="005742E0">
      <w:pPr>
        <w:spacing w:before="13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</w:rPr>
        <w:lastRenderedPageBreak/>
        <w:pict w14:anchorId="1D1A58D6">
          <v:group id="_x0000_s1032" style="position:absolute;margin-left:105.15pt;margin-top:3.05pt;width:0;height:644pt;z-index:-251656192;mso-position-horizontal-relative:page" coordorigin="2103,61" coordsize="0,12880">
            <v:shape id="_x0000_s1033" style="position:absolute;left:2103;top:61;width:0;height:12880" coordorigin="2103,61" coordsize="0,12880" path="m2103,61r,12880e" filled="f" strokecolor="#caac7b" strokeweight=".5pt">
              <v:path arrowok="t"/>
            </v:shape>
            <w10:wrap anchorx="page"/>
          </v:group>
        </w:pict>
      </w:r>
      <w:r w:rsidRPr="005742E0">
        <w:rPr>
          <w:rFonts w:asciiTheme="minorHAnsi" w:hAnsiTheme="minorHAnsi" w:cstheme="minorHAnsi"/>
        </w:rPr>
        <w:pict w14:anchorId="16CEBC52">
          <v:group id="_x0000_s1030" style="position:absolute;margin-left:120.9pt;margin-top:29.4pt;width:14.05pt;height:0;z-index:-251655168;mso-position-horizontal-relative:page" coordorigin="2418,588" coordsize="281,0">
            <v:shape id="_x0000_s1031" style="position:absolute;left:2418;top:588;width:281;height:0" coordorigin="2418,588" coordsize="281,0" path="m2418,588r282,e" filled="f" strokecolor="#caac7b" strokeweight="1.2pt">
              <v:path arrowok="t"/>
            </v:shape>
            <w10:wrap anchorx="page"/>
          </v:group>
        </w:pict>
      </w:r>
      <w:r w:rsidRPr="005742E0">
        <w:rPr>
          <w:rFonts w:asciiTheme="minorHAnsi" w:hAnsiTheme="minorHAnsi" w:cstheme="minorHAnsi"/>
          <w:spacing w:val="-8"/>
          <w:w w:val="108"/>
        </w:rPr>
        <w:t>R</w:t>
      </w:r>
      <w:r w:rsidRPr="005742E0">
        <w:rPr>
          <w:rFonts w:asciiTheme="minorHAnsi" w:hAnsiTheme="minorHAnsi" w:cstheme="minorHAnsi"/>
          <w:spacing w:val="-4"/>
          <w:w w:val="133"/>
        </w:rPr>
        <w:t>e</w:t>
      </w:r>
      <w:r w:rsidRPr="005742E0">
        <w:rPr>
          <w:rFonts w:asciiTheme="minorHAnsi" w:hAnsiTheme="minorHAnsi" w:cstheme="minorHAnsi"/>
          <w:spacing w:val="-10"/>
          <w:w w:val="128"/>
        </w:rPr>
        <w:t>c</w:t>
      </w:r>
      <w:r w:rsidRPr="005742E0">
        <w:rPr>
          <w:rFonts w:asciiTheme="minorHAnsi" w:hAnsiTheme="minorHAnsi" w:cstheme="minorHAnsi"/>
          <w:spacing w:val="-5"/>
          <w:w w:val="124"/>
        </w:rPr>
        <w:t>o</w:t>
      </w:r>
      <w:r w:rsidRPr="005742E0">
        <w:rPr>
          <w:rFonts w:asciiTheme="minorHAnsi" w:hAnsiTheme="minorHAnsi" w:cstheme="minorHAnsi"/>
          <w:spacing w:val="-3"/>
          <w:w w:val="124"/>
        </w:rPr>
        <w:t>m</w:t>
      </w:r>
      <w:r w:rsidRPr="005742E0">
        <w:rPr>
          <w:rFonts w:asciiTheme="minorHAnsi" w:hAnsiTheme="minorHAnsi" w:cstheme="minorHAnsi"/>
          <w:spacing w:val="-3"/>
          <w:w w:val="122"/>
        </w:rPr>
        <w:t>m</w:t>
      </w:r>
      <w:r w:rsidRPr="005742E0">
        <w:rPr>
          <w:rFonts w:asciiTheme="minorHAnsi" w:hAnsiTheme="minorHAnsi" w:cstheme="minorHAnsi"/>
          <w:spacing w:val="-4"/>
          <w:w w:val="133"/>
        </w:rPr>
        <w:t>e</w:t>
      </w:r>
      <w:r w:rsidRPr="005742E0">
        <w:rPr>
          <w:rFonts w:asciiTheme="minorHAnsi" w:hAnsiTheme="minorHAnsi" w:cstheme="minorHAnsi"/>
          <w:spacing w:val="-4"/>
          <w:w w:val="123"/>
        </w:rPr>
        <w:t>n</w:t>
      </w:r>
      <w:r w:rsidRPr="005742E0">
        <w:rPr>
          <w:rFonts w:asciiTheme="minorHAnsi" w:hAnsiTheme="minorHAnsi" w:cstheme="minorHAnsi"/>
          <w:spacing w:val="-5"/>
          <w:w w:val="132"/>
        </w:rPr>
        <w:t>d</w:t>
      </w:r>
      <w:r w:rsidRPr="005742E0">
        <w:rPr>
          <w:rFonts w:asciiTheme="minorHAnsi" w:hAnsiTheme="minorHAnsi" w:cstheme="minorHAnsi"/>
          <w:spacing w:val="-9"/>
          <w:w w:val="130"/>
        </w:rPr>
        <w:t>a</w:t>
      </w:r>
      <w:r w:rsidRPr="005742E0">
        <w:rPr>
          <w:rFonts w:asciiTheme="minorHAnsi" w:hAnsiTheme="minorHAnsi" w:cstheme="minorHAnsi"/>
          <w:spacing w:val="-11"/>
          <w:w w:val="145"/>
        </w:rPr>
        <w:t>t</w:t>
      </w:r>
      <w:r w:rsidRPr="005742E0">
        <w:rPr>
          <w:rFonts w:asciiTheme="minorHAnsi" w:hAnsiTheme="minorHAnsi" w:cstheme="minorHAnsi"/>
          <w:spacing w:val="-7"/>
          <w:w w:val="94"/>
        </w:rPr>
        <w:t>i</w:t>
      </w:r>
      <w:r w:rsidRPr="005742E0">
        <w:rPr>
          <w:rFonts w:asciiTheme="minorHAnsi" w:hAnsiTheme="minorHAnsi" w:cstheme="minorHAnsi"/>
          <w:spacing w:val="-5"/>
          <w:w w:val="126"/>
        </w:rPr>
        <w:t>on</w:t>
      </w:r>
      <w:r w:rsidRPr="005742E0">
        <w:rPr>
          <w:rFonts w:asciiTheme="minorHAnsi" w:hAnsiTheme="minorHAnsi" w:cstheme="minorHAnsi"/>
          <w:w w:val="128"/>
        </w:rPr>
        <w:t>s</w:t>
      </w:r>
    </w:p>
    <w:p w14:paraId="53414CE8" w14:textId="77777777" w:rsidR="00433EDA" w:rsidRPr="005742E0" w:rsidRDefault="00433EDA">
      <w:pPr>
        <w:spacing w:line="120" w:lineRule="exact"/>
        <w:rPr>
          <w:rFonts w:asciiTheme="minorHAnsi" w:hAnsiTheme="minorHAnsi" w:cstheme="minorHAnsi"/>
        </w:rPr>
      </w:pPr>
    </w:p>
    <w:p w14:paraId="0B3051CD" w14:textId="77777777" w:rsidR="00433EDA" w:rsidRPr="005742E0" w:rsidRDefault="00433EDA">
      <w:pPr>
        <w:spacing w:line="200" w:lineRule="exact"/>
        <w:rPr>
          <w:rFonts w:asciiTheme="minorHAnsi" w:hAnsiTheme="minorHAnsi" w:cstheme="minorHAnsi"/>
        </w:rPr>
      </w:pPr>
    </w:p>
    <w:p w14:paraId="57BEE011" w14:textId="77777777" w:rsidR="00433EDA" w:rsidRPr="005742E0" w:rsidRDefault="00433EDA">
      <w:pPr>
        <w:spacing w:line="200" w:lineRule="exact"/>
        <w:rPr>
          <w:rFonts w:asciiTheme="minorHAnsi" w:hAnsiTheme="minorHAnsi" w:cstheme="minorHAnsi"/>
        </w:rPr>
      </w:pPr>
    </w:p>
    <w:p w14:paraId="50A6C7AA" w14:textId="77777777" w:rsidR="00433EDA" w:rsidRPr="005742E0" w:rsidRDefault="00CA4118">
      <w:pPr>
        <w:ind w:left="2404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spacing w:val="-6"/>
          <w:w w:val="96"/>
        </w:rPr>
        <w:t>“</w:t>
      </w:r>
      <w:r w:rsidRPr="005742E0">
        <w:rPr>
          <w:rFonts w:asciiTheme="minorHAnsi" w:hAnsiTheme="minorHAnsi" w:cstheme="minorHAnsi"/>
          <w:w w:val="96"/>
        </w:rPr>
        <w:t>He</w:t>
      </w:r>
      <w:r w:rsidRPr="005742E0">
        <w:rPr>
          <w:rFonts w:asciiTheme="minorHAnsi" w:hAnsiTheme="minorHAnsi" w:cstheme="minorHAnsi"/>
          <w:spacing w:val="-7"/>
          <w:w w:val="96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-16"/>
        </w:rPr>
        <w:t xml:space="preserve"> </w:t>
      </w:r>
      <w:r w:rsidRPr="005742E0">
        <w:rPr>
          <w:rFonts w:asciiTheme="minorHAnsi" w:hAnsiTheme="minorHAnsi" w:cstheme="minorHAnsi"/>
          <w:w w:val="128"/>
        </w:rPr>
        <w:t>a</w:t>
      </w:r>
      <w:r w:rsidRPr="005742E0">
        <w:rPr>
          <w:rFonts w:asciiTheme="minorHAnsi" w:hAnsiTheme="minorHAnsi" w:cstheme="minorHAnsi"/>
          <w:spacing w:val="-27"/>
          <w:w w:val="128"/>
        </w:rPr>
        <w:t xml:space="preserve"> </w:t>
      </w:r>
      <w:r w:rsidRPr="005742E0">
        <w:rPr>
          <w:rFonts w:asciiTheme="minorHAnsi" w:hAnsiTheme="minorHAnsi" w:cstheme="minorHAnsi"/>
        </w:rPr>
        <w:t>good</w:t>
      </w:r>
      <w:r w:rsidRPr="005742E0">
        <w:rPr>
          <w:rFonts w:asciiTheme="minorHAnsi" w:hAnsiTheme="minorHAnsi" w:cstheme="minorHAnsi"/>
          <w:spacing w:val="43"/>
        </w:rPr>
        <w:t xml:space="preserve"> </w:t>
      </w:r>
      <w:r w:rsidRPr="005742E0">
        <w:rPr>
          <w:rFonts w:asciiTheme="minorHAnsi" w:hAnsiTheme="minorHAnsi" w:cstheme="minorHAnsi"/>
          <w:w w:val="112"/>
        </w:rPr>
        <w:t>a</w:t>
      </w:r>
      <w:r w:rsidRPr="005742E0">
        <w:rPr>
          <w:rFonts w:asciiTheme="minorHAnsi" w:hAnsiTheme="minorHAnsi" w:cstheme="minorHAnsi"/>
          <w:spacing w:val="-1"/>
          <w:w w:val="112"/>
        </w:rPr>
        <w:t>d</w:t>
      </w:r>
      <w:r w:rsidRPr="005742E0">
        <w:rPr>
          <w:rFonts w:asciiTheme="minorHAnsi" w:hAnsiTheme="minorHAnsi" w:cstheme="minorHAnsi"/>
          <w:spacing w:val="-6"/>
          <w:w w:val="112"/>
        </w:rPr>
        <w:t>v</w:t>
      </w:r>
      <w:r w:rsidRPr="005742E0">
        <w:rPr>
          <w:rFonts w:asciiTheme="minorHAnsi" w:hAnsiTheme="minorHAnsi" w:cstheme="minorHAnsi"/>
          <w:w w:val="112"/>
        </w:rPr>
        <w:t>o</w:t>
      </w:r>
      <w:r w:rsidRPr="005742E0">
        <w:rPr>
          <w:rFonts w:asciiTheme="minorHAnsi" w:hAnsiTheme="minorHAnsi" w:cstheme="minorHAnsi"/>
          <w:spacing w:val="-2"/>
          <w:w w:val="112"/>
        </w:rPr>
        <w:t>c</w:t>
      </w:r>
      <w:r w:rsidRPr="005742E0">
        <w:rPr>
          <w:rFonts w:asciiTheme="minorHAnsi" w:hAnsiTheme="minorHAnsi" w:cstheme="minorHAnsi"/>
          <w:w w:val="112"/>
        </w:rPr>
        <w:t>a</w:t>
      </w:r>
      <w:r w:rsidRPr="005742E0">
        <w:rPr>
          <w:rFonts w:asciiTheme="minorHAnsi" w:hAnsiTheme="minorHAnsi" w:cstheme="minorHAnsi"/>
          <w:spacing w:val="-6"/>
          <w:w w:val="112"/>
        </w:rPr>
        <w:t>t</w:t>
      </w:r>
      <w:r w:rsidRPr="005742E0">
        <w:rPr>
          <w:rFonts w:asciiTheme="minorHAnsi" w:hAnsiTheme="minorHAnsi" w:cstheme="minorHAnsi"/>
          <w:w w:val="112"/>
        </w:rPr>
        <w:t>e,</w:t>
      </w:r>
      <w:r w:rsidRPr="005742E0">
        <w:rPr>
          <w:rFonts w:asciiTheme="minorHAnsi" w:hAnsiTheme="minorHAnsi" w:cstheme="minorHAnsi"/>
          <w:spacing w:val="-23"/>
          <w:w w:val="112"/>
        </w:rPr>
        <w:t xml:space="preserve"> </w:t>
      </w:r>
      <w:r w:rsidRPr="005742E0">
        <w:rPr>
          <w:rFonts w:asciiTheme="minorHAnsi" w:hAnsiTheme="minorHAnsi" w:cstheme="minorHAnsi"/>
          <w:spacing w:val="-2"/>
          <w:w w:val="112"/>
        </w:rPr>
        <w:t>w</w:t>
      </w:r>
      <w:r w:rsidRPr="005742E0">
        <w:rPr>
          <w:rFonts w:asciiTheme="minorHAnsi" w:hAnsiTheme="minorHAnsi" w:cstheme="minorHAnsi"/>
          <w:w w:val="107"/>
        </w:rPr>
        <w:t>h</w:t>
      </w:r>
      <w:r w:rsidRPr="005742E0">
        <w:rPr>
          <w:rFonts w:asciiTheme="minorHAnsi" w:hAnsiTheme="minorHAnsi" w:cstheme="minorHAnsi"/>
          <w:spacing w:val="-7"/>
          <w:w w:val="107"/>
        </w:rPr>
        <w:t>o</w:t>
      </w:r>
      <w:r w:rsidRPr="005742E0">
        <w:rPr>
          <w:rFonts w:asciiTheme="minorHAnsi" w:hAnsiTheme="minorHAnsi" w:cstheme="minorHAnsi"/>
          <w:spacing w:val="-26"/>
          <w:w w:val="69"/>
        </w:rPr>
        <w:t>’</w:t>
      </w:r>
      <w:r w:rsidRPr="005742E0">
        <w:rPr>
          <w:rFonts w:asciiTheme="minorHAnsi" w:hAnsiTheme="minorHAnsi" w:cstheme="minorHAnsi"/>
          <w:w w:val="96"/>
        </w:rPr>
        <w:t>s</w:t>
      </w:r>
      <w:r w:rsidRPr="005742E0">
        <w:rPr>
          <w:rFonts w:asciiTheme="minorHAnsi" w:hAnsiTheme="minorHAnsi" w:cstheme="minorHAnsi"/>
          <w:spacing w:val="-10"/>
        </w:rPr>
        <w:t xml:space="preserve"> </w:t>
      </w:r>
      <w:r w:rsidRPr="005742E0">
        <w:rPr>
          <w:rFonts w:asciiTheme="minorHAnsi" w:hAnsiTheme="minorHAnsi" w:cstheme="minorHAnsi"/>
        </w:rPr>
        <w:t>good</w:t>
      </w:r>
      <w:r w:rsidRPr="005742E0">
        <w:rPr>
          <w:rFonts w:asciiTheme="minorHAnsi" w:hAnsiTheme="minorHAnsi" w:cstheme="minorHAnsi"/>
          <w:spacing w:val="39"/>
        </w:rPr>
        <w:t xml:space="preserve"> </w:t>
      </w:r>
      <w:r w:rsidRPr="005742E0">
        <w:rPr>
          <w:rFonts w:asciiTheme="minorHAnsi" w:hAnsiTheme="minorHAnsi" w:cstheme="minorHAnsi"/>
        </w:rPr>
        <w:t>w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th</w:t>
      </w:r>
      <w:r w:rsidRPr="005742E0">
        <w:rPr>
          <w:rFonts w:asciiTheme="minorHAnsi" w:hAnsiTheme="minorHAnsi" w:cstheme="minorHAnsi"/>
          <w:spacing w:val="12"/>
        </w:rPr>
        <w:t xml:space="preserve"> </w:t>
      </w:r>
      <w:r w:rsidRPr="005742E0">
        <w:rPr>
          <w:rFonts w:asciiTheme="minorHAnsi" w:hAnsiTheme="minorHAnsi" w:cstheme="minorHAnsi"/>
          <w:spacing w:val="-3"/>
          <w:w w:val="103"/>
        </w:rPr>
        <w:t>c</w:t>
      </w:r>
      <w:r w:rsidRPr="005742E0">
        <w:rPr>
          <w:rFonts w:asciiTheme="minorHAnsi" w:hAnsiTheme="minorHAnsi" w:cstheme="minorHAnsi"/>
          <w:spacing w:val="-1"/>
          <w:w w:val="103"/>
        </w:rPr>
        <w:t>li</w:t>
      </w:r>
      <w:r w:rsidRPr="005742E0">
        <w:rPr>
          <w:rFonts w:asciiTheme="minorHAnsi" w:hAnsiTheme="minorHAnsi" w:cstheme="minorHAnsi"/>
          <w:w w:val="103"/>
        </w:rPr>
        <w:t>e</w:t>
      </w:r>
      <w:r w:rsidRPr="005742E0">
        <w:rPr>
          <w:rFonts w:asciiTheme="minorHAnsi" w:hAnsiTheme="minorHAnsi" w:cstheme="minorHAnsi"/>
          <w:spacing w:val="-1"/>
          <w:w w:val="103"/>
        </w:rPr>
        <w:t>n</w:t>
      </w:r>
      <w:r w:rsidRPr="005742E0">
        <w:rPr>
          <w:rFonts w:asciiTheme="minorHAnsi" w:hAnsiTheme="minorHAnsi" w:cstheme="minorHAnsi"/>
          <w:spacing w:val="-4"/>
          <w:w w:val="103"/>
        </w:rPr>
        <w:t>t</w:t>
      </w:r>
      <w:r w:rsidRPr="005742E0">
        <w:rPr>
          <w:rFonts w:asciiTheme="minorHAnsi" w:hAnsiTheme="minorHAnsi" w:cstheme="minorHAnsi"/>
          <w:w w:val="103"/>
        </w:rPr>
        <w:t>s</w:t>
      </w:r>
      <w:r w:rsidRPr="005742E0">
        <w:rPr>
          <w:rFonts w:asciiTheme="minorHAnsi" w:hAnsiTheme="minorHAnsi" w:cstheme="minorHAnsi"/>
          <w:spacing w:val="-7"/>
          <w:w w:val="103"/>
        </w:rPr>
        <w:t xml:space="preserve"> </w:t>
      </w:r>
      <w:r w:rsidRPr="005742E0">
        <w:rPr>
          <w:rFonts w:asciiTheme="minorHAnsi" w:hAnsiTheme="minorHAnsi" w:cstheme="minorHAnsi"/>
        </w:rPr>
        <w:t>and</w:t>
      </w:r>
      <w:r w:rsidRPr="005742E0">
        <w:rPr>
          <w:rFonts w:asciiTheme="minorHAnsi" w:hAnsiTheme="minorHAnsi" w:cstheme="minorHAnsi"/>
          <w:spacing w:val="42"/>
        </w:rPr>
        <w:t xml:space="preserve"> </w:t>
      </w:r>
      <w:r w:rsidRPr="005742E0">
        <w:rPr>
          <w:rFonts w:asciiTheme="minorHAnsi" w:hAnsiTheme="minorHAnsi" w:cstheme="minorHAnsi"/>
        </w:rPr>
        <w:t>on</w:t>
      </w:r>
      <w:r w:rsidRPr="005742E0">
        <w:rPr>
          <w:rFonts w:asciiTheme="minorHAnsi" w:hAnsiTheme="minorHAnsi" w:cstheme="minorHAnsi"/>
          <w:spacing w:val="3"/>
        </w:rPr>
        <w:t xml:space="preserve"> </w:t>
      </w:r>
      <w:r w:rsidRPr="005742E0">
        <w:rPr>
          <w:rFonts w:asciiTheme="minorHAnsi" w:hAnsiTheme="minorHAnsi" w:cstheme="minorHAnsi"/>
        </w:rPr>
        <w:t>the</w:t>
      </w:r>
      <w:r w:rsidRPr="005742E0">
        <w:rPr>
          <w:rFonts w:asciiTheme="minorHAnsi" w:hAnsiTheme="minorHAnsi" w:cstheme="minorHAnsi"/>
          <w:spacing w:val="28"/>
        </w:rPr>
        <w:t xml:space="preserve"> </w:t>
      </w:r>
      <w:r w:rsidRPr="005742E0">
        <w:rPr>
          <w:rFonts w:asciiTheme="minorHAnsi" w:hAnsiTheme="minorHAnsi" w:cstheme="minorHAnsi"/>
          <w:spacing w:val="-2"/>
          <w:w w:val="89"/>
        </w:rPr>
        <w:t>l</w:t>
      </w:r>
      <w:r w:rsidRPr="005742E0">
        <w:rPr>
          <w:rFonts w:asciiTheme="minorHAnsi" w:hAnsiTheme="minorHAnsi" w:cstheme="minorHAnsi"/>
          <w:spacing w:val="-3"/>
          <w:w w:val="128"/>
        </w:rPr>
        <w:t>a</w:t>
      </w:r>
      <w:r w:rsidRPr="005742E0">
        <w:rPr>
          <w:rFonts w:asciiTheme="minorHAnsi" w:hAnsiTheme="minorHAnsi" w:cstheme="minorHAnsi"/>
          <w:spacing w:val="-12"/>
        </w:rPr>
        <w:t>w</w:t>
      </w:r>
      <w:r w:rsidRPr="005742E0">
        <w:rPr>
          <w:rFonts w:asciiTheme="minorHAnsi" w:hAnsiTheme="minorHAnsi" w:cstheme="minorHAnsi"/>
          <w:w w:val="86"/>
        </w:rPr>
        <w:t>.”</w:t>
      </w:r>
    </w:p>
    <w:p w14:paraId="29469648" w14:textId="77777777" w:rsidR="00433EDA" w:rsidRPr="005742E0" w:rsidRDefault="00CA4118">
      <w:pPr>
        <w:spacing w:before="41"/>
        <w:ind w:left="2446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w w:val="108"/>
        </w:rPr>
        <w:t>Chambers</w:t>
      </w:r>
      <w:r w:rsidRPr="005742E0">
        <w:rPr>
          <w:rFonts w:asciiTheme="minorHAnsi" w:hAnsiTheme="minorHAnsi" w:cstheme="minorHAnsi"/>
          <w:spacing w:val="-12"/>
          <w:w w:val="108"/>
        </w:rPr>
        <w:t xml:space="preserve"> </w:t>
      </w:r>
      <w:r w:rsidRPr="005742E0">
        <w:rPr>
          <w:rFonts w:asciiTheme="minorHAnsi" w:hAnsiTheme="minorHAnsi" w:cstheme="minorHAnsi"/>
        </w:rPr>
        <w:t>and</w:t>
      </w:r>
      <w:r w:rsidRPr="005742E0">
        <w:rPr>
          <w:rFonts w:asciiTheme="minorHAnsi" w:hAnsiTheme="minorHAnsi" w:cstheme="minorHAnsi"/>
          <w:spacing w:val="44"/>
        </w:rPr>
        <w:t xml:space="preserve"> </w:t>
      </w:r>
      <w:r w:rsidRPr="005742E0">
        <w:rPr>
          <w:rFonts w:asciiTheme="minorHAnsi" w:hAnsiTheme="minorHAnsi" w:cstheme="minorHAnsi"/>
          <w:spacing w:val="-2"/>
          <w:w w:val="109"/>
        </w:rPr>
        <w:t>P</w:t>
      </w:r>
      <w:r w:rsidRPr="005742E0">
        <w:rPr>
          <w:rFonts w:asciiTheme="minorHAnsi" w:hAnsiTheme="minorHAnsi" w:cstheme="minorHAnsi"/>
          <w:w w:val="109"/>
        </w:rPr>
        <w:t>a</w:t>
      </w:r>
      <w:r w:rsidRPr="005742E0">
        <w:rPr>
          <w:rFonts w:asciiTheme="minorHAnsi" w:hAnsiTheme="minorHAnsi" w:cstheme="minorHAnsi"/>
          <w:spacing w:val="2"/>
          <w:w w:val="109"/>
        </w:rPr>
        <w:t>r</w:t>
      </w:r>
      <w:r w:rsidRPr="005742E0">
        <w:rPr>
          <w:rFonts w:asciiTheme="minorHAnsi" w:hAnsiTheme="minorHAnsi" w:cstheme="minorHAnsi"/>
          <w:w w:val="109"/>
        </w:rPr>
        <w:t>tners</w:t>
      </w:r>
      <w:r w:rsidRPr="005742E0">
        <w:rPr>
          <w:rFonts w:asciiTheme="minorHAnsi" w:hAnsiTheme="minorHAnsi" w:cstheme="minorHAnsi"/>
          <w:spacing w:val="4"/>
          <w:w w:val="109"/>
        </w:rPr>
        <w:t xml:space="preserve"> </w:t>
      </w:r>
      <w:r w:rsidRPr="005742E0">
        <w:rPr>
          <w:rFonts w:asciiTheme="minorHAnsi" w:hAnsiTheme="minorHAnsi" w:cstheme="minorHAnsi"/>
          <w:w w:val="109"/>
        </w:rPr>
        <w:t>2018</w:t>
      </w:r>
    </w:p>
    <w:p w14:paraId="1400139D" w14:textId="77777777" w:rsidR="00433EDA" w:rsidRPr="005742E0" w:rsidRDefault="00433EDA">
      <w:pPr>
        <w:spacing w:before="13" w:line="280" w:lineRule="exact"/>
        <w:rPr>
          <w:rFonts w:asciiTheme="minorHAnsi" w:hAnsiTheme="minorHAnsi" w:cstheme="minorHAnsi"/>
        </w:rPr>
      </w:pPr>
    </w:p>
    <w:p w14:paraId="61FD1E23" w14:textId="77777777" w:rsidR="00433EDA" w:rsidRPr="005742E0" w:rsidRDefault="00CA4118">
      <w:pPr>
        <w:ind w:left="2404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spacing w:val="-6"/>
          <w:w w:val="96"/>
        </w:rPr>
        <w:t>“</w:t>
      </w:r>
      <w:r w:rsidRPr="005742E0">
        <w:rPr>
          <w:rFonts w:asciiTheme="minorHAnsi" w:hAnsiTheme="minorHAnsi" w:cstheme="minorHAnsi"/>
          <w:w w:val="96"/>
        </w:rPr>
        <w:t>He</w:t>
      </w:r>
      <w:r w:rsidRPr="005742E0">
        <w:rPr>
          <w:rFonts w:asciiTheme="minorHAnsi" w:hAnsiTheme="minorHAnsi" w:cstheme="minorHAnsi"/>
          <w:spacing w:val="-7"/>
          <w:w w:val="96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-16"/>
        </w:rPr>
        <w:t xml:space="preserve"> </w:t>
      </w:r>
      <w:r w:rsidRPr="005742E0">
        <w:rPr>
          <w:rFonts w:asciiTheme="minorHAnsi" w:hAnsiTheme="minorHAnsi" w:cstheme="minorHAnsi"/>
        </w:rPr>
        <w:t>ha</w:t>
      </w:r>
      <w:r w:rsidRPr="005742E0">
        <w:rPr>
          <w:rFonts w:asciiTheme="minorHAnsi" w:hAnsiTheme="minorHAnsi" w:cstheme="minorHAnsi"/>
          <w:spacing w:val="-5"/>
        </w:rPr>
        <w:t>r</w:t>
      </w:r>
      <w:r w:rsidRPr="005742E0">
        <w:rPr>
          <w:rFonts w:asciiTheme="minorHAnsi" w:hAnsiTheme="minorHAnsi" w:cstheme="minorHAnsi"/>
        </w:rPr>
        <w:t>d</w:t>
      </w:r>
      <w:r w:rsidRPr="005742E0">
        <w:rPr>
          <w:rFonts w:asciiTheme="minorHAnsi" w:hAnsiTheme="minorHAnsi" w:cstheme="minorHAnsi"/>
          <w:spacing w:val="-5"/>
        </w:rPr>
        <w:t>-</w:t>
      </w:r>
      <w:r w:rsidRPr="005742E0">
        <w:rPr>
          <w:rFonts w:asciiTheme="minorHAnsi" w:hAnsiTheme="minorHAnsi" w:cstheme="minorHAnsi"/>
          <w:spacing w:val="-6"/>
        </w:rPr>
        <w:t>w</w:t>
      </w:r>
      <w:r w:rsidRPr="005742E0">
        <w:rPr>
          <w:rFonts w:asciiTheme="minorHAnsi" w:hAnsiTheme="minorHAnsi" w:cstheme="minorHAnsi"/>
        </w:rPr>
        <w:t>orking,</w:t>
      </w:r>
      <w:r w:rsidRPr="005742E0">
        <w:rPr>
          <w:rFonts w:asciiTheme="minorHAnsi" w:hAnsiTheme="minorHAnsi" w:cstheme="minorHAnsi"/>
          <w:spacing w:val="35"/>
        </w:rPr>
        <w:t xml:space="preserve"> </w:t>
      </w:r>
      <w:r w:rsidRPr="005742E0">
        <w:rPr>
          <w:rFonts w:asciiTheme="minorHAnsi" w:hAnsiTheme="minorHAnsi" w:cstheme="minorHAnsi"/>
          <w:w w:val="107"/>
        </w:rPr>
        <w:t>i</w:t>
      </w:r>
      <w:r w:rsidRPr="005742E0">
        <w:rPr>
          <w:rFonts w:asciiTheme="minorHAnsi" w:hAnsiTheme="minorHAnsi" w:cstheme="minorHAnsi"/>
          <w:spacing w:val="-1"/>
          <w:w w:val="107"/>
        </w:rPr>
        <w:t>n</w:t>
      </w:r>
      <w:r w:rsidRPr="005742E0">
        <w:rPr>
          <w:rFonts w:asciiTheme="minorHAnsi" w:hAnsiTheme="minorHAnsi" w:cstheme="minorHAnsi"/>
          <w:spacing w:val="-5"/>
          <w:w w:val="107"/>
        </w:rPr>
        <w:t>t</w:t>
      </w:r>
      <w:r w:rsidRPr="005742E0">
        <w:rPr>
          <w:rFonts w:asciiTheme="minorHAnsi" w:hAnsiTheme="minorHAnsi" w:cstheme="minorHAnsi"/>
          <w:w w:val="107"/>
        </w:rPr>
        <w:t>el</w:t>
      </w:r>
      <w:r w:rsidRPr="005742E0">
        <w:rPr>
          <w:rFonts w:asciiTheme="minorHAnsi" w:hAnsiTheme="minorHAnsi" w:cstheme="minorHAnsi"/>
          <w:spacing w:val="-1"/>
          <w:w w:val="107"/>
        </w:rPr>
        <w:t>l</w:t>
      </w:r>
      <w:r w:rsidRPr="005742E0">
        <w:rPr>
          <w:rFonts w:asciiTheme="minorHAnsi" w:hAnsiTheme="minorHAnsi" w:cstheme="minorHAnsi"/>
          <w:spacing w:val="-2"/>
          <w:w w:val="107"/>
        </w:rPr>
        <w:t>i</w:t>
      </w:r>
      <w:r w:rsidRPr="005742E0">
        <w:rPr>
          <w:rFonts w:asciiTheme="minorHAnsi" w:hAnsiTheme="minorHAnsi" w:cstheme="minorHAnsi"/>
          <w:w w:val="107"/>
        </w:rPr>
        <w:t>ge</w:t>
      </w:r>
      <w:r w:rsidRPr="005742E0">
        <w:rPr>
          <w:rFonts w:asciiTheme="minorHAnsi" w:hAnsiTheme="minorHAnsi" w:cstheme="minorHAnsi"/>
          <w:spacing w:val="-1"/>
          <w:w w:val="107"/>
        </w:rPr>
        <w:t>n</w:t>
      </w:r>
      <w:r w:rsidRPr="005742E0">
        <w:rPr>
          <w:rFonts w:asciiTheme="minorHAnsi" w:hAnsiTheme="minorHAnsi" w:cstheme="minorHAnsi"/>
          <w:w w:val="107"/>
        </w:rPr>
        <w:t>t,</w:t>
      </w:r>
      <w:r w:rsidRPr="005742E0">
        <w:rPr>
          <w:rFonts w:asciiTheme="minorHAnsi" w:hAnsiTheme="minorHAnsi" w:cstheme="minorHAnsi"/>
          <w:spacing w:val="-17"/>
          <w:w w:val="107"/>
        </w:rPr>
        <w:t xml:space="preserve"> </w:t>
      </w:r>
      <w:r w:rsidRPr="005742E0">
        <w:rPr>
          <w:rFonts w:asciiTheme="minorHAnsi" w:hAnsiTheme="minorHAnsi" w:cstheme="minorHAnsi"/>
          <w:w w:val="107"/>
        </w:rPr>
        <w:t>me</w:t>
      </w:r>
      <w:r w:rsidRPr="005742E0">
        <w:rPr>
          <w:rFonts w:asciiTheme="minorHAnsi" w:hAnsiTheme="minorHAnsi" w:cstheme="minorHAnsi"/>
          <w:spacing w:val="-2"/>
          <w:w w:val="107"/>
        </w:rPr>
        <w:t>a</w:t>
      </w:r>
      <w:r w:rsidRPr="005742E0">
        <w:rPr>
          <w:rFonts w:asciiTheme="minorHAnsi" w:hAnsiTheme="minorHAnsi" w:cstheme="minorHAnsi"/>
          <w:w w:val="107"/>
        </w:rPr>
        <w:t>su</w:t>
      </w:r>
      <w:r w:rsidRPr="005742E0">
        <w:rPr>
          <w:rFonts w:asciiTheme="minorHAnsi" w:hAnsiTheme="minorHAnsi" w:cstheme="minorHAnsi"/>
          <w:spacing w:val="-4"/>
          <w:w w:val="107"/>
        </w:rPr>
        <w:t>r</w:t>
      </w:r>
      <w:r w:rsidRPr="005742E0">
        <w:rPr>
          <w:rFonts w:asciiTheme="minorHAnsi" w:hAnsiTheme="minorHAnsi" w:cstheme="minorHAnsi"/>
          <w:w w:val="107"/>
        </w:rPr>
        <w:t>ed</w:t>
      </w:r>
      <w:r w:rsidRPr="005742E0">
        <w:rPr>
          <w:rFonts w:asciiTheme="minorHAnsi" w:hAnsiTheme="minorHAnsi" w:cstheme="minorHAnsi"/>
          <w:spacing w:val="-4"/>
          <w:w w:val="107"/>
        </w:rPr>
        <w:t xml:space="preserve"> </w:t>
      </w:r>
      <w:r w:rsidRPr="005742E0">
        <w:rPr>
          <w:rFonts w:asciiTheme="minorHAnsi" w:hAnsiTheme="minorHAnsi" w:cstheme="minorHAnsi"/>
        </w:rPr>
        <w:t>and</w:t>
      </w:r>
      <w:r w:rsidRPr="005742E0">
        <w:rPr>
          <w:rFonts w:asciiTheme="minorHAnsi" w:hAnsiTheme="minorHAnsi" w:cstheme="minorHAnsi"/>
          <w:spacing w:val="42"/>
        </w:rPr>
        <w:t xml:space="preserve"> </w:t>
      </w:r>
      <w:r w:rsidRPr="005742E0">
        <w:rPr>
          <w:rFonts w:asciiTheme="minorHAnsi" w:hAnsiTheme="minorHAnsi" w:cstheme="minorHAnsi"/>
        </w:rPr>
        <w:t>an</w:t>
      </w:r>
      <w:r w:rsidRPr="005742E0">
        <w:rPr>
          <w:rFonts w:asciiTheme="minorHAnsi" w:hAnsiTheme="minorHAnsi" w:cstheme="minorHAnsi"/>
          <w:spacing w:val="26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e</w:t>
      </w:r>
      <w:r w:rsidRPr="005742E0">
        <w:rPr>
          <w:rFonts w:asciiTheme="minorHAnsi" w:hAnsiTheme="minorHAnsi" w:cstheme="minorHAnsi"/>
          <w:spacing w:val="-2"/>
        </w:rPr>
        <w:t>x</w:t>
      </w:r>
      <w:r w:rsidRPr="005742E0">
        <w:rPr>
          <w:rFonts w:asciiTheme="minorHAnsi" w:hAnsiTheme="minorHAnsi" w:cstheme="minorHAnsi"/>
        </w:rPr>
        <w:t>t</w:t>
      </w:r>
      <w:r w:rsidRPr="005742E0">
        <w:rPr>
          <w:rFonts w:asciiTheme="minorHAnsi" w:hAnsiTheme="minorHAnsi" w:cstheme="minorHAnsi"/>
          <w:spacing w:val="-4"/>
        </w:rPr>
        <w:t>r</w:t>
      </w:r>
      <w:r w:rsidRPr="005742E0">
        <w:rPr>
          <w:rFonts w:asciiTheme="minorHAnsi" w:hAnsiTheme="minorHAnsi" w:cstheme="minorHAnsi"/>
        </w:rPr>
        <w:t>eme</w:t>
      </w:r>
      <w:r w:rsidRPr="005742E0">
        <w:rPr>
          <w:rFonts w:asciiTheme="minorHAnsi" w:hAnsiTheme="minorHAnsi" w:cstheme="minorHAnsi"/>
          <w:spacing w:val="-4"/>
        </w:rPr>
        <w:t>l</w:t>
      </w:r>
      <w:r w:rsidRPr="005742E0">
        <w:rPr>
          <w:rFonts w:asciiTheme="minorHAnsi" w:hAnsiTheme="minorHAnsi" w:cstheme="minorHAnsi"/>
        </w:rPr>
        <w:t>y</w:t>
      </w:r>
      <w:r w:rsidRPr="005742E0">
        <w:rPr>
          <w:rFonts w:asciiTheme="minorHAnsi" w:hAnsiTheme="minorHAnsi" w:cstheme="minorHAnsi"/>
          <w:spacing w:val="33"/>
        </w:rPr>
        <w:t xml:space="preserve"> </w:t>
      </w:r>
      <w:r w:rsidRPr="005742E0">
        <w:rPr>
          <w:rFonts w:asciiTheme="minorHAnsi" w:hAnsiTheme="minorHAnsi" w:cstheme="minorHAnsi"/>
        </w:rPr>
        <w:t>sa</w:t>
      </w:r>
      <w:r w:rsidRPr="005742E0">
        <w:rPr>
          <w:rFonts w:asciiTheme="minorHAnsi" w:hAnsiTheme="minorHAnsi" w:cstheme="minorHAnsi"/>
          <w:spacing w:val="-7"/>
        </w:rPr>
        <w:t>f</w:t>
      </w:r>
      <w:r w:rsidRPr="005742E0">
        <w:rPr>
          <w:rFonts w:asciiTheme="minorHAnsi" w:hAnsiTheme="minorHAnsi" w:cstheme="minorHAnsi"/>
        </w:rPr>
        <w:t>e</w:t>
      </w:r>
      <w:r w:rsidRPr="005742E0">
        <w:rPr>
          <w:rFonts w:asciiTheme="minorHAnsi" w:hAnsiTheme="minorHAnsi" w:cstheme="minorHAnsi"/>
          <w:spacing w:val="33"/>
        </w:rPr>
        <w:t xml:space="preserve"> </w:t>
      </w:r>
      <w:r w:rsidRPr="005742E0">
        <w:rPr>
          <w:rFonts w:asciiTheme="minorHAnsi" w:hAnsiTheme="minorHAnsi" w:cstheme="minorHAnsi"/>
        </w:rPr>
        <w:t>pair</w:t>
      </w:r>
      <w:r w:rsidRPr="005742E0">
        <w:rPr>
          <w:rFonts w:asciiTheme="minorHAnsi" w:hAnsiTheme="minorHAnsi" w:cstheme="minorHAnsi"/>
          <w:spacing w:val="31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o</w:t>
      </w:r>
      <w:r w:rsidRPr="005742E0">
        <w:rPr>
          <w:rFonts w:asciiTheme="minorHAnsi" w:hAnsiTheme="minorHAnsi" w:cstheme="minorHAnsi"/>
        </w:rPr>
        <w:t>f</w:t>
      </w:r>
      <w:r w:rsidRPr="005742E0">
        <w:rPr>
          <w:rFonts w:asciiTheme="minorHAnsi" w:hAnsiTheme="minorHAnsi" w:cstheme="minorHAnsi"/>
          <w:spacing w:val="1"/>
        </w:rPr>
        <w:t xml:space="preserve"> </w:t>
      </w:r>
      <w:r w:rsidRPr="005742E0">
        <w:rPr>
          <w:rFonts w:asciiTheme="minorHAnsi" w:hAnsiTheme="minorHAnsi" w:cstheme="minorHAnsi"/>
          <w:w w:val="113"/>
        </w:rPr>
        <w:t>han</w:t>
      </w:r>
      <w:r w:rsidRPr="005742E0">
        <w:rPr>
          <w:rFonts w:asciiTheme="minorHAnsi" w:hAnsiTheme="minorHAnsi" w:cstheme="minorHAnsi"/>
          <w:spacing w:val="-2"/>
          <w:w w:val="113"/>
        </w:rPr>
        <w:t>d</w:t>
      </w:r>
      <w:r w:rsidRPr="005742E0">
        <w:rPr>
          <w:rFonts w:asciiTheme="minorHAnsi" w:hAnsiTheme="minorHAnsi" w:cstheme="minorHAnsi"/>
          <w:spacing w:val="-1"/>
          <w:w w:val="96"/>
        </w:rPr>
        <w:t>s</w:t>
      </w:r>
      <w:r w:rsidRPr="005742E0">
        <w:rPr>
          <w:rFonts w:asciiTheme="minorHAnsi" w:hAnsiTheme="minorHAnsi" w:cstheme="minorHAnsi"/>
          <w:w w:val="86"/>
        </w:rPr>
        <w:t>.”</w:t>
      </w:r>
    </w:p>
    <w:p w14:paraId="467A1615" w14:textId="77777777" w:rsidR="00433EDA" w:rsidRPr="005742E0" w:rsidRDefault="00CA4118">
      <w:pPr>
        <w:spacing w:before="41"/>
        <w:ind w:left="2446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w w:val="108"/>
        </w:rPr>
        <w:t>Chambers</w:t>
      </w:r>
      <w:r w:rsidRPr="005742E0">
        <w:rPr>
          <w:rFonts w:asciiTheme="minorHAnsi" w:hAnsiTheme="minorHAnsi" w:cstheme="minorHAnsi"/>
          <w:spacing w:val="-12"/>
          <w:w w:val="108"/>
        </w:rPr>
        <w:t xml:space="preserve"> </w:t>
      </w:r>
      <w:r w:rsidRPr="005742E0">
        <w:rPr>
          <w:rFonts w:asciiTheme="minorHAnsi" w:hAnsiTheme="minorHAnsi" w:cstheme="minorHAnsi"/>
        </w:rPr>
        <w:t>and</w:t>
      </w:r>
      <w:r w:rsidRPr="005742E0">
        <w:rPr>
          <w:rFonts w:asciiTheme="minorHAnsi" w:hAnsiTheme="minorHAnsi" w:cstheme="minorHAnsi"/>
          <w:spacing w:val="44"/>
        </w:rPr>
        <w:t xml:space="preserve"> </w:t>
      </w:r>
      <w:r w:rsidRPr="005742E0">
        <w:rPr>
          <w:rFonts w:asciiTheme="minorHAnsi" w:hAnsiTheme="minorHAnsi" w:cstheme="minorHAnsi"/>
          <w:spacing w:val="-2"/>
          <w:w w:val="109"/>
        </w:rPr>
        <w:t>P</w:t>
      </w:r>
      <w:r w:rsidRPr="005742E0">
        <w:rPr>
          <w:rFonts w:asciiTheme="minorHAnsi" w:hAnsiTheme="minorHAnsi" w:cstheme="minorHAnsi"/>
          <w:w w:val="109"/>
        </w:rPr>
        <w:t>a</w:t>
      </w:r>
      <w:r w:rsidRPr="005742E0">
        <w:rPr>
          <w:rFonts w:asciiTheme="minorHAnsi" w:hAnsiTheme="minorHAnsi" w:cstheme="minorHAnsi"/>
          <w:spacing w:val="2"/>
          <w:w w:val="109"/>
        </w:rPr>
        <w:t>r</w:t>
      </w:r>
      <w:r w:rsidRPr="005742E0">
        <w:rPr>
          <w:rFonts w:asciiTheme="minorHAnsi" w:hAnsiTheme="minorHAnsi" w:cstheme="minorHAnsi"/>
          <w:w w:val="109"/>
        </w:rPr>
        <w:t>tners</w:t>
      </w:r>
      <w:r w:rsidRPr="005742E0">
        <w:rPr>
          <w:rFonts w:asciiTheme="minorHAnsi" w:hAnsiTheme="minorHAnsi" w:cstheme="minorHAnsi"/>
          <w:spacing w:val="4"/>
          <w:w w:val="109"/>
        </w:rPr>
        <w:t xml:space="preserve"> </w:t>
      </w:r>
      <w:r w:rsidRPr="005742E0">
        <w:rPr>
          <w:rFonts w:asciiTheme="minorHAnsi" w:hAnsiTheme="minorHAnsi" w:cstheme="minorHAnsi"/>
          <w:w w:val="109"/>
        </w:rPr>
        <w:t>2017</w:t>
      </w:r>
    </w:p>
    <w:p w14:paraId="54ADF6A6" w14:textId="77777777" w:rsidR="00433EDA" w:rsidRPr="005742E0" w:rsidRDefault="00433EDA">
      <w:pPr>
        <w:spacing w:before="13" w:line="280" w:lineRule="exact"/>
        <w:rPr>
          <w:rFonts w:asciiTheme="minorHAnsi" w:hAnsiTheme="minorHAnsi" w:cstheme="minorHAnsi"/>
        </w:rPr>
      </w:pPr>
    </w:p>
    <w:p w14:paraId="30DC2209" w14:textId="77777777" w:rsidR="00433EDA" w:rsidRPr="005742E0" w:rsidRDefault="00CA4118">
      <w:pPr>
        <w:ind w:left="2404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spacing w:val="-22"/>
          <w:w w:val="85"/>
        </w:rPr>
        <w:t>“</w:t>
      </w:r>
      <w:r w:rsidRPr="005742E0">
        <w:rPr>
          <w:rFonts w:asciiTheme="minorHAnsi" w:hAnsiTheme="minorHAnsi" w:cstheme="minorHAnsi"/>
          <w:w w:val="85"/>
        </w:rPr>
        <w:t xml:space="preserve">A </w:t>
      </w:r>
      <w:r w:rsidRPr="005742E0">
        <w:rPr>
          <w:rFonts w:asciiTheme="minorHAnsi" w:hAnsiTheme="minorHAnsi" w:cstheme="minorHAnsi"/>
        </w:rPr>
        <w:t>persu</w:t>
      </w:r>
      <w:r w:rsidRPr="005742E0">
        <w:rPr>
          <w:rFonts w:asciiTheme="minorHAnsi" w:hAnsiTheme="minorHAnsi" w:cstheme="minorHAnsi"/>
          <w:spacing w:val="-2"/>
        </w:rPr>
        <w:t>a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-6"/>
        </w:rPr>
        <w:t>i</w:t>
      </w:r>
      <w:r w:rsidRPr="005742E0">
        <w:rPr>
          <w:rFonts w:asciiTheme="minorHAnsi" w:hAnsiTheme="minorHAnsi" w:cstheme="minorHAnsi"/>
          <w:spacing w:val="-5"/>
        </w:rPr>
        <w:t>v</w:t>
      </w:r>
      <w:r w:rsidRPr="005742E0">
        <w:rPr>
          <w:rFonts w:asciiTheme="minorHAnsi" w:hAnsiTheme="minorHAnsi" w:cstheme="minorHAnsi"/>
        </w:rPr>
        <w:t>e</w:t>
      </w:r>
      <w:r w:rsidRPr="005742E0">
        <w:rPr>
          <w:rFonts w:asciiTheme="minorHAnsi" w:hAnsiTheme="minorHAnsi" w:cstheme="minorHAnsi"/>
          <w:spacing w:val="49"/>
        </w:rPr>
        <w:t xml:space="preserve"> </w:t>
      </w:r>
      <w:r w:rsidRPr="005742E0">
        <w:rPr>
          <w:rFonts w:asciiTheme="minorHAnsi" w:hAnsiTheme="minorHAnsi" w:cstheme="minorHAnsi"/>
        </w:rPr>
        <w:t>and</w:t>
      </w:r>
      <w:r w:rsidRPr="005742E0">
        <w:rPr>
          <w:rFonts w:asciiTheme="minorHAnsi" w:hAnsiTheme="minorHAnsi" w:cstheme="minorHAnsi"/>
          <w:spacing w:val="37"/>
        </w:rPr>
        <w:t xml:space="preserve"> </w:t>
      </w:r>
      <w:r w:rsidRPr="005742E0">
        <w:rPr>
          <w:rFonts w:asciiTheme="minorHAnsi" w:hAnsiTheme="minorHAnsi" w:cstheme="minorHAnsi"/>
          <w:spacing w:val="-5"/>
        </w:rPr>
        <w:t>v</w:t>
      </w:r>
      <w:r w:rsidRPr="005742E0">
        <w:rPr>
          <w:rFonts w:asciiTheme="minorHAnsi" w:hAnsiTheme="minorHAnsi" w:cstheme="minorHAnsi"/>
        </w:rPr>
        <w:t>e</w:t>
      </w:r>
      <w:r w:rsidRPr="005742E0">
        <w:rPr>
          <w:rFonts w:asciiTheme="minorHAnsi" w:hAnsiTheme="minorHAnsi" w:cstheme="minorHAnsi"/>
          <w:spacing w:val="1"/>
        </w:rPr>
        <w:t>r</w:t>
      </w:r>
      <w:r w:rsidRPr="005742E0">
        <w:rPr>
          <w:rFonts w:asciiTheme="minorHAnsi" w:hAnsiTheme="minorHAnsi" w:cstheme="minorHAnsi"/>
        </w:rPr>
        <w:t>y</w:t>
      </w:r>
      <w:r w:rsidRPr="005742E0">
        <w:rPr>
          <w:rFonts w:asciiTheme="minorHAnsi" w:hAnsiTheme="minorHAnsi" w:cstheme="minorHAnsi"/>
          <w:spacing w:val="-13"/>
        </w:rPr>
        <w:t xml:space="preserve"> </w:t>
      </w:r>
      <w:r w:rsidRPr="005742E0">
        <w:rPr>
          <w:rFonts w:asciiTheme="minorHAnsi" w:hAnsiTheme="minorHAnsi" w:cstheme="minorHAnsi"/>
          <w:w w:val="108"/>
        </w:rPr>
        <w:t>e</w:t>
      </w:r>
      <w:r w:rsidRPr="005742E0">
        <w:rPr>
          <w:rFonts w:asciiTheme="minorHAnsi" w:hAnsiTheme="minorHAnsi" w:cstheme="minorHAnsi"/>
          <w:spacing w:val="-2"/>
          <w:w w:val="108"/>
        </w:rPr>
        <w:t>l</w:t>
      </w:r>
      <w:r w:rsidRPr="005742E0">
        <w:rPr>
          <w:rFonts w:asciiTheme="minorHAnsi" w:hAnsiTheme="minorHAnsi" w:cstheme="minorHAnsi"/>
          <w:w w:val="108"/>
        </w:rPr>
        <w:t>oque</w:t>
      </w:r>
      <w:r w:rsidRPr="005742E0">
        <w:rPr>
          <w:rFonts w:asciiTheme="minorHAnsi" w:hAnsiTheme="minorHAnsi" w:cstheme="minorHAnsi"/>
          <w:spacing w:val="-1"/>
          <w:w w:val="108"/>
        </w:rPr>
        <w:t>n</w:t>
      </w:r>
      <w:r w:rsidRPr="005742E0">
        <w:rPr>
          <w:rFonts w:asciiTheme="minorHAnsi" w:hAnsiTheme="minorHAnsi" w:cstheme="minorHAnsi"/>
          <w:w w:val="108"/>
        </w:rPr>
        <w:t>t</w:t>
      </w:r>
      <w:r w:rsidRPr="005742E0">
        <w:rPr>
          <w:rFonts w:asciiTheme="minorHAnsi" w:hAnsiTheme="minorHAnsi" w:cstheme="minorHAnsi"/>
          <w:spacing w:val="-7"/>
          <w:w w:val="108"/>
        </w:rPr>
        <w:t xml:space="preserve"> </w:t>
      </w:r>
      <w:r w:rsidRPr="005742E0">
        <w:rPr>
          <w:rFonts w:asciiTheme="minorHAnsi" w:hAnsiTheme="minorHAnsi" w:cstheme="minorHAnsi"/>
          <w:w w:val="121"/>
        </w:rPr>
        <w:t>a</w:t>
      </w:r>
      <w:r w:rsidRPr="005742E0">
        <w:rPr>
          <w:rFonts w:asciiTheme="minorHAnsi" w:hAnsiTheme="minorHAnsi" w:cstheme="minorHAnsi"/>
          <w:spacing w:val="-1"/>
          <w:w w:val="121"/>
        </w:rPr>
        <w:t>d</w:t>
      </w:r>
      <w:r w:rsidRPr="005742E0">
        <w:rPr>
          <w:rFonts w:asciiTheme="minorHAnsi" w:hAnsiTheme="minorHAnsi" w:cstheme="minorHAnsi"/>
          <w:spacing w:val="-5"/>
          <w:w w:val="95"/>
        </w:rPr>
        <w:t>v</w:t>
      </w:r>
      <w:r w:rsidRPr="005742E0">
        <w:rPr>
          <w:rFonts w:asciiTheme="minorHAnsi" w:hAnsiTheme="minorHAnsi" w:cstheme="minorHAnsi"/>
          <w:w w:val="104"/>
        </w:rPr>
        <w:t>o</w:t>
      </w:r>
      <w:r w:rsidRPr="005742E0">
        <w:rPr>
          <w:rFonts w:asciiTheme="minorHAnsi" w:hAnsiTheme="minorHAnsi" w:cstheme="minorHAnsi"/>
          <w:spacing w:val="-2"/>
          <w:w w:val="104"/>
        </w:rPr>
        <w:t>c</w:t>
      </w:r>
      <w:r w:rsidRPr="005742E0">
        <w:rPr>
          <w:rFonts w:asciiTheme="minorHAnsi" w:hAnsiTheme="minorHAnsi" w:cstheme="minorHAnsi"/>
          <w:w w:val="128"/>
        </w:rPr>
        <w:t>a</w:t>
      </w:r>
      <w:r w:rsidRPr="005742E0">
        <w:rPr>
          <w:rFonts w:asciiTheme="minorHAnsi" w:hAnsiTheme="minorHAnsi" w:cstheme="minorHAnsi"/>
          <w:spacing w:val="-5"/>
          <w:w w:val="128"/>
        </w:rPr>
        <w:t>t</w:t>
      </w:r>
      <w:r w:rsidRPr="005742E0">
        <w:rPr>
          <w:rFonts w:asciiTheme="minorHAnsi" w:hAnsiTheme="minorHAnsi" w:cstheme="minorHAnsi"/>
          <w:w w:val="97"/>
        </w:rPr>
        <w:t>e.”</w:t>
      </w:r>
    </w:p>
    <w:p w14:paraId="0812840C" w14:textId="77777777" w:rsidR="00433EDA" w:rsidRPr="005742E0" w:rsidRDefault="00CA4118">
      <w:pPr>
        <w:spacing w:before="41"/>
        <w:ind w:left="2446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spacing w:val="-2"/>
        </w:rPr>
        <w:t>L</w:t>
      </w:r>
      <w:r w:rsidRPr="005742E0">
        <w:rPr>
          <w:rFonts w:asciiTheme="minorHAnsi" w:hAnsiTheme="minorHAnsi" w:cstheme="minorHAnsi"/>
        </w:rPr>
        <w:t>egal</w:t>
      </w:r>
      <w:r w:rsidRPr="005742E0">
        <w:rPr>
          <w:rFonts w:asciiTheme="minorHAnsi" w:hAnsiTheme="minorHAnsi" w:cstheme="minorHAnsi"/>
          <w:spacing w:val="35"/>
        </w:rPr>
        <w:t xml:space="preserve"> </w:t>
      </w:r>
      <w:r w:rsidRPr="005742E0">
        <w:rPr>
          <w:rFonts w:asciiTheme="minorHAnsi" w:hAnsiTheme="minorHAnsi" w:cstheme="minorHAnsi"/>
        </w:rPr>
        <w:t>500</w:t>
      </w:r>
      <w:r w:rsidRPr="005742E0">
        <w:rPr>
          <w:rFonts w:asciiTheme="minorHAnsi" w:hAnsiTheme="minorHAnsi" w:cstheme="minorHAnsi"/>
          <w:spacing w:val="43"/>
        </w:rPr>
        <w:t xml:space="preserve"> </w:t>
      </w:r>
      <w:r w:rsidRPr="005742E0">
        <w:rPr>
          <w:rFonts w:asciiTheme="minorHAnsi" w:hAnsiTheme="minorHAnsi" w:cstheme="minorHAnsi"/>
          <w:w w:val="107"/>
        </w:rPr>
        <w:t>2017</w:t>
      </w:r>
    </w:p>
    <w:p w14:paraId="49606C7E" w14:textId="77777777" w:rsidR="00433EDA" w:rsidRPr="005742E0" w:rsidRDefault="00433EDA">
      <w:pPr>
        <w:spacing w:before="13" w:line="280" w:lineRule="exact"/>
        <w:rPr>
          <w:rFonts w:asciiTheme="minorHAnsi" w:hAnsiTheme="minorHAnsi" w:cstheme="minorHAnsi"/>
        </w:rPr>
      </w:pPr>
    </w:p>
    <w:p w14:paraId="132EF717" w14:textId="77777777" w:rsidR="00433EDA" w:rsidRPr="005742E0" w:rsidRDefault="00CA4118">
      <w:pPr>
        <w:ind w:left="2404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spacing w:val="-14"/>
          <w:w w:val="81"/>
        </w:rPr>
        <w:t>“</w:t>
      </w:r>
      <w:r w:rsidRPr="005742E0">
        <w:rPr>
          <w:rFonts w:asciiTheme="minorHAnsi" w:hAnsiTheme="minorHAnsi" w:cstheme="minorHAnsi"/>
          <w:w w:val="94"/>
        </w:rPr>
        <w:t>Mr</w:t>
      </w:r>
      <w:r w:rsidRPr="005742E0">
        <w:rPr>
          <w:rFonts w:asciiTheme="minorHAnsi" w:hAnsiTheme="minorHAnsi" w:cstheme="minorHAnsi"/>
          <w:spacing w:val="-27"/>
        </w:rPr>
        <w:t xml:space="preserve"> </w:t>
      </w:r>
      <w:r w:rsidRPr="005742E0">
        <w:rPr>
          <w:rFonts w:asciiTheme="minorHAnsi" w:hAnsiTheme="minorHAnsi" w:cstheme="minorHAnsi"/>
          <w:spacing w:val="-26"/>
        </w:rPr>
        <w:t>T</w:t>
      </w:r>
      <w:r w:rsidRPr="005742E0">
        <w:rPr>
          <w:rFonts w:asciiTheme="minorHAnsi" w:hAnsiTheme="minorHAnsi" w:cstheme="minorHAnsi"/>
        </w:rPr>
        <w:t>oal</w:t>
      </w:r>
      <w:r w:rsidRPr="005742E0">
        <w:rPr>
          <w:rFonts w:asciiTheme="minorHAnsi" w:hAnsiTheme="minorHAnsi" w:cstheme="minorHAnsi"/>
          <w:spacing w:val="6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-16"/>
        </w:rPr>
        <w:t xml:space="preserve"> </w:t>
      </w:r>
      <w:r w:rsidRPr="005742E0">
        <w:rPr>
          <w:rFonts w:asciiTheme="minorHAnsi" w:hAnsiTheme="minorHAnsi" w:cstheme="minorHAnsi"/>
        </w:rPr>
        <w:t>n</w:t>
      </w:r>
      <w:r w:rsidRPr="005742E0">
        <w:rPr>
          <w:rFonts w:asciiTheme="minorHAnsi" w:hAnsiTheme="minorHAnsi" w:cstheme="minorHAnsi"/>
          <w:spacing w:val="-1"/>
        </w:rPr>
        <w:t>o</w:t>
      </w:r>
      <w:r w:rsidRPr="005742E0">
        <w:rPr>
          <w:rFonts w:asciiTheme="minorHAnsi" w:hAnsiTheme="minorHAnsi" w:cstheme="minorHAnsi"/>
        </w:rPr>
        <w:t>thing</w:t>
      </w:r>
      <w:r w:rsidRPr="005742E0">
        <w:rPr>
          <w:rFonts w:asciiTheme="minorHAnsi" w:hAnsiTheme="minorHAnsi" w:cstheme="minorHAnsi"/>
          <w:spacing w:val="51"/>
        </w:rPr>
        <w:t xml:space="preserve"> </w:t>
      </w:r>
      <w:r w:rsidRPr="005742E0">
        <w:rPr>
          <w:rFonts w:asciiTheme="minorHAnsi" w:hAnsiTheme="minorHAnsi" w:cstheme="minorHAnsi"/>
          <w:spacing w:val="-2"/>
        </w:rPr>
        <w:t>s</w:t>
      </w:r>
      <w:r w:rsidRPr="005742E0">
        <w:rPr>
          <w:rFonts w:asciiTheme="minorHAnsi" w:hAnsiTheme="minorHAnsi" w:cstheme="minorHAnsi"/>
        </w:rPr>
        <w:t>hort</w:t>
      </w:r>
      <w:r w:rsidRPr="005742E0">
        <w:rPr>
          <w:rFonts w:asciiTheme="minorHAnsi" w:hAnsiTheme="minorHAnsi" w:cstheme="minorHAnsi"/>
          <w:spacing w:val="17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o</w:t>
      </w:r>
      <w:r w:rsidRPr="005742E0">
        <w:rPr>
          <w:rFonts w:asciiTheme="minorHAnsi" w:hAnsiTheme="minorHAnsi" w:cstheme="minorHAnsi"/>
        </w:rPr>
        <w:t>f</w:t>
      </w:r>
      <w:r w:rsidRPr="005742E0">
        <w:rPr>
          <w:rFonts w:asciiTheme="minorHAnsi" w:hAnsiTheme="minorHAnsi" w:cstheme="minorHAnsi"/>
          <w:spacing w:val="1"/>
        </w:rPr>
        <w:t xml:space="preserve"> </w:t>
      </w:r>
      <w:r w:rsidRPr="005742E0">
        <w:rPr>
          <w:rFonts w:asciiTheme="minorHAnsi" w:hAnsiTheme="minorHAnsi" w:cstheme="minorHAnsi"/>
          <w:w w:val="107"/>
        </w:rPr>
        <w:t>b</w:t>
      </w:r>
      <w:r w:rsidRPr="005742E0">
        <w:rPr>
          <w:rFonts w:asciiTheme="minorHAnsi" w:hAnsiTheme="minorHAnsi" w:cstheme="minorHAnsi"/>
          <w:spacing w:val="3"/>
          <w:w w:val="107"/>
        </w:rPr>
        <w:t>r</w:t>
      </w:r>
      <w:r w:rsidRPr="005742E0">
        <w:rPr>
          <w:rFonts w:asciiTheme="minorHAnsi" w:hAnsiTheme="minorHAnsi" w:cstheme="minorHAnsi"/>
          <w:spacing w:val="-1"/>
          <w:w w:val="96"/>
        </w:rPr>
        <w:t>i</w:t>
      </w:r>
      <w:r w:rsidRPr="005742E0">
        <w:rPr>
          <w:rFonts w:asciiTheme="minorHAnsi" w:hAnsiTheme="minorHAnsi" w:cstheme="minorHAnsi"/>
          <w:w w:val="89"/>
        </w:rPr>
        <w:t>l</w:t>
      </w:r>
      <w:r w:rsidRPr="005742E0">
        <w:rPr>
          <w:rFonts w:asciiTheme="minorHAnsi" w:hAnsiTheme="minorHAnsi" w:cstheme="minorHAnsi"/>
          <w:spacing w:val="-1"/>
          <w:w w:val="89"/>
        </w:rPr>
        <w:t>l</w:t>
      </w:r>
      <w:r w:rsidRPr="005742E0">
        <w:rPr>
          <w:rFonts w:asciiTheme="minorHAnsi" w:hAnsiTheme="minorHAnsi" w:cstheme="minorHAnsi"/>
          <w:spacing w:val="-2"/>
          <w:w w:val="96"/>
        </w:rPr>
        <w:t>i</w:t>
      </w:r>
      <w:r w:rsidRPr="005742E0">
        <w:rPr>
          <w:rFonts w:asciiTheme="minorHAnsi" w:hAnsiTheme="minorHAnsi" w:cstheme="minorHAnsi"/>
          <w:w w:val="116"/>
        </w:rPr>
        <w:t>a</w:t>
      </w:r>
      <w:r w:rsidRPr="005742E0">
        <w:rPr>
          <w:rFonts w:asciiTheme="minorHAnsi" w:hAnsiTheme="minorHAnsi" w:cstheme="minorHAnsi"/>
          <w:spacing w:val="-1"/>
          <w:w w:val="116"/>
        </w:rPr>
        <w:t>n</w:t>
      </w:r>
      <w:r w:rsidRPr="005742E0">
        <w:rPr>
          <w:rFonts w:asciiTheme="minorHAnsi" w:hAnsiTheme="minorHAnsi" w:cstheme="minorHAnsi"/>
          <w:w w:val="97"/>
        </w:rPr>
        <w:t>t.”</w:t>
      </w:r>
    </w:p>
    <w:p w14:paraId="0BC9F49E" w14:textId="77777777" w:rsidR="00433EDA" w:rsidRPr="005742E0" w:rsidRDefault="00433EDA">
      <w:pPr>
        <w:spacing w:before="4" w:line="280" w:lineRule="exact"/>
        <w:rPr>
          <w:rFonts w:asciiTheme="minorHAnsi" w:hAnsiTheme="minorHAnsi" w:cstheme="minorHAnsi"/>
        </w:rPr>
      </w:pPr>
    </w:p>
    <w:p w14:paraId="5DB9FAE8" w14:textId="77777777" w:rsidR="00433EDA" w:rsidRPr="005742E0" w:rsidRDefault="00CA4118">
      <w:pPr>
        <w:spacing w:line="243" w:lineRule="auto"/>
        <w:ind w:left="2451" w:right="777" w:hanging="47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spacing w:val="-3"/>
          <w:w w:val="91"/>
        </w:rPr>
        <w:t>“</w:t>
      </w:r>
      <w:r w:rsidRPr="005742E0">
        <w:rPr>
          <w:rFonts w:asciiTheme="minorHAnsi" w:hAnsiTheme="minorHAnsi" w:cstheme="minorHAnsi"/>
          <w:spacing w:val="-24"/>
          <w:w w:val="91"/>
        </w:rPr>
        <w:t>Y</w:t>
      </w:r>
      <w:r w:rsidRPr="005742E0">
        <w:rPr>
          <w:rFonts w:asciiTheme="minorHAnsi" w:hAnsiTheme="minorHAnsi" w:cstheme="minorHAnsi"/>
          <w:w w:val="91"/>
        </w:rPr>
        <w:t>our</w:t>
      </w:r>
      <w:r w:rsidRPr="005742E0">
        <w:rPr>
          <w:rFonts w:asciiTheme="minorHAnsi" w:hAnsiTheme="minorHAnsi" w:cstheme="minorHAnsi"/>
          <w:spacing w:val="-3"/>
          <w:w w:val="91"/>
        </w:rPr>
        <w:t xml:space="preserve"> </w:t>
      </w:r>
      <w:r w:rsidRPr="005742E0">
        <w:rPr>
          <w:rFonts w:asciiTheme="minorHAnsi" w:hAnsiTheme="minorHAnsi" w:cstheme="minorHAnsi"/>
        </w:rPr>
        <w:t>help</w:t>
      </w:r>
      <w:r w:rsidRPr="005742E0">
        <w:rPr>
          <w:rFonts w:asciiTheme="minorHAnsi" w:hAnsiTheme="minorHAnsi" w:cstheme="minorHAnsi"/>
          <w:spacing w:val="19"/>
        </w:rPr>
        <w:t xml:space="preserve"> </w:t>
      </w:r>
      <w:r w:rsidRPr="005742E0">
        <w:rPr>
          <w:rFonts w:asciiTheme="minorHAnsi" w:hAnsiTheme="minorHAnsi" w:cstheme="minorHAnsi"/>
        </w:rPr>
        <w:t>in</w:t>
      </w:r>
      <w:r w:rsidRPr="005742E0">
        <w:rPr>
          <w:rFonts w:asciiTheme="minorHAnsi" w:hAnsiTheme="minorHAnsi" w:cstheme="minorHAnsi"/>
          <w:spacing w:val="-6"/>
        </w:rPr>
        <w:t xml:space="preserve"> </w:t>
      </w:r>
      <w:r w:rsidRPr="005742E0">
        <w:rPr>
          <w:rFonts w:asciiTheme="minorHAnsi" w:hAnsiTheme="minorHAnsi" w:cstheme="minorHAnsi"/>
        </w:rPr>
        <w:t>e</w:t>
      </w:r>
      <w:r w:rsidRPr="005742E0">
        <w:rPr>
          <w:rFonts w:asciiTheme="minorHAnsi" w:hAnsiTheme="minorHAnsi" w:cstheme="minorHAnsi"/>
          <w:spacing w:val="-2"/>
        </w:rPr>
        <w:t>n</w:t>
      </w:r>
      <w:r w:rsidRPr="005742E0">
        <w:rPr>
          <w:rFonts w:asciiTheme="minorHAnsi" w:hAnsiTheme="minorHAnsi" w:cstheme="minorHAnsi"/>
        </w:rPr>
        <w:t>su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</w:rPr>
        <w:t>ing</w:t>
      </w:r>
      <w:r w:rsidRPr="005742E0">
        <w:rPr>
          <w:rFonts w:asciiTheme="minorHAnsi" w:hAnsiTheme="minorHAnsi" w:cstheme="minorHAnsi"/>
          <w:spacing w:val="23"/>
        </w:rPr>
        <w:t xml:space="preserve"> </w:t>
      </w:r>
      <w:r w:rsidRPr="005742E0">
        <w:rPr>
          <w:rFonts w:asciiTheme="minorHAnsi" w:hAnsiTheme="minorHAnsi" w:cstheme="minorHAnsi"/>
        </w:rPr>
        <w:t>PC</w:t>
      </w:r>
      <w:r w:rsidRPr="005742E0">
        <w:rPr>
          <w:rFonts w:asciiTheme="minorHAnsi" w:hAnsiTheme="minorHAnsi" w:cstheme="minorHAnsi"/>
          <w:spacing w:val="-13"/>
        </w:rPr>
        <w:t xml:space="preserve"> </w:t>
      </w:r>
      <w:r w:rsidRPr="005742E0">
        <w:rPr>
          <w:rFonts w:asciiTheme="minorHAnsi" w:hAnsiTheme="minorHAnsi" w:cstheme="minorHAnsi"/>
          <w:w w:val="87"/>
        </w:rPr>
        <w:t>R</w:t>
      </w:r>
      <w:r w:rsidRPr="005742E0">
        <w:rPr>
          <w:rFonts w:asciiTheme="minorHAnsi" w:hAnsiTheme="minorHAnsi" w:cstheme="minorHAnsi"/>
          <w:spacing w:val="-2"/>
          <w:w w:val="87"/>
        </w:rPr>
        <w:t xml:space="preserve"> </w:t>
      </w:r>
      <w:r w:rsidRPr="005742E0">
        <w:rPr>
          <w:rFonts w:asciiTheme="minorHAnsi" w:hAnsiTheme="minorHAnsi" w:cstheme="minorHAnsi"/>
          <w:spacing w:val="-4"/>
          <w:w w:val="112"/>
        </w:rPr>
        <w:t>r</w:t>
      </w:r>
      <w:r w:rsidRPr="005742E0">
        <w:rPr>
          <w:rFonts w:asciiTheme="minorHAnsi" w:hAnsiTheme="minorHAnsi" w:cstheme="minorHAnsi"/>
          <w:w w:val="112"/>
        </w:rPr>
        <w:t>e</w:t>
      </w:r>
      <w:r w:rsidRPr="005742E0">
        <w:rPr>
          <w:rFonts w:asciiTheme="minorHAnsi" w:hAnsiTheme="minorHAnsi" w:cstheme="minorHAnsi"/>
          <w:spacing w:val="-6"/>
          <w:w w:val="112"/>
        </w:rPr>
        <w:t>t</w:t>
      </w:r>
      <w:r w:rsidRPr="005742E0">
        <w:rPr>
          <w:rFonts w:asciiTheme="minorHAnsi" w:hAnsiTheme="minorHAnsi" w:cstheme="minorHAnsi"/>
          <w:w w:val="112"/>
        </w:rPr>
        <w:t>ained</w:t>
      </w:r>
      <w:r w:rsidRPr="005742E0">
        <w:rPr>
          <w:rFonts w:asciiTheme="minorHAnsi" w:hAnsiTheme="minorHAnsi" w:cstheme="minorHAnsi"/>
          <w:spacing w:val="-12"/>
          <w:w w:val="112"/>
        </w:rPr>
        <w:t xml:space="preserve"> </w:t>
      </w:r>
      <w:r w:rsidRPr="005742E0">
        <w:rPr>
          <w:rFonts w:asciiTheme="minorHAnsi" w:hAnsiTheme="minorHAnsi" w:cstheme="minorHAnsi"/>
        </w:rPr>
        <w:t>h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-10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l</w:t>
      </w:r>
      <w:r w:rsidRPr="005742E0">
        <w:rPr>
          <w:rFonts w:asciiTheme="minorHAnsi" w:hAnsiTheme="minorHAnsi" w:cstheme="minorHAnsi"/>
          <w:spacing w:val="-6"/>
        </w:rPr>
        <w:t>i</w:t>
      </w:r>
      <w:r w:rsidRPr="005742E0">
        <w:rPr>
          <w:rFonts w:asciiTheme="minorHAnsi" w:hAnsiTheme="minorHAnsi" w:cstheme="minorHAnsi"/>
          <w:spacing w:val="-5"/>
        </w:rPr>
        <w:t>v</w:t>
      </w:r>
      <w:r w:rsidRPr="005742E0">
        <w:rPr>
          <w:rFonts w:asciiTheme="minorHAnsi" w:hAnsiTheme="minorHAnsi" w:cstheme="minorHAnsi"/>
        </w:rPr>
        <w:t>e</w:t>
      </w:r>
      <w:r w:rsidRPr="005742E0">
        <w:rPr>
          <w:rFonts w:asciiTheme="minorHAnsi" w:hAnsiTheme="minorHAnsi" w:cstheme="minorHAnsi"/>
          <w:spacing w:val="-1"/>
        </w:rPr>
        <w:t>l</w:t>
      </w:r>
      <w:r w:rsidRPr="005742E0">
        <w:rPr>
          <w:rFonts w:asciiTheme="minorHAnsi" w:hAnsiTheme="minorHAnsi" w:cstheme="minorHAnsi"/>
        </w:rPr>
        <w:t>ihood</w:t>
      </w:r>
      <w:r w:rsidRPr="005742E0">
        <w:rPr>
          <w:rFonts w:asciiTheme="minorHAnsi" w:hAnsiTheme="minorHAnsi" w:cstheme="minorHAnsi"/>
          <w:spacing w:val="26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-16"/>
        </w:rPr>
        <w:t xml:space="preserve"> </w:t>
      </w:r>
      <w:r w:rsidRPr="005742E0">
        <w:rPr>
          <w:rFonts w:asciiTheme="minorHAnsi" w:hAnsiTheme="minorHAnsi" w:cstheme="minorHAnsi"/>
        </w:rPr>
        <w:t>something</w:t>
      </w:r>
      <w:r w:rsidRPr="005742E0">
        <w:rPr>
          <w:rFonts w:asciiTheme="minorHAnsi" w:hAnsiTheme="minorHAnsi" w:cstheme="minorHAnsi"/>
          <w:spacing w:val="60"/>
        </w:rPr>
        <w:t xml:space="preserve"> </w:t>
      </w:r>
      <w:r w:rsidRPr="005742E0">
        <w:rPr>
          <w:rFonts w:asciiTheme="minorHAnsi" w:hAnsiTheme="minorHAnsi" w:cstheme="minorHAnsi"/>
          <w:w w:val="70"/>
        </w:rPr>
        <w:t>I</w:t>
      </w:r>
      <w:r w:rsidRPr="005742E0">
        <w:rPr>
          <w:rFonts w:asciiTheme="minorHAnsi" w:hAnsiTheme="minorHAnsi" w:cstheme="minorHAnsi"/>
          <w:spacing w:val="8"/>
          <w:w w:val="70"/>
        </w:rPr>
        <w:t xml:space="preserve"> </w:t>
      </w:r>
      <w:r w:rsidRPr="005742E0">
        <w:rPr>
          <w:rFonts w:asciiTheme="minorHAnsi" w:hAnsiTheme="minorHAnsi" w:cstheme="minorHAnsi"/>
          <w:spacing w:val="-2"/>
        </w:rPr>
        <w:t>c</w:t>
      </w:r>
      <w:r w:rsidRPr="005742E0">
        <w:rPr>
          <w:rFonts w:asciiTheme="minorHAnsi" w:hAnsiTheme="minorHAnsi" w:cstheme="minorHAnsi"/>
        </w:rPr>
        <w:t>an</w:t>
      </w:r>
      <w:r w:rsidRPr="005742E0">
        <w:rPr>
          <w:rFonts w:asciiTheme="minorHAnsi" w:hAnsiTheme="minorHAnsi" w:cstheme="minorHAnsi"/>
          <w:spacing w:val="25"/>
        </w:rPr>
        <w:t xml:space="preserve"> </w:t>
      </w:r>
      <w:r w:rsidRPr="005742E0">
        <w:rPr>
          <w:rFonts w:asciiTheme="minorHAnsi" w:hAnsiTheme="minorHAnsi" w:cstheme="minorHAnsi"/>
        </w:rPr>
        <w:t>n</w:t>
      </w:r>
      <w:r w:rsidRPr="005742E0">
        <w:rPr>
          <w:rFonts w:asciiTheme="minorHAnsi" w:hAnsiTheme="minorHAnsi" w:cstheme="minorHAnsi"/>
          <w:spacing w:val="-5"/>
        </w:rPr>
        <w:t>ev</w:t>
      </w:r>
      <w:r w:rsidRPr="005742E0">
        <w:rPr>
          <w:rFonts w:asciiTheme="minorHAnsi" w:hAnsiTheme="minorHAnsi" w:cstheme="minorHAnsi"/>
        </w:rPr>
        <w:t>er</w:t>
      </w:r>
      <w:r w:rsidRPr="005742E0">
        <w:rPr>
          <w:rFonts w:asciiTheme="minorHAnsi" w:hAnsiTheme="minorHAnsi" w:cstheme="minorHAnsi"/>
          <w:spacing w:val="12"/>
        </w:rPr>
        <w:t xml:space="preserve"> </w:t>
      </w:r>
      <w:r w:rsidRPr="005742E0">
        <w:rPr>
          <w:rFonts w:asciiTheme="minorHAnsi" w:hAnsiTheme="minorHAnsi" w:cstheme="minorHAnsi"/>
        </w:rPr>
        <w:t>thank</w:t>
      </w:r>
      <w:r w:rsidRPr="005742E0">
        <w:rPr>
          <w:rFonts w:asciiTheme="minorHAnsi" w:hAnsiTheme="minorHAnsi" w:cstheme="minorHAnsi"/>
          <w:spacing w:val="33"/>
        </w:rPr>
        <w:t xml:space="preserve"> </w:t>
      </w:r>
      <w:r w:rsidRPr="005742E0">
        <w:rPr>
          <w:rFonts w:asciiTheme="minorHAnsi" w:hAnsiTheme="minorHAnsi" w:cstheme="minorHAnsi"/>
          <w:spacing w:val="-5"/>
          <w:w w:val="95"/>
        </w:rPr>
        <w:t>y</w:t>
      </w:r>
      <w:r w:rsidRPr="005742E0">
        <w:rPr>
          <w:rFonts w:asciiTheme="minorHAnsi" w:hAnsiTheme="minorHAnsi" w:cstheme="minorHAnsi"/>
          <w:w w:val="104"/>
        </w:rPr>
        <w:t xml:space="preserve">ou </w:t>
      </w:r>
      <w:r w:rsidRPr="005742E0">
        <w:rPr>
          <w:rFonts w:asciiTheme="minorHAnsi" w:hAnsiTheme="minorHAnsi" w:cstheme="minorHAnsi"/>
        </w:rPr>
        <w:t>enough</w:t>
      </w:r>
      <w:r w:rsidRPr="005742E0">
        <w:rPr>
          <w:rFonts w:asciiTheme="minorHAnsi" w:hAnsiTheme="minorHAnsi" w:cstheme="minorHAnsi"/>
          <w:spacing w:val="44"/>
        </w:rPr>
        <w:t xml:space="preserve"> </w:t>
      </w:r>
      <w:r w:rsidRPr="005742E0">
        <w:rPr>
          <w:rFonts w:asciiTheme="minorHAnsi" w:hAnsiTheme="minorHAnsi" w:cstheme="minorHAnsi"/>
          <w:spacing w:val="-7"/>
        </w:rPr>
        <w:t>f</w:t>
      </w:r>
      <w:r w:rsidRPr="005742E0">
        <w:rPr>
          <w:rFonts w:asciiTheme="minorHAnsi" w:hAnsiTheme="minorHAnsi" w:cstheme="minorHAnsi"/>
        </w:rPr>
        <w:t>or and</w:t>
      </w:r>
      <w:r w:rsidRPr="005742E0">
        <w:rPr>
          <w:rFonts w:asciiTheme="minorHAnsi" w:hAnsiTheme="minorHAnsi" w:cstheme="minorHAnsi"/>
          <w:spacing w:val="42"/>
        </w:rPr>
        <w:t xml:space="preserve"> </w:t>
      </w:r>
      <w:r w:rsidRPr="005742E0">
        <w:rPr>
          <w:rFonts w:asciiTheme="minorHAnsi" w:hAnsiTheme="minorHAnsi" w:cstheme="minorHAnsi"/>
          <w:w w:val="70"/>
        </w:rPr>
        <w:t>I</w:t>
      </w:r>
      <w:r w:rsidRPr="005742E0">
        <w:rPr>
          <w:rFonts w:asciiTheme="minorHAnsi" w:hAnsiTheme="minorHAnsi" w:cstheme="minorHAnsi"/>
          <w:spacing w:val="8"/>
          <w:w w:val="70"/>
        </w:rPr>
        <w:t xml:space="preserve"> </w:t>
      </w:r>
      <w:r w:rsidRPr="005742E0">
        <w:rPr>
          <w:rFonts w:asciiTheme="minorHAnsi" w:hAnsiTheme="minorHAnsi" w:cstheme="minorHAnsi"/>
          <w:spacing w:val="-2"/>
        </w:rPr>
        <w:t>c</w:t>
      </w:r>
      <w:r w:rsidRPr="005742E0">
        <w:rPr>
          <w:rFonts w:asciiTheme="minorHAnsi" w:hAnsiTheme="minorHAnsi" w:cstheme="minorHAnsi"/>
        </w:rPr>
        <w:t>ou</w:t>
      </w:r>
      <w:r w:rsidRPr="005742E0">
        <w:rPr>
          <w:rFonts w:asciiTheme="minorHAnsi" w:hAnsiTheme="minorHAnsi" w:cstheme="minorHAnsi"/>
          <w:spacing w:val="-1"/>
        </w:rPr>
        <w:t>l</w:t>
      </w:r>
      <w:r w:rsidRPr="005742E0">
        <w:rPr>
          <w:rFonts w:asciiTheme="minorHAnsi" w:hAnsiTheme="minorHAnsi" w:cstheme="minorHAnsi"/>
        </w:rPr>
        <w:t>d</w:t>
      </w:r>
      <w:r w:rsidRPr="005742E0">
        <w:rPr>
          <w:rFonts w:asciiTheme="minorHAnsi" w:hAnsiTheme="minorHAnsi" w:cstheme="minorHAnsi"/>
          <w:spacing w:val="9"/>
        </w:rPr>
        <w:t xml:space="preserve"> </w:t>
      </w:r>
      <w:r w:rsidRPr="005742E0">
        <w:rPr>
          <w:rFonts w:asciiTheme="minorHAnsi" w:hAnsiTheme="minorHAnsi" w:cstheme="minorHAnsi"/>
        </w:rPr>
        <w:t>n</w:t>
      </w:r>
      <w:r w:rsidRPr="005742E0">
        <w:rPr>
          <w:rFonts w:asciiTheme="minorHAnsi" w:hAnsiTheme="minorHAnsi" w:cstheme="minorHAnsi"/>
          <w:spacing w:val="-5"/>
        </w:rPr>
        <w:t>ev</w:t>
      </w:r>
      <w:r w:rsidRPr="005742E0">
        <w:rPr>
          <w:rFonts w:asciiTheme="minorHAnsi" w:hAnsiTheme="minorHAnsi" w:cstheme="minorHAnsi"/>
        </w:rPr>
        <w:t>er</w:t>
      </w:r>
      <w:r w:rsidRPr="005742E0">
        <w:rPr>
          <w:rFonts w:asciiTheme="minorHAnsi" w:hAnsiTheme="minorHAnsi" w:cstheme="minorHAnsi"/>
          <w:spacing w:val="16"/>
        </w:rPr>
        <w:t xml:space="preserve"> </w:t>
      </w:r>
      <w:r w:rsidRPr="005742E0">
        <w:rPr>
          <w:rFonts w:asciiTheme="minorHAnsi" w:hAnsiTheme="minorHAnsi" w:cstheme="minorHAnsi"/>
          <w:w w:val="111"/>
        </w:rPr>
        <w:t>ar</w:t>
      </w:r>
      <w:r w:rsidRPr="005742E0">
        <w:rPr>
          <w:rFonts w:asciiTheme="minorHAnsi" w:hAnsiTheme="minorHAnsi" w:cstheme="minorHAnsi"/>
          <w:spacing w:val="-1"/>
          <w:w w:val="111"/>
        </w:rPr>
        <w:t>ti</w:t>
      </w:r>
      <w:r w:rsidRPr="005742E0">
        <w:rPr>
          <w:rFonts w:asciiTheme="minorHAnsi" w:hAnsiTheme="minorHAnsi" w:cstheme="minorHAnsi"/>
          <w:w w:val="111"/>
        </w:rPr>
        <w:t>cu</w:t>
      </w:r>
      <w:r w:rsidRPr="005742E0">
        <w:rPr>
          <w:rFonts w:asciiTheme="minorHAnsi" w:hAnsiTheme="minorHAnsi" w:cstheme="minorHAnsi"/>
          <w:spacing w:val="-2"/>
          <w:w w:val="111"/>
        </w:rPr>
        <w:t>l</w:t>
      </w:r>
      <w:r w:rsidRPr="005742E0">
        <w:rPr>
          <w:rFonts w:asciiTheme="minorHAnsi" w:hAnsiTheme="minorHAnsi" w:cstheme="minorHAnsi"/>
          <w:w w:val="111"/>
        </w:rPr>
        <w:t>a</w:t>
      </w:r>
      <w:r w:rsidRPr="005742E0">
        <w:rPr>
          <w:rFonts w:asciiTheme="minorHAnsi" w:hAnsiTheme="minorHAnsi" w:cstheme="minorHAnsi"/>
          <w:spacing w:val="-6"/>
          <w:w w:val="111"/>
        </w:rPr>
        <w:t>t</w:t>
      </w:r>
      <w:r w:rsidRPr="005742E0">
        <w:rPr>
          <w:rFonts w:asciiTheme="minorHAnsi" w:hAnsiTheme="minorHAnsi" w:cstheme="minorHAnsi"/>
          <w:w w:val="111"/>
        </w:rPr>
        <w:t>e</w:t>
      </w:r>
      <w:r w:rsidRPr="005742E0">
        <w:rPr>
          <w:rFonts w:asciiTheme="minorHAnsi" w:hAnsiTheme="minorHAnsi" w:cstheme="minorHAnsi"/>
          <w:spacing w:val="-16"/>
          <w:w w:val="111"/>
        </w:rPr>
        <w:t xml:space="preserve"> </w:t>
      </w:r>
      <w:r w:rsidRPr="005742E0">
        <w:rPr>
          <w:rFonts w:asciiTheme="minorHAnsi" w:hAnsiTheme="minorHAnsi" w:cstheme="minorHAnsi"/>
          <w:w w:val="94"/>
        </w:rPr>
        <w:t>j</w:t>
      </w:r>
      <w:r w:rsidRPr="005742E0">
        <w:rPr>
          <w:rFonts w:asciiTheme="minorHAnsi" w:hAnsiTheme="minorHAnsi" w:cstheme="minorHAnsi"/>
          <w:spacing w:val="-2"/>
          <w:w w:val="94"/>
        </w:rPr>
        <w:t>u</w:t>
      </w:r>
      <w:r w:rsidRPr="005742E0">
        <w:rPr>
          <w:rFonts w:asciiTheme="minorHAnsi" w:hAnsiTheme="minorHAnsi" w:cstheme="minorHAnsi"/>
          <w:spacing w:val="-1"/>
          <w:w w:val="96"/>
        </w:rPr>
        <w:t>s</w:t>
      </w:r>
      <w:r w:rsidRPr="005742E0">
        <w:rPr>
          <w:rFonts w:asciiTheme="minorHAnsi" w:hAnsiTheme="minorHAnsi" w:cstheme="minorHAnsi"/>
          <w:w w:val="127"/>
        </w:rPr>
        <w:t>t</w:t>
      </w:r>
      <w:r w:rsidRPr="005742E0">
        <w:rPr>
          <w:rFonts w:asciiTheme="minorHAnsi" w:hAnsiTheme="minorHAnsi" w:cstheme="minorHAnsi"/>
          <w:spacing w:val="-10"/>
        </w:rPr>
        <w:t xml:space="preserve"> </w:t>
      </w:r>
      <w:r w:rsidRPr="005742E0">
        <w:rPr>
          <w:rFonts w:asciiTheme="minorHAnsi" w:hAnsiTheme="minorHAnsi" w:cstheme="minorHAnsi"/>
        </w:rPr>
        <w:t>h</w:t>
      </w:r>
      <w:r w:rsidRPr="005742E0">
        <w:rPr>
          <w:rFonts w:asciiTheme="minorHAnsi" w:hAnsiTheme="minorHAnsi" w:cstheme="minorHAnsi"/>
          <w:spacing w:val="-6"/>
        </w:rPr>
        <w:t>o</w:t>
      </w:r>
      <w:r w:rsidRPr="005742E0">
        <w:rPr>
          <w:rFonts w:asciiTheme="minorHAnsi" w:hAnsiTheme="minorHAnsi" w:cstheme="minorHAnsi"/>
        </w:rPr>
        <w:t>w</w:t>
      </w:r>
      <w:r w:rsidRPr="005742E0">
        <w:rPr>
          <w:rFonts w:asciiTheme="minorHAnsi" w:hAnsiTheme="minorHAnsi" w:cstheme="minorHAnsi"/>
          <w:spacing w:val="6"/>
        </w:rPr>
        <w:t xml:space="preserve"> </w:t>
      </w:r>
      <w:r w:rsidRPr="005742E0">
        <w:rPr>
          <w:rFonts w:asciiTheme="minorHAnsi" w:hAnsiTheme="minorHAnsi" w:cstheme="minorHAnsi"/>
          <w:w w:val="109"/>
        </w:rPr>
        <w:t>g</w:t>
      </w:r>
      <w:r w:rsidRPr="005742E0">
        <w:rPr>
          <w:rFonts w:asciiTheme="minorHAnsi" w:hAnsiTheme="minorHAnsi" w:cstheme="minorHAnsi"/>
          <w:spacing w:val="-4"/>
          <w:w w:val="109"/>
        </w:rPr>
        <w:t>r</w:t>
      </w:r>
      <w:r w:rsidRPr="005742E0">
        <w:rPr>
          <w:rFonts w:asciiTheme="minorHAnsi" w:hAnsiTheme="minorHAnsi" w:cstheme="minorHAnsi"/>
          <w:w w:val="109"/>
        </w:rPr>
        <w:t>a</w:t>
      </w:r>
      <w:r w:rsidRPr="005742E0">
        <w:rPr>
          <w:rFonts w:asciiTheme="minorHAnsi" w:hAnsiTheme="minorHAnsi" w:cstheme="minorHAnsi"/>
          <w:spacing w:val="-5"/>
          <w:w w:val="109"/>
        </w:rPr>
        <w:t>t</w:t>
      </w:r>
      <w:r w:rsidRPr="005742E0">
        <w:rPr>
          <w:rFonts w:asciiTheme="minorHAnsi" w:hAnsiTheme="minorHAnsi" w:cstheme="minorHAnsi"/>
          <w:w w:val="109"/>
        </w:rPr>
        <w:t>e</w:t>
      </w:r>
      <w:r w:rsidRPr="005742E0">
        <w:rPr>
          <w:rFonts w:asciiTheme="minorHAnsi" w:hAnsiTheme="minorHAnsi" w:cstheme="minorHAnsi"/>
          <w:spacing w:val="-3"/>
          <w:w w:val="109"/>
        </w:rPr>
        <w:t>f</w:t>
      </w:r>
      <w:r w:rsidRPr="005742E0">
        <w:rPr>
          <w:rFonts w:asciiTheme="minorHAnsi" w:hAnsiTheme="minorHAnsi" w:cstheme="minorHAnsi"/>
          <w:w w:val="109"/>
        </w:rPr>
        <w:t>ul</w:t>
      </w:r>
      <w:r w:rsidRPr="005742E0">
        <w:rPr>
          <w:rFonts w:asciiTheme="minorHAnsi" w:hAnsiTheme="minorHAnsi" w:cstheme="minorHAnsi"/>
          <w:spacing w:val="-16"/>
          <w:w w:val="109"/>
        </w:rPr>
        <w:t xml:space="preserve"> </w:t>
      </w:r>
      <w:r w:rsidRPr="005742E0">
        <w:rPr>
          <w:rFonts w:asciiTheme="minorHAnsi" w:hAnsiTheme="minorHAnsi" w:cstheme="minorHAnsi"/>
          <w:spacing w:val="-6"/>
        </w:rPr>
        <w:t>w</w:t>
      </w:r>
      <w:r w:rsidRPr="005742E0">
        <w:rPr>
          <w:rFonts w:asciiTheme="minorHAnsi" w:hAnsiTheme="minorHAnsi" w:cstheme="minorHAnsi"/>
        </w:rPr>
        <w:t>e</w:t>
      </w:r>
      <w:r w:rsidRPr="005742E0">
        <w:rPr>
          <w:rFonts w:asciiTheme="minorHAnsi" w:hAnsiTheme="minorHAnsi" w:cstheme="minorHAnsi"/>
          <w:spacing w:val="5"/>
        </w:rPr>
        <w:t xml:space="preserve"> </w:t>
      </w:r>
      <w:r w:rsidRPr="005742E0">
        <w:rPr>
          <w:rFonts w:asciiTheme="minorHAnsi" w:hAnsiTheme="minorHAnsi" w:cstheme="minorHAnsi"/>
        </w:rPr>
        <w:t>all</w:t>
      </w:r>
      <w:r w:rsidRPr="005742E0">
        <w:rPr>
          <w:rFonts w:asciiTheme="minorHAnsi" w:hAnsiTheme="minorHAnsi" w:cstheme="minorHAnsi"/>
          <w:spacing w:val="7"/>
        </w:rPr>
        <w:t xml:space="preserve"> </w:t>
      </w:r>
      <w:r w:rsidRPr="005742E0">
        <w:rPr>
          <w:rFonts w:asciiTheme="minorHAnsi" w:hAnsiTheme="minorHAnsi" w:cstheme="minorHAnsi"/>
        </w:rPr>
        <w:t>a</w:t>
      </w:r>
      <w:r w:rsidRPr="005742E0">
        <w:rPr>
          <w:rFonts w:asciiTheme="minorHAnsi" w:hAnsiTheme="minorHAnsi" w:cstheme="minorHAnsi"/>
          <w:spacing w:val="-4"/>
        </w:rPr>
        <w:t>r</w:t>
      </w:r>
      <w:r w:rsidRPr="005742E0">
        <w:rPr>
          <w:rFonts w:asciiTheme="minorHAnsi" w:hAnsiTheme="minorHAnsi" w:cstheme="minorHAnsi"/>
        </w:rPr>
        <w:t>e</w:t>
      </w:r>
      <w:r w:rsidRPr="005742E0">
        <w:rPr>
          <w:rFonts w:asciiTheme="minorHAnsi" w:hAnsiTheme="minorHAnsi" w:cstheme="minorHAnsi"/>
          <w:spacing w:val="27"/>
        </w:rPr>
        <w:t xml:space="preserve"> </w:t>
      </w:r>
      <w:r w:rsidRPr="005742E0">
        <w:rPr>
          <w:rFonts w:asciiTheme="minorHAnsi" w:hAnsiTheme="minorHAnsi" w:cstheme="minorHAnsi"/>
        </w:rPr>
        <w:t>that</w:t>
      </w:r>
      <w:r w:rsidRPr="005742E0">
        <w:rPr>
          <w:rFonts w:asciiTheme="minorHAnsi" w:hAnsiTheme="minorHAnsi" w:cstheme="minorHAnsi"/>
          <w:spacing w:val="57"/>
        </w:rPr>
        <w:t xml:space="preserve"> </w:t>
      </w:r>
      <w:r w:rsidRPr="005742E0">
        <w:rPr>
          <w:rFonts w:asciiTheme="minorHAnsi" w:hAnsiTheme="minorHAnsi" w:cstheme="minorHAnsi"/>
          <w:spacing w:val="-5"/>
        </w:rPr>
        <w:t>y</w:t>
      </w:r>
      <w:r w:rsidRPr="005742E0">
        <w:rPr>
          <w:rFonts w:asciiTheme="minorHAnsi" w:hAnsiTheme="minorHAnsi" w:cstheme="minorHAnsi"/>
        </w:rPr>
        <w:t>ou</w:t>
      </w:r>
      <w:r w:rsidRPr="005742E0">
        <w:rPr>
          <w:rFonts w:asciiTheme="minorHAnsi" w:hAnsiTheme="minorHAnsi" w:cstheme="minorHAnsi"/>
          <w:spacing w:val="-10"/>
        </w:rPr>
        <w:t xml:space="preserve"> </w:t>
      </w:r>
      <w:r w:rsidRPr="005742E0">
        <w:rPr>
          <w:rFonts w:asciiTheme="minorHAnsi" w:hAnsiTheme="minorHAnsi" w:cstheme="minorHAnsi"/>
          <w:spacing w:val="-6"/>
        </w:rPr>
        <w:t>w</w:t>
      </w:r>
      <w:r w:rsidRPr="005742E0">
        <w:rPr>
          <w:rFonts w:asciiTheme="minorHAnsi" w:hAnsiTheme="minorHAnsi" w:cstheme="minorHAnsi"/>
        </w:rPr>
        <w:t>e</w:t>
      </w:r>
      <w:r w:rsidRPr="005742E0">
        <w:rPr>
          <w:rFonts w:asciiTheme="minorHAnsi" w:hAnsiTheme="minorHAnsi" w:cstheme="minorHAnsi"/>
          <w:spacing w:val="-4"/>
        </w:rPr>
        <w:t>r</w:t>
      </w:r>
      <w:r w:rsidRPr="005742E0">
        <w:rPr>
          <w:rFonts w:asciiTheme="minorHAnsi" w:hAnsiTheme="minorHAnsi" w:cstheme="minorHAnsi"/>
        </w:rPr>
        <w:t>e</w:t>
      </w:r>
      <w:r w:rsidRPr="005742E0">
        <w:rPr>
          <w:rFonts w:asciiTheme="minorHAnsi" w:hAnsiTheme="minorHAnsi" w:cstheme="minorHAnsi"/>
          <w:spacing w:val="12"/>
        </w:rPr>
        <w:t xml:space="preserve"> </w:t>
      </w:r>
      <w:r w:rsidRPr="005742E0">
        <w:rPr>
          <w:rFonts w:asciiTheme="minorHAnsi" w:hAnsiTheme="minorHAnsi" w:cstheme="minorHAnsi"/>
          <w:w w:val="109"/>
        </w:rPr>
        <w:t>the</w:t>
      </w:r>
      <w:r w:rsidRPr="005742E0">
        <w:rPr>
          <w:rFonts w:asciiTheme="minorHAnsi" w:hAnsiTheme="minorHAnsi" w:cstheme="minorHAnsi"/>
          <w:spacing w:val="-4"/>
          <w:w w:val="109"/>
        </w:rPr>
        <w:t>r</w:t>
      </w:r>
      <w:r w:rsidRPr="005742E0">
        <w:rPr>
          <w:rFonts w:asciiTheme="minorHAnsi" w:hAnsiTheme="minorHAnsi" w:cstheme="minorHAnsi"/>
          <w:w w:val="114"/>
        </w:rPr>
        <w:t xml:space="preserve">e </w:t>
      </w:r>
      <w:r w:rsidRPr="005742E0">
        <w:rPr>
          <w:rFonts w:asciiTheme="minorHAnsi" w:hAnsiTheme="minorHAnsi" w:cstheme="minorHAnsi"/>
          <w:spacing w:val="-7"/>
        </w:rPr>
        <w:t>f</w:t>
      </w:r>
      <w:r w:rsidRPr="005742E0">
        <w:rPr>
          <w:rFonts w:asciiTheme="minorHAnsi" w:hAnsiTheme="minorHAnsi" w:cstheme="minorHAnsi"/>
        </w:rPr>
        <w:t>or</w:t>
      </w:r>
      <w:r w:rsidRPr="005742E0">
        <w:rPr>
          <w:rFonts w:asciiTheme="minorHAnsi" w:hAnsiTheme="minorHAnsi" w:cstheme="minorHAnsi"/>
          <w:spacing w:val="-4"/>
        </w:rPr>
        <w:t xml:space="preserve"> </w:t>
      </w:r>
      <w:r w:rsidRPr="005742E0">
        <w:rPr>
          <w:rFonts w:asciiTheme="minorHAnsi" w:hAnsiTheme="minorHAnsi" w:cstheme="minorHAnsi"/>
        </w:rPr>
        <w:t>the</w:t>
      </w:r>
      <w:r w:rsidRPr="005742E0">
        <w:rPr>
          <w:rFonts w:asciiTheme="minorHAnsi" w:hAnsiTheme="minorHAnsi" w:cstheme="minorHAnsi"/>
          <w:spacing w:val="28"/>
        </w:rPr>
        <w:t xml:space="preserve"> </w:t>
      </w:r>
      <w:r w:rsidRPr="005742E0">
        <w:rPr>
          <w:rFonts w:asciiTheme="minorHAnsi" w:hAnsiTheme="minorHAnsi" w:cstheme="minorHAnsi"/>
        </w:rPr>
        <w:t>Off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  <w:spacing w:val="-2"/>
        </w:rPr>
        <w:t>c</w:t>
      </w:r>
      <w:r w:rsidRPr="005742E0">
        <w:rPr>
          <w:rFonts w:asciiTheme="minorHAnsi" w:hAnsiTheme="minorHAnsi" w:cstheme="minorHAnsi"/>
        </w:rPr>
        <w:t>er</w:t>
      </w:r>
      <w:r w:rsidRPr="005742E0">
        <w:rPr>
          <w:rFonts w:asciiTheme="minorHAnsi" w:hAnsiTheme="minorHAnsi" w:cstheme="minorHAnsi"/>
          <w:spacing w:val="-8"/>
        </w:rPr>
        <w:t xml:space="preserve"> </w:t>
      </w:r>
      <w:r w:rsidRPr="005742E0">
        <w:rPr>
          <w:rFonts w:asciiTheme="minorHAnsi" w:hAnsiTheme="minorHAnsi" w:cstheme="minorHAnsi"/>
        </w:rPr>
        <w:t>du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</w:rPr>
        <w:t>ing</w:t>
      </w:r>
      <w:r w:rsidRPr="005742E0">
        <w:rPr>
          <w:rFonts w:asciiTheme="minorHAnsi" w:hAnsiTheme="minorHAnsi" w:cstheme="minorHAnsi"/>
          <w:spacing w:val="17"/>
        </w:rPr>
        <w:t xml:space="preserve"> </w:t>
      </w:r>
      <w:r w:rsidRPr="005742E0">
        <w:rPr>
          <w:rFonts w:asciiTheme="minorHAnsi" w:hAnsiTheme="minorHAnsi" w:cstheme="minorHAnsi"/>
        </w:rPr>
        <w:t>th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6"/>
        </w:rPr>
        <w:t xml:space="preserve"> </w:t>
      </w:r>
      <w:r w:rsidRPr="005742E0">
        <w:rPr>
          <w:rFonts w:asciiTheme="minorHAnsi" w:hAnsiTheme="minorHAnsi" w:cstheme="minorHAnsi"/>
          <w:spacing w:val="-1"/>
          <w:w w:val="114"/>
        </w:rPr>
        <w:t>d</w:t>
      </w:r>
      <w:r w:rsidRPr="005742E0">
        <w:rPr>
          <w:rFonts w:asciiTheme="minorHAnsi" w:hAnsiTheme="minorHAnsi" w:cstheme="minorHAnsi"/>
          <w:w w:val="94"/>
        </w:rPr>
        <w:t>iff</w:t>
      </w:r>
      <w:r w:rsidRPr="005742E0">
        <w:rPr>
          <w:rFonts w:asciiTheme="minorHAnsi" w:hAnsiTheme="minorHAnsi" w:cstheme="minorHAnsi"/>
          <w:spacing w:val="-1"/>
          <w:w w:val="94"/>
        </w:rPr>
        <w:t>i</w:t>
      </w:r>
      <w:r w:rsidRPr="005742E0">
        <w:rPr>
          <w:rFonts w:asciiTheme="minorHAnsi" w:hAnsiTheme="minorHAnsi" w:cstheme="minorHAnsi"/>
          <w:w w:val="97"/>
        </w:rPr>
        <w:t>cu</w:t>
      </w:r>
      <w:r w:rsidRPr="005742E0">
        <w:rPr>
          <w:rFonts w:asciiTheme="minorHAnsi" w:hAnsiTheme="minorHAnsi" w:cstheme="minorHAnsi"/>
          <w:spacing w:val="-2"/>
          <w:w w:val="97"/>
        </w:rPr>
        <w:t>l</w:t>
      </w:r>
      <w:r w:rsidRPr="005742E0">
        <w:rPr>
          <w:rFonts w:asciiTheme="minorHAnsi" w:hAnsiTheme="minorHAnsi" w:cstheme="minorHAnsi"/>
          <w:w w:val="127"/>
        </w:rPr>
        <w:t>t</w:t>
      </w:r>
      <w:r w:rsidRPr="005742E0">
        <w:rPr>
          <w:rFonts w:asciiTheme="minorHAnsi" w:hAnsiTheme="minorHAnsi" w:cstheme="minorHAnsi"/>
          <w:spacing w:val="-14"/>
        </w:rPr>
        <w:t xml:space="preserve"> </w:t>
      </w:r>
      <w:r w:rsidRPr="005742E0">
        <w:rPr>
          <w:rFonts w:asciiTheme="minorHAnsi" w:hAnsiTheme="minorHAnsi" w:cstheme="minorHAnsi"/>
          <w:spacing w:val="-1"/>
          <w:w w:val="127"/>
        </w:rPr>
        <w:t>t</w:t>
      </w:r>
      <w:r w:rsidRPr="005742E0">
        <w:rPr>
          <w:rFonts w:asciiTheme="minorHAnsi" w:hAnsiTheme="minorHAnsi" w:cstheme="minorHAnsi"/>
          <w:w w:val="104"/>
        </w:rPr>
        <w:t>im</w:t>
      </w:r>
      <w:r w:rsidRPr="005742E0">
        <w:rPr>
          <w:rFonts w:asciiTheme="minorHAnsi" w:hAnsiTheme="minorHAnsi" w:cstheme="minorHAnsi"/>
          <w:spacing w:val="-7"/>
          <w:w w:val="104"/>
        </w:rPr>
        <w:t>e</w:t>
      </w:r>
      <w:r w:rsidRPr="005742E0">
        <w:rPr>
          <w:rFonts w:asciiTheme="minorHAnsi" w:hAnsiTheme="minorHAnsi" w:cstheme="minorHAnsi"/>
          <w:spacing w:val="-12"/>
          <w:w w:val="81"/>
        </w:rPr>
        <w:t>”</w:t>
      </w:r>
      <w:r w:rsidRPr="005742E0">
        <w:rPr>
          <w:rFonts w:asciiTheme="minorHAnsi" w:hAnsiTheme="minorHAnsi" w:cstheme="minorHAnsi"/>
          <w:w w:val="93"/>
        </w:rPr>
        <w:t>.</w:t>
      </w:r>
    </w:p>
    <w:p w14:paraId="42DB883F" w14:textId="77777777" w:rsidR="00433EDA" w:rsidRPr="005742E0" w:rsidRDefault="00CA4118">
      <w:pPr>
        <w:spacing w:before="37"/>
        <w:ind w:left="2455"/>
        <w:rPr>
          <w:rFonts w:asciiTheme="minorHAnsi" w:hAnsiTheme="minorHAnsi" w:cstheme="minorHAnsi"/>
        </w:rPr>
        <w:sectPr w:rsidR="00433EDA" w:rsidRPr="005742E0">
          <w:headerReference w:type="default" r:id="rId8"/>
          <w:pgSz w:w="11920" w:h="16840"/>
          <w:pgMar w:top="1820" w:right="0" w:bottom="280" w:left="0" w:header="0" w:footer="401" w:gutter="0"/>
          <w:cols w:space="720"/>
        </w:sectPr>
      </w:pPr>
      <w:r w:rsidRPr="005742E0">
        <w:rPr>
          <w:rFonts w:asciiTheme="minorHAnsi" w:hAnsiTheme="minorHAnsi" w:cstheme="minorHAnsi"/>
        </w:rPr>
        <w:t>H</w:t>
      </w:r>
      <w:r w:rsidRPr="005742E0">
        <w:rPr>
          <w:rFonts w:asciiTheme="minorHAnsi" w:hAnsiTheme="minorHAnsi" w:cstheme="minorHAnsi"/>
          <w:spacing w:val="-1"/>
        </w:rPr>
        <w:t>el</w:t>
      </w:r>
      <w:r w:rsidRPr="005742E0">
        <w:rPr>
          <w:rFonts w:asciiTheme="minorHAnsi" w:hAnsiTheme="minorHAnsi" w:cstheme="minorHAnsi"/>
        </w:rPr>
        <w:t>en</w:t>
      </w:r>
      <w:r w:rsidRPr="005742E0">
        <w:rPr>
          <w:rFonts w:asciiTheme="minorHAnsi" w:hAnsiTheme="minorHAnsi" w:cstheme="minorHAnsi"/>
          <w:spacing w:val="23"/>
        </w:rPr>
        <w:t xml:space="preserve"> </w:t>
      </w:r>
      <w:r w:rsidRPr="005742E0">
        <w:rPr>
          <w:rFonts w:asciiTheme="minorHAnsi" w:hAnsiTheme="minorHAnsi" w:cstheme="minorHAnsi"/>
        </w:rPr>
        <w:t>Col</w:t>
      </w:r>
      <w:r w:rsidRPr="005742E0">
        <w:rPr>
          <w:rFonts w:asciiTheme="minorHAnsi" w:hAnsiTheme="minorHAnsi" w:cstheme="minorHAnsi"/>
          <w:spacing w:val="-2"/>
        </w:rPr>
        <w:t>l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er</w:t>
      </w:r>
      <w:r w:rsidRPr="005742E0">
        <w:rPr>
          <w:rFonts w:asciiTheme="minorHAnsi" w:hAnsiTheme="minorHAnsi" w:cstheme="minorHAnsi"/>
          <w:spacing w:val="19"/>
        </w:rPr>
        <w:t xml:space="preserve"> </w:t>
      </w:r>
      <w:r w:rsidRPr="005742E0">
        <w:rPr>
          <w:rFonts w:asciiTheme="minorHAnsi" w:hAnsiTheme="minorHAnsi" w:cstheme="minorHAnsi"/>
          <w:spacing w:val="6"/>
        </w:rPr>
        <w:t>(</w:t>
      </w:r>
      <w:r w:rsidRPr="005742E0">
        <w:rPr>
          <w:rFonts w:asciiTheme="minorHAnsi" w:hAnsiTheme="minorHAnsi" w:cstheme="minorHAnsi"/>
        </w:rPr>
        <w:t>B</w:t>
      </w:r>
      <w:r w:rsidRPr="005742E0">
        <w:rPr>
          <w:rFonts w:asciiTheme="minorHAnsi" w:hAnsiTheme="minorHAnsi" w:cstheme="minorHAnsi"/>
          <w:spacing w:val="-1"/>
        </w:rPr>
        <w:t>r</w:t>
      </w:r>
      <w:r w:rsidRPr="005742E0">
        <w:rPr>
          <w:rFonts w:asciiTheme="minorHAnsi" w:hAnsiTheme="minorHAnsi" w:cstheme="minorHAnsi"/>
        </w:rPr>
        <w:t>anch</w:t>
      </w:r>
      <w:r w:rsidRPr="005742E0">
        <w:rPr>
          <w:rFonts w:asciiTheme="minorHAnsi" w:hAnsiTheme="minorHAnsi" w:cstheme="minorHAnsi"/>
          <w:spacing w:val="18"/>
        </w:rPr>
        <w:t xml:space="preserve"> </w:t>
      </w:r>
      <w:r w:rsidRPr="005742E0">
        <w:rPr>
          <w:rFonts w:asciiTheme="minorHAnsi" w:hAnsiTheme="minorHAnsi" w:cstheme="minorHAnsi"/>
        </w:rPr>
        <w:t>Boa</w:t>
      </w:r>
      <w:r w:rsidRPr="005742E0">
        <w:rPr>
          <w:rFonts w:asciiTheme="minorHAnsi" w:hAnsiTheme="minorHAnsi" w:cstheme="minorHAnsi"/>
          <w:spacing w:val="-1"/>
        </w:rPr>
        <w:t>r</w:t>
      </w:r>
      <w:r w:rsidRPr="005742E0">
        <w:rPr>
          <w:rFonts w:asciiTheme="minorHAnsi" w:hAnsiTheme="minorHAnsi" w:cstheme="minorHAnsi"/>
        </w:rPr>
        <w:t>d</w:t>
      </w:r>
      <w:r w:rsidRPr="005742E0">
        <w:rPr>
          <w:rFonts w:asciiTheme="minorHAnsi" w:hAnsiTheme="minorHAnsi" w:cstheme="minorHAnsi"/>
          <w:spacing w:val="31"/>
        </w:rPr>
        <w:t xml:space="preserve"> </w:t>
      </w:r>
      <w:r w:rsidRPr="005742E0">
        <w:rPr>
          <w:rFonts w:asciiTheme="minorHAnsi" w:hAnsiTheme="minorHAnsi" w:cstheme="minorHAnsi"/>
          <w:w w:val="108"/>
        </w:rPr>
        <w:t>Sec</w:t>
      </w:r>
      <w:r w:rsidRPr="005742E0">
        <w:rPr>
          <w:rFonts w:asciiTheme="minorHAnsi" w:hAnsiTheme="minorHAnsi" w:cstheme="minorHAnsi"/>
          <w:spacing w:val="-1"/>
          <w:w w:val="108"/>
        </w:rPr>
        <w:t>r</w:t>
      </w:r>
      <w:r w:rsidRPr="005742E0">
        <w:rPr>
          <w:rFonts w:asciiTheme="minorHAnsi" w:hAnsiTheme="minorHAnsi" w:cstheme="minorHAnsi"/>
          <w:w w:val="108"/>
        </w:rPr>
        <w:t>e</w:t>
      </w:r>
      <w:r w:rsidRPr="005742E0">
        <w:rPr>
          <w:rFonts w:asciiTheme="minorHAnsi" w:hAnsiTheme="minorHAnsi" w:cstheme="minorHAnsi"/>
          <w:spacing w:val="-2"/>
          <w:w w:val="108"/>
        </w:rPr>
        <w:t>t</w:t>
      </w:r>
      <w:r w:rsidRPr="005742E0">
        <w:rPr>
          <w:rFonts w:asciiTheme="minorHAnsi" w:hAnsiTheme="minorHAnsi" w:cstheme="minorHAnsi"/>
          <w:w w:val="108"/>
        </w:rPr>
        <w:t>a</w:t>
      </w:r>
      <w:r w:rsidRPr="005742E0">
        <w:rPr>
          <w:rFonts w:asciiTheme="minorHAnsi" w:hAnsiTheme="minorHAnsi" w:cstheme="minorHAnsi"/>
          <w:spacing w:val="4"/>
          <w:w w:val="108"/>
        </w:rPr>
        <w:t>r</w:t>
      </w:r>
      <w:r w:rsidRPr="005742E0">
        <w:rPr>
          <w:rFonts w:asciiTheme="minorHAnsi" w:hAnsiTheme="minorHAnsi" w:cstheme="minorHAnsi"/>
          <w:w w:val="108"/>
        </w:rPr>
        <w:t>y)</w:t>
      </w:r>
      <w:r w:rsidRPr="005742E0">
        <w:rPr>
          <w:rFonts w:asciiTheme="minorHAnsi" w:hAnsiTheme="minorHAnsi" w:cstheme="minorHAnsi"/>
          <w:spacing w:val="-10"/>
          <w:w w:val="108"/>
        </w:rPr>
        <w:t xml:space="preserve"> </w:t>
      </w:r>
      <w:r w:rsidRPr="005742E0">
        <w:rPr>
          <w:rFonts w:asciiTheme="minorHAnsi" w:hAnsiTheme="minorHAnsi" w:cstheme="minorHAnsi"/>
          <w:w w:val="82"/>
        </w:rPr>
        <w:t>-</w:t>
      </w:r>
      <w:r w:rsidRPr="005742E0">
        <w:rPr>
          <w:rFonts w:asciiTheme="minorHAnsi" w:hAnsiTheme="minorHAnsi" w:cstheme="minorHAnsi"/>
          <w:spacing w:val="1"/>
          <w:w w:val="82"/>
        </w:rPr>
        <w:t xml:space="preserve"> </w:t>
      </w:r>
      <w:r w:rsidRPr="005742E0">
        <w:rPr>
          <w:rFonts w:asciiTheme="minorHAnsi" w:hAnsiTheme="minorHAnsi" w:cstheme="minorHAnsi"/>
          <w:w w:val="107"/>
        </w:rPr>
        <w:t>Humbers</w:t>
      </w:r>
      <w:r w:rsidRPr="005742E0">
        <w:rPr>
          <w:rFonts w:asciiTheme="minorHAnsi" w:hAnsiTheme="minorHAnsi" w:cstheme="minorHAnsi"/>
          <w:spacing w:val="-2"/>
          <w:w w:val="107"/>
        </w:rPr>
        <w:t>i</w:t>
      </w:r>
      <w:r w:rsidRPr="005742E0">
        <w:rPr>
          <w:rFonts w:asciiTheme="minorHAnsi" w:hAnsiTheme="minorHAnsi" w:cstheme="minorHAnsi"/>
          <w:w w:val="107"/>
        </w:rPr>
        <w:t>de</w:t>
      </w:r>
      <w:r w:rsidRPr="005742E0">
        <w:rPr>
          <w:rFonts w:asciiTheme="minorHAnsi" w:hAnsiTheme="minorHAnsi" w:cstheme="minorHAnsi"/>
          <w:spacing w:val="-10"/>
          <w:w w:val="107"/>
        </w:rPr>
        <w:t xml:space="preserve"> </w:t>
      </w:r>
      <w:r w:rsidRPr="005742E0">
        <w:rPr>
          <w:rFonts w:asciiTheme="minorHAnsi" w:hAnsiTheme="minorHAnsi" w:cstheme="minorHAnsi"/>
        </w:rPr>
        <w:t>Po</w:t>
      </w:r>
      <w:r w:rsidRPr="005742E0">
        <w:rPr>
          <w:rFonts w:asciiTheme="minorHAnsi" w:hAnsiTheme="minorHAnsi" w:cstheme="minorHAnsi"/>
          <w:spacing w:val="-2"/>
        </w:rPr>
        <w:t>l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ce</w:t>
      </w:r>
      <w:r w:rsidRPr="005742E0">
        <w:rPr>
          <w:rFonts w:asciiTheme="minorHAnsi" w:hAnsiTheme="minorHAnsi" w:cstheme="minorHAnsi"/>
          <w:spacing w:val="31"/>
        </w:rPr>
        <w:t xml:space="preserve"> </w:t>
      </w:r>
      <w:r w:rsidRPr="005742E0">
        <w:rPr>
          <w:rFonts w:asciiTheme="minorHAnsi" w:hAnsiTheme="minorHAnsi" w:cstheme="minorHAnsi"/>
          <w:spacing w:val="-10"/>
          <w:w w:val="90"/>
        </w:rPr>
        <w:t>F</w:t>
      </w:r>
      <w:r w:rsidRPr="005742E0">
        <w:rPr>
          <w:rFonts w:asciiTheme="minorHAnsi" w:hAnsiTheme="minorHAnsi" w:cstheme="minorHAnsi"/>
          <w:w w:val="113"/>
        </w:rPr>
        <w:t>ede</w:t>
      </w:r>
      <w:r w:rsidRPr="005742E0">
        <w:rPr>
          <w:rFonts w:asciiTheme="minorHAnsi" w:hAnsiTheme="minorHAnsi" w:cstheme="minorHAnsi"/>
          <w:spacing w:val="-1"/>
          <w:w w:val="113"/>
        </w:rPr>
        <w:t>r</w:t>
      </w:r>
      <w:r w:rsidRPr="005742E0">
        <w:rPr>
          <w:rFonts w:asciiTheme="minorHAnsi" w:hAnsiTheme="minorHAnsi" w:cstheme="minorHAnsi"/>
          <w:w w:val="135"/>
        </w:rPr>
        <w:t>a</w:t>
      </w:r>
      <w:r w:rsidRPr="005742E0">
        <w:rPr>
          <w:rFonts w:asciiTheme="minorHAnsi" w:hAnsiTheme="minorHAnsi" w:cstheme="minorHAnsi"/>
          <w:spacing w:val="-1"/>
          <w:w w:val="135"/>
        </w:rPr>
        <w:t>t</w:t>
      </w:r>
      <w:r w:rsidRPr="005742E0">
        <w:rPr>
          <w:rFonts w:asciiTheme="minorHAnsi" w:hAnsiTheme="minorHAnsi" w:cstheme="minorHAnsi"/>
          <w:spacing w:val="-2"/>
          <w:w w:val="111"/>
        </w:rPr>
        <w:t>i</w:t>
      </w:r>
      <w:r w:rsidRPr="005742E0">
        <w:rPr>
          <w:rFonts w:asciiTheme="minorHAnsi" w:hAnsiTheme="minorHAnsi" w:cstheme="minorHAnsi"/>
          <w:w w:val="110"/>
        </w:rPr>
        <w:t>on</w:t>
      </w:r>
    </w:p>
    <w:p w14:paraId="7B06BD4A" w14:textId="77777777" w:rsidR="00433EDA" w:rsidRPr="005742E0" w:rsidRDefault="00433EDA">
      <w:pPr>
        <w:spacing w:before="10" w:line="100" w:lineRule="exact"/>
        <w:rPr>
          <w:rFonts w:asciiTheme="minorHAnsi" w:hAnsiTheme="minorHAnsi" w:cstheme="minorHAnsi"/>
        </w:rPr>
      </w:pPr>
    </w:p>
    <w:p w14:paraId="4C98A902" w14:textId="77777777" w:rsidR="00433EDA" w:rsidRPr="005742E0" w:rsidRDefault="00433EDA">
      <w:pPr>
        <w:spacing w:line="200" w:lineRule="exact"/>
        <w:rPr>
          <w:rFonts w:asciiTheme="minorHAnsi" w:hAnsiTheme="minorHAnsi" w:cstheme="minorHAnsi"/>
        </w:rPr>
      </w:pPr>
    </w:p>
    <w:p w14:paraId="17988593" w14:textId="77777777" w:rsidR="00433EDA" w:rsidRPr="005742E0" w:rsidRDefault="00433EDA">
      <w:pPr>
        <w:spacing w:line="200" w:lineRule="exact"/>
        <w:rPr>
          <w:rFonts w:asciiTheme="minorHAnsi" w:hAnsiTheme="minorHAnsi" w:cstheme="minorHAnsi"/>
        </w:rPr>
      </w:pPr>
    </w:p>
    <w:p w14:paraId="514915B1" w14:textId="77777777" w:rsidR="00433EDA" w:rsidRPr="005742E0" w:rsidRDefault="00433EDA">
      <w:pPr>
        <w:spacing w:line="200" w:lineRule="exact"/>
        <w:rPr>
          <w:rFonts w:asciiTheme="minorHAnsi" w:hAnsiTheme="minorHAnsi" w:cstheme="minorHAnsi"/>
        </w:rPr>
      </w:pPr>
    </w:p>
    <w:p w14:paraId="7BD21777" w14:textId="77777777" w:rsidR="00433EDA" w:rsidRPr="005742E0" w:rsidRDefault="00433EDA">
      <w:pPr>
        <w:spacing w:line="200" w:lineRule="exact"/>
        <w:rPr>
          <w:rFonts w:asciiTheme="minorHAnsi" w:hAnsiTheme="minorHAnsi" w:cstheme="minorHAnsi"/>
        </w:rPr>
      </w:pPr>
    </w:p>
    <w:p w14:paraId="45DB2D36" w14:textId="77777777" w:rsidR="00433EDA" w:rsidRPr="005742E0" w:rsidRDefault="00CA4118">
      <w:pPr>
        <w:spacing w:before="13"/>
        <w:ind w:left="2404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</w:rPr>
        <w:pict w14:anchorId="141B6092">
          <v:group id="_x0000_s1028" style="position:absolute;left:0;text-align:left;margin-left:105.15pt;margin-top:3.05pt;width:0;height:644pt;z-index:-251654144;mso-position-horizontal-relative:page" coordorigin="2103,61" coordsize="0,12880">
            <v:shape id="_x0000_s1029" style="position:absolute;left:2103;top:61;width:0;height:12880" coordorigin="2103,61" coordsize="0,12880" path="m2103,61r,12880e" filled="f" strokecolor="#caac7b" strokeweight=".5pt">
              <v:path arrowok="t"/>
            </v:shape>
            <w10:wrap anchorx="page"/>
          </v:group>
        </w:pict>
      </w:r>
      <w:r w:rsidRPr="005742E0">
        <w:rPr>
          <w:rFonts w:asciiTheme="minorHAnsi" w:hAnsiTheme="minorHAnsi" w:cstheme="minorHAnsi"/>
        </w:rPr>
        <w:pict w14:anchorId="79547F27">
          <v:group id="_x0000_s1026" style="position:absolute;left:0;text-align:left;margin-left:120.9pt;margin-top:29.4pt;width:14.05pt;height:0;z-index:-251653120;mso-position-horizontal-relative:page" coordorigin="2418,588" coordsize="281,0">
            <v:shape id="_x0000_s1027" style="position:absolute;left:2418;top:588;width:281;height:0" coordorigin="2418,588" coordsize="281,0" path="m2418,588r282,e" filled="f" strokecolor="#caac7b" strokeweight="1.2pt">
              <v:path arrowok="t"/>
            </v:shape>
            <w10:wrap anchorx="page"/>
          </v:group>
        </w:pict>
      </w:r>
      <w:r w:rsidRPr="005742E0">
        <w:rPr>
          <w:rFonts w:asciiTheme="minorHAnsi" w:hAnsiTheme="minorHAnsi" w:cstheme="minorHAnsi"/>
          <w:spacing w:val="1"/>
          <w:w w:val="111"/>
        </w:rPr>
        <w:t>C</w:t>
      </w:r>
      <w:r w:rsidRPr="005742E0">
        <w:rPr>
          <w:rFonts w:asciiTheme="minorHAnsi" w:hAnsiTheme="minorHAnsi" w:cstheme="minorHAnsi"/>
          <w:spacing w:val="-5"/>
          <w:w w:val="129"/>
        </w:rPr>
        <w:t>a</w:t>
      </w:r>
      <w:r w:rsidRPr="005742E0">
        <w:rPr>
          <w:rFonts w:asciiTheme="minorHAnsi" w:hAnsiTheme="minorHAnsi" w:cstheme="minorHAnsi"/>
          <w:spacing w:val="-7"/>
          <w:w w:val="129"/>
        </w:rPr>
        <w:t>s</w:t>
      </w:r>
      <w:r w:rsidRPr="005742E0">
        <w:rPr>
          <w:rFonts w:asciiTheme="minorHAnsi" w:hAnsiTheme="minorHAnsi" w:cstheme="minorHAnsi"/>
          <w:spacing w:val="-5"/>
          <w:w w:val="131"/>
        </w:rPr>
        <w:t>es</w:t>
      </w:r>
    </w:p>
    <w:p w14:paraId="04624990" w14:textId="77777777" w:rsidR="00433EDA" w:rsidRPr="005742E0" w:rsidRDefault="00433EDA">
      <w:pPr>
        <w:spacing w:line="120" w:lineRule="exact"/>
        <w:rPr>
          <w:rFonts w:asciiTheme="minorHAnsi" w:hAnsiTheme="minorHAnsi" w:cstheme="minorHAnsi"/>
        </w:rPr>
      </w:pPr>
    </w:p>
    <w:p w14:paraId="49ACBDBA" w14:textId="77777777" w:rsidR="00433EDA" w:rsidRPr="005742E0" w:rsidRDefault="00433EDA">
      <w:pPr>
        <w:spacing w:line="200" w:lineRule="exact"/>
        <w:rPr>
          <w:rFonts w:asciiTheme="minorHAnsi" w:hAnsiTheme="minorHAnsi" w:cstheme="minorHAnsi"/>
        </w:rPr>
      </w:pPr>
    </w:p>
    <w:p w14:paraId="02F76D0E" w14:textId="77777777" w:rsidR="00433EDA" w:rsidRPr="005742E0" w:rsidRDefault="00433EDA">
      <w:pPr>
        <w:spacing w:line="200" w:lineRule="exact"/>
        <w:rPr>
          <w:rFonts w:asciiTheme="minorHAnsi" w:hAnsiTheme="minorHAnsi" w:cstheme="minorHAnsi"/>
        </w:rPr>
      </w:pPr>
    </w:p>
    <w:p w14:paraId="691F5573" w14:textId="77777777" w:rsidR="00433EDA" w:rsidRPr="005742E0" w:rsidRDefault="00CA4118">
      <w:pPr>
        <w:spacing w:line="243" w:lineRule="auto"/>
        <w:ind w:left="2404" w:right="834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i/>
          <w:w w:val="98"/>
        </w:rPr>
        <w:t>G</w:t>
      </w:r>
      <w:r w:rsidRPr="005742E0">
        <w:rPr>
          <w:rFonts w:asciiTheme="minorHAnsi" w:hAnsiTheme="minorHAnsi" w:cstheme="minorHAnsi"/>
          <w:i/>
          <w:spacing w:val="-5"/>
          <w:w w:val="98"/>
        </w:rPr>
        <w:t>M</w:t>
      </w:r>
      <w:r w:rsidRPr="005742E0">
        <w:rPr>
          <w:rFonts w:asciiTheme="minorHAnsi" w:hAnsiTheme="minorHAnsi" w:cstheme="minorHAnsi"/>
          <w:i/>
          <w:w w:val="98"/>
        </w:rPr>
        <w:t>C</w:t>
      </w:r>
      <w:r w:rsidRPr="005742E0">
        <w:rPr>
          <w:rFonts w:asciiTheme="minorHAnsi" w:hAnsiTheme="minorHAnsi" w:cstheme="minorHAnsi"/>
          <w:i/>
          <w:spacing w:val="-13"/>
          <w:w w:val="98"/>
        </w:rPr>
        <w:t xml:space="preserve"> </w:t>
      </w:r>
      <w:r w:rsidRPr="005742E0">
        <w:rPr>
          <w:rFonts w:asciiTheme="minorHAnsi" w:hAnsiTheme="minorHAnsi" w:cstheme="minorHAnsi"/>
          <w:i/>
        </w:rPr>
        <w:t>v</w:t>
      </w:r>
      <w:r w:rsidRPr="005742E0">
        <w:rPr>
          <w:rFonts w:asciiTheme="minorHAnsi" w:hAnsiTheme="minorHAnsi" w:cstheme="minorHAnsi"/>
          <w:i/>
          <w:spacing w:val="-4"/>
        </w:rPr>
        <w:t xml:space="preserve"> </w:t>
      </w:r>
      <w:r w:rsidRPr="005742E0">
        <w:rPr>
          <w:rFonts w:asciiTheme="minorHAnsi" w:hAnsiTheme="minorHAnsi" w:cstheme="minorHAnsi"/>
          <w:i/>
          <w:w w:val="92"/>
        </w:rPr>
        <w:t>Dr</w:t>
      </w:r>
      <w:r w:rsidRPr="005742E0">
        <w:rPr>
          <w:rFonts w:asciiTheme="minorHAnsi" w:hAnsiTheme="minorHAnsi" w:cstheme="minorHAnsi"/>
          <w:i/>
          <w:spacing w:val="-5"/>
          <w:w w:val="92"/>
        </w:rPr>
        <w:t xml:space="preserve"> </w:t>
      </w:r>
      <w:r w:rsidRPr="005742E0">
        <w:rPr>
          <w:rFonts w:asciiTheme="minorHAnsi" w:hAnsiTheme="minorHAnsi" w:cstheme="minorHAnsi"/>
          <w:i/>
        </w:rPr>
        <w:t>L</w:t>
      </w:r>
      <w:r w:rsidRPr="005742E0">
        <w:rPr>
          <w:rFonts w:asciiTheme="minorHAnsi" w:hAnsiTheme="minorHAnsi" w:cstheme="minorHAnsi"/>
          <w:i/>
          <w:spacing w:val="-18"/>
        </w:rPr>
        <w:t xml:space="preserve"> </w:t>
      </w:r>
      <w:r w:rsidRPr="005742E0">
        <w:rPr>
          <w:rFonts w:asciiTheme="minorHAnsi" w:hAnsiTheme="minorHAnsi" w:cstheme="minorHAnsi"/>
        </w:rPr>
        <w:t>–</w:t>
      </w:r>
      <w:r w:rsidRPr="005742E0">
        <w:rPr>
          <w:rFonts w:asciiTheme="minorHAnsi" w:hAnsiTheme="minorHAnsi" w:cstheme="minorHAnsi"/>
          <w:spacing w:val="-18"/>
        </w:rPr>
        <w:t xml:space="preserve"> </w:t>
      </w:r>
      <w:r w:rsidRPr="005742E0">
        <w:rPr>
          <w:rFonts w:asciiTheme="minorHAnsi" w:hAnsiTheme="minorHAnsi" w:cstheme="minorHAnsi"/>
          <w:spacing w:val="1"/>
          <w:w w:val="92"/>
        </w:rPr>
        <w:t>F</w:t>
      </w:r>
      <w:r w:rsidRPr="005742E0">
        <w:rPr>
          <w:rFonts w:asciiTheme="minorHAnsi" w:hAnsiTheme="minorHAnsi" w:cstheme="minorHAnsi"/>
          <w:w w:val="92"/>
        </w:rPr>
        <w:t>TP</w:t>
      </w:r>
      <w:r w:rsidRPr="005742E0">
        <w:rPr>
          <w:rFonts w:asciiTheme="minorHAnsi" w:hAnsiTheme="minorHAnsi" w:cstheme="minorHAnsi"/>
          <w:spacing w:val="-3"/>
          <w:w w:val="92"/>
        </w:rPr>
        <w:t xml:space="preserve"> </w:t>
      </w:r>
      <w:r w:rsidRPr="005742E0">
        <w:rPr>
          <w:rFonts w:asciiTheme="minorHAnsi" w:hAnsiTheme="minorHAnsi" w:cstheme="minorHAnsi"/>
        </w:rPr>
        <w:t>hea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</w:rPr>
        <w:t>ing</w:t>
      </w:r>
      <w:r w:rsidRPr="005742E0">
        <w:rPr>
          <w:rFonts w:asciiTheme="minorHAnsi" w:hAnsiTheme="minorHAnsi" w:cstheme="minorHAnsi"/>
          <w:spacing w:val="58"/>
        </w:rPr>
        <w:t xml:space="preserve"> </w:t>
      </w:r>
      <w:r w:rsidRPr="005742E0">
        <w:rPr>
          <w:rFonts w:asciiTheme="minorHAnsi" w:hAnsiTheme="minorHAnsi" w:cstheme="minorHAnsi"/>
          <w:spacing w:val="-4"/>
          <w:w w:val="111"/>
        </w:rPr>
        <w:t>r</w:t>
      </w:r>
      <w:r w:rsidRPr="005742E0">
        <w:rPr>
          <w:rFonts w:asciiTheme="minorHAnsi" w:hAnsiTheme="minorHAnsi" w:cstheme="minorHAnsi"/>
          <w:w w:val="111"/>
        </w:rPr>
        <w:t>e</w:t>
      </w:r>
      <w:r w:rsidRPr="005742E0">
        <w:rPr>
          <w:rFonts w:asciiTheme="minorHAnsi" w:hAnsiTheme="minorHAnsi" w:cstheme="minorHAnsi"/>
          <w:spacing w:val="-2"/>
          <w:w w:val="111"/>
        </w:rPr>
        <w:t>l</w:t>
      </w:r>
      <w:r w:rsidRPr="005742E0">
        <w:rPr>
          <w:rFonts w:asciiTheme="minorHAnsi" w:hAnsiTheme="minorHAnsi" w:cstheme="minorHAnsi"/>
          <w:w w:val="111"/>
        </w:rPr>
        <w:t>a</w:t>
      </w:r>
      <w:r w:rsidRPr="005742E0">
        <w:rPr>
          <w:rFonts w:asciiTheme="minorHAnsi" w:hAnsiTheme="minorHAnsi" w:cstheme="minorHAnsi"/>
          <w:spacing w:val="-1"/>
          <w:w w:val="111"/>
        </w:rPr>
        <w:t>t</w:t>
      </w:r>
      <w:r w:rsidRPr="005742E0">
        <w:rPr>
          <w:rFonts w:asciiTheme="minorHAnsi" w:hAnsiTheme="minorHAnsi" w:cstheme="minorHAnsi"/>
          <w:w w:val="111"/>
        </w:rPr>
        <w:t>ing</w:t>
      </w:r>
      <w:r w:rsidRPr="005742E0">
        <w:rPr>
          <w:rFonts w:asciiTheme="minorHAnsi" w:hAnsiTheme="minorHAnsi" w:cstheme="minorHAnsi"/>
          <w:spacing w:val="-28"/>
          <w:w w:val="111"/>
        </w:rPr>
        <w:t xml:space="preserve"> </w:t>
      </w:r>
      <w:r w:rsidRPr="005742E0">
        <w:rPr>
          <w:rFonts w:asciiTheme="minorHAnsi" w:hAnsiTheme="minorHAnsi" w:cstheme="minorHAnsi"/>
          <w:spacing w:val="-3"/>
          <w:w w:val="111"/>
        </w:rPr>
        <w:t>t</w:t>
      </w:r>
      <w:r w:rsidRPr="005742E0">
        <w:rPr>
          <w:rFonts w:asciiTheme="minorHAnsi" w:hAnsiTheme="minorHAnsi" w:cstheme="minorHAnsi"/>
          <w:w w:val="111"/>
        </w:rPr>
        <w:t>o</w:t>
      </w:r>
      <w:r w:rsidRPr="005742E0">
        <w:rPr>
          <w:rFonts w:asciiTheme="minorHAnsi" w:hAnsiTheme="minorHAnsi" w:cstheme="minorHAnsi"/>
          <w:spacing w:val="-8"/>
          <w:w w:val="111"/>
        </w:rPr>
        <w:t xml:space="preserve"> </w:t>
      </w:r>
      <w:r w:rsidRPr="005742E0">
        <w:rPr>
          <w:rFonts w:asciiTheme="minorHAnsi" w:hAnsiTheme="minorHAnsi" w:cstheme="minorHAnsi"/>
          <w:w w:val="111"/>
        </w:rPr>
        <w:t>al</w:t>
      </w:r>
      <w:r w:rsidRPr="005742E0">
        <w:rPr>
          <w:rFonts w:asciiTheme="minorHAnsi" w:hAnsiTheme="minorHAnsi" w:cstheme="minorHAnsi"/>
          <w:spacing w:val="-1"/>
          <w:w w:val="111"/>
        </w:rPr>
        <w:t>l</w:t>
      </w:r>
      <w:r w:rsidRPr="005742E0">
        <w:rPr>
          <w:rFonts w:asciiTheme="minorHAnsi" w:hAnsiTheme="minorHAnsi" w:cstheme="minorHAnsi"/>
          <w:w w:val="111"/>
        </w:rPr>
        <w:t>ega</w:t>
      </w:r>
      <w:r w:rsidRPr="005742E0">
        <w:rPr>
          <w:rFonts w:asciiTheme="minorHAnsi" w:hAnsiTheme="minorHAnsi" w:cstheme="minorHAnsi"/>
          <w:spacing w:val="-1"/>
          <w:w w:val="111"/>
        </w:rPr>
        <w:t>t</w:t>
      </w:r>
      <w:r w:rsidRPr="005742E0">
        <w:rPr>
          <w:rFonts w:asciiTheme="minorHAnsi" w:hAnsiTheme="minorHAnsi" w:cstheme="minorHAnsi"/>
          <w:spacing w:val="-2"/>
          <w:w w:val="111"/>
        </w:rPr>
        <w:t>i</w:t>
      </w:r>
      <w:r w:rsidRPr="005742E0">
        <w:rPr>
          <w:rFonts w:asciiTheme="minorHAnsi" w:hAnsiTheme="minorHAnsi" w:cstheme="minorHAnsi"/>
          <w:w w:val="111"/>
        </w:rPr>
        <w:t>on</w:t>
      </w:r>
      <w:r w:rsidRPr="005742E0">
        <w:rPr>
          <w:rFonts w:asciiTheme="minorHAnsi" w:hAnsiTheme="minorHAnsi" w:cstheme="minorHAnsi"/>
          <w:spacing w:val="-9"/>
          <w:w w:val="111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o</w:t>
      </w:r>
      <w:r w:rsidRPr="005742E0">
        <w:rPr>
          <w:rFonts w:asciiTheme="minorHAnsi" w:hAnsiTheme="minorHAnsi" w:cstheme="minorHAnsi"/>
        </w:rPr>
        <w:t>f</w:t>
      </w:r>
      <w:r w:rsidRPr="005742E0">
        <w:rPr>
          <w:rFonts w:asciiTheme="minorHAnsi" w:hAnsiTheme="minorHAnsi" w:cstheme="minorHAnsi"/>
          <w:spacing w:val="1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R</w:t>
      </w:r>
      <w:r w:rsidRPr="005742E0">
        <w:rPr>
          <w:rFonts w:asciiTheme="minorHAnsi" w:hAnsiTheme="minorHAnsi" w:cstheme="minorHAnsi"/>
        </w:rPr>
        <w:t>ape</w:t>
      </w:r>
      <w:r w:rsidRPr="005742E0">
        <w:rPr>
          <w:rFonts w:asciiTheme="minorHAnsi" w:hAnsiTheme="minorHAnsi" w:cstheme="minorHAnsi"/>
          <w:spacing w:val="32"/>
        </w:rPr>
        <w:t xml:space="preserve"> </w:t>
      </w:r>
      <w:r w:rsidRPr="005742E0">
        <w:rPr>
          <w:rFonts w:asciiTheme="minorHAnsi" w:hAnsiTheme="minorHAnsi" w:cstheme="minorHAnsi"/>
          <w:spacing w:val="-2"/>
          <w:w w:val="107"/>
        </w:rPr>
        <w:t>c</w:t>
      </w:r>
      <w:r w:rsidRPr="005742E0">
        <w:rPr>
          <w:rFonts w:asciiTheme="minorHAnsi" w:hAnsiTheme="minorHAnsi" w:cstheme="minorHAnsi"/>
          <w:w w:val="107"/>
        </w:rPr>
        <w:t>omm</w:t>
      </w:r>
      <w:r w:rsidRPr="005742E0">
        <w:rPr>
          <w:rFonts w:asciiTheme="minorHAnsi" w:hAnsiTheme="minorHAnsi" w:cstheme="minorHAnsi"/>
          <w:spacing w:val="-2"/>
          <w:w w:val="107"/>
        </w:rPr>
        <w:t>i</w:t>
      </w:r>
      <w:r w:rsidRPr="005742E0">
        <w:rPr>
          <w:rFonts w:asciiTheme="minorHAnsi" w:hAnsiTheme="minorHAnsi" w:cstheme="minorHAnsi"/>
          <w:w w:val="107"/>
        </w:rPr>
        <w:t>t</w:t>
      </w:r>
      <w:r w:rsidRPr="005742E0">
        <w:rPr>
          <w:rFonts w:asciiTheme="minorHAnsi" w:hAnsiTheme="minorHAnsi" w:cstheme="minorHAnsi"/>
          <w:spacing w:val="-5"/>
          <w:w w:val="107"/>
        </w:rPr>
        <w:t>t</w:t>
      </w:r>
      <w:r w:rsidRPr="005742E0">
        <w:rPr>
          <w:rFonts w:asciiTheme="minorHAnsi" w:hAnsiTheme="minorHAnsi" w:cstheme="minorHAnsi"/>
          <w:w w:val="107"/>
        </w:rPr>
        <w:t>ed</w:t>
      </w:r>
      <w:r w:rsidRPr="005742E0">
        <w:rPr>
          <w:rFonts w:asciiTheme="minorHAnsi" w:hAnsiTheme="minorHAnsi" w:cstheme="minorHAnsi"/>
          <w:spacing w:val="-11"/>
          <w:w w:val="107"/>
        </w:rPr>
        <w:t xml:space="preserve"> </w:t>
      </w:r>
      <w:r w:rsidRPr="005742E0">
        <w:rPr>
          <w:rFonts w:asciiTheme="minorHAnsi" w:hAnsiTheme="minorHAnsi" w:cstheme="minorHAnsi"/>
          <w:w w:val="112"/>
        </w:rPr>
        <w:t>at</w:t>
      </w:r>
      <w:r w:rsidRPr="005742E0">
        <w:rPr>
          <w:rFonts w:asciiTheme="minorHAnsi" w:hAnsiTheme="minorHAnsi" w:cstheme="minorHAnsi"/>
          <w:spacing w:val="10"/>
          <w:w w:val="112"/>
        </w:rPr>
        <w:t xml:space="preserve"> </w:t>
      </w:r>
      <w:r w:rsidRPr="005742E0">
        <w:rPr>
          <w:rFonts w:asciiTheme="minorHAnsi" w:hAnsiTheme="minorHAnsi" w:cstheme="minorHAnsi"/>
          <w:w w:val="112"/>
        </w:rPr>
        <w:t>a p</w:t>
      </w:r>
      <w:r w:rsidRPr="005742E0">
        <w:rPr>
          <w:rFonts w:asciiTheme="minorHAnsi" w:hAnsiTheme="minorHAnsi" w:cstheme="minorHAnsi"/>
          <w:spacing w:val="3"/>
          <w:w w:val="112"/>
        </w:rPr>
        <w:t>r</w:t>
      </w:r>
      <w:r w:rsidRPr="005742E0">
        <w:rPr>
          <w:rFonts w:asciiTheme="minorHAnsi" w:hAnsiTheme="minorHAnsi" w:cstheme="minorHAnsi"/>
          <w:spacing w:val="-7"/>
          <w:w w:val="112"/>
        </w:rPr>
        <w:t>i</w:t>
      </w:r>
      <w:r w:rsidRPr="005742E0">
        <w:rPr>
          <w:rFonts w:asciiTheme="minorHAnsi" w:hAnsiTheme="minorHAnsi" w:cstheme="minorHAnsi"/>
          <w:spacing w:val="-6"/>
          <w:w w:val="112"/>
        </w:rPr>
        <w:t>v</w:t>
      </w:r>
      <w:r w:rsidRPr="005742E0">
        <w:rPr>
          <w:rFonts w:asciiTheme="minorHAnsi" w:hAnsiTheme="minorHAnsi" w:cstheme="minorHAnsi"/>
          <w:w w:val="112"/>
        </w:rPr>
        <w:t>a</w:t>
      </w:r>
      <w:r w:rsidRPr="005742E0">
        <w:rPr>
          <w:rFonts w:asciiTheme="minorHAnsi" w:hAnsiTheme="minorHAnsi" w:cstheme="minorHAnsi"/>
          <w:spacing w:val="-6"/>
          <w:w w:val="112"/>
        </w:rPr>
        <w:t>t</w:t>
      </w:r>
      <w:r w:rsidRPr="005742E0">
        <w:rPr>
          <w:rFonts w:asciiTheme="minorHAnsi" w:hAnsiTheme="minorHAnsi" w:cstheme="minorHAnsi"/>
          <w:w w:val="112"/>
        </w:rPr>
        <w:t>e</w:t>
      </w:r>
      <w:r w:rsidRPr="005742E0">
        <w:rPr>
          <w:rFonts w:asciiTheme="minorHAnsi" w:hAnsiTheme="minorHAnsi" w:cstheme="minorHAnsi"/>
          <w:spacing w:val="-27"/>
          <w:w w:val="112"/>
        </w:rPr>
        <w:t xml:space="preserve"> </w:t>
      </w:r>
      <w:r w:rsidRPr="005742E0">
        <w:rPr>
          <w:rFonts w:asciiTheme="minorHAnsi" w:hAnsiTheme="minorHAnsi" w:cstheme="minorHAnsi"/>
          <w:w w:val="112"/>
        </w:rPr>
        <w:t>par</w:t>
      </w:r>
      <w:r w:rsidRPr="005742E0">
        <w:rPr>
          <w:rFonts w:asciiTheme="minorHAnsi" w:hAnsiTheme="minorHAnsi" w:cstheme="minorHAnsi"/>
          <w:spacing w:val="-6"/>
          <w:w w:val="112"/>
        </w:rPr>
        <w:t>t</w:t>
      </w:r>
      <w:r w:rsidRPr="005742E0">
        <w:rPr>
          <w:rFonts w:asciiTheme="minorHAnsi" w:hAnsiTheme="minorHAnsi" w:cstheme="minorHAnsi"/>
          <w:w w:val="112"/>
        </w:rPr>
        <w:t xml:space="preserve">y </w:t>
      </w:r>
      <w:hyperlink r:id="rId9">
        <w:r w:rsidRPr="005742E0">
          <w:rPr>
            <w:rFonts w:asciiTheme="minorHAnsi" w:hAnsiTheme="minorHAnsi" w:cstheme="minorHAnsi"/>
            <w:spacing w:val="-1"/>
            <w:w w:val="105"/>
            <w:u w:color="3565A0"/>
          </w:rPr>
          <w:t>h</w:t>
        </w:r>
        <w:r w:rsidRPr="005742E0">
          <w:rPr>
            <w:rFonts w:asciiTheme="minorHAnsi" w:hAnsiTheme="minorHAnsi" w:cstheme="minorHAnsi"/>
            <w:w w:val="117"/>
            <w:u w:color="3565A0"/>
          </w:rPr>
          <w:t>tt</w:t>
        </w:r>
        <w:r w:rsidRPr="005742E0">
          <w:rPr>
            <w:rFonts w:asciiTheme="minorHAnsi" w:hAnsiTheme="minorHAnsi" w:cstheme="minorHAnsi"/>
            <w:spacing w:val="-1"/>
            <w:w w:val="117"/>
            <w:u w:color="3565A0"/>
          </w:rPr>
          <w:t>p</w:t>
        </w:r>
        <w:r w:rsidRPr="005742E0">
          <w:rPr>
            <w:rFonts w:asciiTheme="minorHAnsi" w:hAnsiTheme="minorHAnsi" w:cstheme="minorHAnsi"/>
            <w:w w:val="103"/>
            <w:u w:color="3565A0"/>
          </w:rPr>
          <w:t>://ww</w:t>
        </w:r>
        <w:r w:rsidRPr="005742E0">
          <w:rPr>
            <w:rFonts w:asciiTheme="minorHAnsi" w:hAnsiTheme="minorHAnsi" w:cstheme="minorHAnsi"/>
            <w:spacing w:val="-12"/>
            <w:w w:val="103"/>
            <w:u w:color="3565A0"/>
          </w:rPr>
          <w:t>w</w:t>
        </w:r>
        <w:r w:rsidRPr="005742E0">
          <w:rPr>
            <w:rFonts w:asciiTheme="minorHAnsi" w:hAnsiTheme="minorHAnsi" w:cstheme="minorHAnsi"/>
            <w:spacing w:val="-1"/>
            <w:w w:val="93"/>
            <w:u w:color="3565A0"/>
          </w:rPr>
          <w:t>.</w:t>
        </w:r>
        <w:r w:rsidRPr="005742E0">
          <w:rPr>
            <w:rFonts w:asciiTheme="minorHAnsi" w:hAnsiTheme="minorHAnsi" w:cstheme="minorHAnsi"/>
            <w:w w:val="115"/>
            <w:u w:color="3565A0"/>
          </w:rPr>
          <w:t>da</w:t>
        </w:r>
        <w:r w:rsidRPr="005742E0">
          <w:rPr>
            <w:rFonts w:asciiTheme="minorHAnsi" w:hAnsiTheme="minorHAnsi" w:cstheme="minorHAnsi"/>
            <w:spacing w:val="-1"/>
            <w:w w:val="115"/>
            <w:u w:color="3565A0"/>
          </w:rPr>
          <w:t>i</w:t>
        </w:r>
        <w:r w:rsidRPr="005742E0">
          <w:rPr>
            <w:rFonts w:asciiTheme="minorHAnsi" w:hAnsiTheme="minorHAnsi" w:cstheme="minorHAnsi"/>
            <w:spacing w:val="-4"/>
            <w:w w:val="89"/>
            <w:u w:color="3565A0"/>
          </w:rPr>
          <w:t>l</w:t>
        </w:r>
        <w:r w:rsidRPr="005742E0">
          <w:rPr>
            <w:rFonts w:asciiTheme="minorHAnsi" w:hAnsiTheme="minorHAnsi" w:cstheme="minorHAnsi"/>
            <w:spacing w:val="-1"/>
            <w:w w:val="95"/>
            <w:u w:color="3565A0"/>
          </w:rPr>
          <w:t>y</w:t>
        </w:r>
        <w:r w:rsidRPr="005742E0">
          <w:rPr>
            <w:rFonts w:asciiTheme="minorHAnsi" w:hAnsiTheme="minorHAnsi" w:cstheme="minorHAnsi"/>
            <w:w w:val="109"/>
            <w:u w:color="3565A0"/>
          </w:rPr>
          <w:t>ma</w:t>
        </w:r>
        <w:r w:rsidRPr="005742E0">
          <w:rPr>
            <w:rFonts w:asciiTheme="minorHAnsi" w:hAnsiTheme="minorHAnsi" w:cstheme="minorHAnsi"/>
            <w:spacing w:val="-1"/>
            <w:w w:val="109"/>
            <w:u w:color="3565A0"/>
          </w:rPr>
          <w:t>i</w:t>
        </w:r>
        <w:r w:rsidRPr="005742E0">
          <w:rPr>
            <w:rFonts w:asciiTheme="minorHAnsi" w:hAnsiTheme="minorHAnsi" w:cstheme="minorHAnsi"/>
            <w:spacing w:val="1"/>
            <w:w w:val="89"/>
            <w:u w:color="3565A0"/>
          </w:rPr>
          <w:t>l</w:t>
        </w:r>
        <w:r w:rsidRPr="005742E0">
          <w:rPr>
            <w:rFonts w:asciiTheme="minorHAnsi" w:hAnsiTheme="minorHAnsi" w:cstheme="minorHAnsi"/>
            <w:spacing w:val="-1"/>
            <w:w w:val="93"/>
            <w:u w:color="3565A0"/>
          </w:rPr>
          <w:t>.</w:t>
        </w:r>
        <w:r w:rsidRPr="005742E0">
          <w:rPr>
            <w:rFonts w:asciiTheme="minorHAnsi" w:hAnsiTheme="minorHAnsi" w:cstheme="minorHAnsi"/>
            <w:spacing w:val="-2"/>
            <w:w w:val="99"/>
            <w:u w:color="3565A0"/>
          </w:rPr>
          <w:t>c</w:t>
        </w:r>
        <w:r w:rsidRPr="005742E0">
          <w:rPr>
            <w:rFonts w:asciiTheme="minorHAnsi" w:hAnsiTheme="minorHAnsi" w:cstheme="minorHAnsi"/>
            <w:spacing w:val="-10"/>
            <w:w w:val="109"/>
            <w:u w:color="3565A0"/>
          </w:rPr>
          <w:t>o</w:t>
        </w:r>
        <w:r w:rsidRPr="005742E0">
          <w:rPr>
            <w:rFonts w:asciiTheme="minorHAnsi" w:hAnsiTheme="minorHAnsi" w:cstheme="minorHAnsi"/>
            <w:spacing w:val="-6"/>
            <w:w w:val="93"/>
            <w:u w:color="3565A0"/>
          </w:rPr>
          <w:t>.</w:t>
        </w:r>
        <w:r w:rsidRPr="005742E0">
          <w:rPr>
            <w:rFonts w:asciiTheme="minorHAnsi" w:hAnsiTheme="minorHAnsi" w:cstheme="minorHAnsi"/>
            <w:w w:val="95"/>
            <w:u w:color="3565A0"/>
          </w:rPr>
          <w:t>u</w:t>
        </w:r>
        <w:r w:rsidRPr="005742E0">
          <w:rPr>
            <w:rFonts w:asciiTheme="minorHAnsi" w:hAnsiTheme="minorHAnsi" w:cstheme="minorHAnsi"/>
            <w:spacing w:val="2"/>
            <w:w w:val="95"/>
            <w:u w:color="3565A0"/>
          </w:rPr>
          <w:t>k</w:t>
        </w:r>
        <w:r w:rsidRPr="005742E0">
          <w:rPr>
            <w:rFonts w:asciiTheme="minorHAnsi" w:hAnsiTheme="minorHAnsi" w:cstheme="minorHAnsi"/>
            <w:spacing w:val="-1"/>
            <w:w w:val="127"/>
            <w:u w:color="3565A0"/>
          </w:rPr>
          <w:t>/</w:t>
        </w:r>
        <w:r w:rsidRPr="005742E0">
          <w:rPr>
            <w:rFonts w:asciiTheme="minorHAnsi" w:hAnsiTheme="minorHAnsi" w:cstheme="minorHAnsi"/>
            <w:w w:val="109"/>
            <w:u w:color="3565A0"/>
          </w:rPr>
          <w:t>n</w:t>
        </w:r>
        <w:r w:rsidRPr="005742E0">
          <w:rPr>
            <w:rFonts w:asciiTheme="minorHAnsi" w:hAnsiTheme="minorHAnsi" w:cstheme="minorHAnsi"/>
            <w:spacing w:val="-3"/>
            <w:w w:val="109"/>
            <w:u w:color="3565A0"/>
          </w:rPr>
          <w:t>e</w:t>
        </w:r>
        <w:r w:rsidRPr="005742E0">
          <w:rPr>
            <w:rFonts w:asciiTheme="minorHAnsi" w:hAnsiTheme="minorHAnsi" w:cstheme="minorHAnsi"/>
            <w:spacing w:val="-3"/>
            <w:u w:color="3565A0"/>
          </w:rPr>
          <w:t>w</w:t>
        </w:r>
        <w:r w:rsidRPr="005742E0">
          <w:rPr>
            <w:rFonts w:asciiTheme="minorHAnsi" w:hAnsiTheme="minorHAnsi" w:cstheme="minorHAnsi"/>
            <w:spacing w:val="-3"/>
            <w:w w:val="96"/>
            <w:u w:color="3565A0"/>
          </w:rPr>
          <w:t>s</w:t>
        </w:r>
        <w:r w:rsidRPr="005742E0">
          <w:rPr>
            <w:rFonts w:asciiTheme="minorHAnsi" w:hAnsiTheme="minorHAnsi" w:cstheme="minorHAnsi"/>
            <w:spacing w:val="-11"/>
            <w:w w:val="127"/>
            <w:u w:color="3565A0"/>
          </w:rPr>
          <w:t>/</w:t>
        </w:r>
        <w:r w:rsidRPr="005742E0">
          <w:rPr>
            <w:rFonts w:asciiTheme="minorHAnsi" w:hAnsiTheme="minorHAnsi" w:cstheme="minorHAnsi"/>
            <w:w w:val="118"/>
            <w:u w:color="3565A0"/>
          </w:rPr>
          <w:t>ar</w:t>
        </w:r>
        <w:r w:rsidRPr="005742E0">
          <w:rPr>
            <w:rFonts w:asciiTheme="minorHAnsi" w:hAnsiTheme="minorHAnsi" w:cstheme="minorHAnsi"/>
            <w:spacing w:val="-1"/>
            <w:w w:val="118"/>
            <w:u w:color="3565A0"/>
          </w:rPr>
          <w:t>t</w:t>
        </w:r>
        <w:r w:rsidRPr="005742E0">
          <w:rPr>
            <w:rFonts w:asciiTheme="minorHAnsi" w:hAnsiTheme="minorHAnsi" w:cstheme="minorHAnsi"/>
            <w:spacing w:val="-1"/>
            <w:w w:val="96"/>
            <w:u w:color="3565A0"/>
          </w:rPr>
          <w:t>i</w:t>
        </w:r>
        <w:r w:rsidRPr="005742E0">
          <w:rPr>
            <w:rFonts w:asciiTheme="minorHAnsi" w:hAnsiTheme="minorHAnsi" w:cstheme="minorHAnsi"/>
            <w:spacing w:val="-3"/>
            <w:w w:val="99"/>
            <w:u w:color="3565A0"/>
          </w:rPr>
          <w:t>c</w:t>
        </w:r>
        <w:r w:rsidRPr="005742E0">
          <w:rPr>
            <w:rFonts w:asciiTheme="minorHAnsi" w:hAnsiTheme="minorHAnsi" w:cstheme="minorHAnsi"/>
            <w:spacing w:val="-1"/>
            <w:w w:val="89"/>
            <w:u w:color="3565A0"/>
          </w:rPr>
          <w:t>l</w:t>
        </w:r>
        <w:r w:rsidRPr="005742E0">
          <w:rPr>
            <w:rFonts w:asciiTheme="minorHAnsi" w:hAnsiTheme="minorHAnsi" w:cstheme="minorHAnsi"/>
            <w:spacing w:val="3"/>
            <w:w w:val="114"/>
            <w:u w:color="3565A0"/>
          </w:rPr>
          <w:t>e</w:t>
        </w:r>
        <w:r w:rsidRPr="005742E0">
          <w:rPr>
            <w:rFonts w:asciiTheme="minorHAnsi" w:hAnsiTheme="minorHAnsi" w:cstheme="minorHAnsi"/>
            <w:spacing w:val="-10"/>
            <w:w w:val="79"/>
            <w:u w:color="3565A0"/>
          </w:rPr>
          <w:t>-</w:t>
        </w:r>
        <w:r w:rsidRPr="005742E0">
          <w:rPr>
            <w:rFonts w:asciiTheme="minorHAnsi" w:hAnsiTheme="minorHAnsi" w:cstheme="minorHAnsi"/>
            <w:w w:val="103"/>
            <w:u w:color="3565A0"/>
          </w:rPr>
          <w:t>3</w:t>
        </w:r>
        <w:r w:rsidRPr="005742E0">
          <w:rPr>
            <w:rFonts w:asciiTheme="minorHAnsi" w:hAnsiTheme="minorHAnsi" w:cstheme="minorHAnsi"/>
            <w:spacing w:val="-3"/>
            <w:w w:val="103"/>
            <w:u w:color="3565A0"/>
          </w:rPr>
          <w:t>3</w:t>
        </w:r>
        <w:r w:rsidRPr="005742E0">
          <w:rPr>
            <w:rFonts w:asciiTheme="minorHAnsi" w:hAnsiTheme="minorHAnsi" w:cstheme="minorHAnsi"/>
            <w:spacing w:val="1"/>
            <w:w w:val="102"/>
            <w:u w:color="3565A0"/>
          </w:rPr>
          <w:t>2</w:t>
        </w:r>
        <w:r w:rsidRPr="005742E0">
          <w:rPr>
            <w:rFonts w:asciiTheme="minorHAnsi" w:hAnsiTheme="minorHAnsi" w:cstheme="minorHAnsi"/>
            <w:w w:val="106"/>
            <w:u w:color="3565A0"/>
          </w:rPr>
          <w:t>2</w:t>
        </w:r>
        <w:r w:rsidRPr="005742E0">
          <w:rPr>
            <w:rFonts w:asciiTheme="minorHAnsi" w:hAnsiTheme="minorHAnsi" w:cstheme="minorHAnsi"/>
            <w:spacing w:val="2"/>
            <w:w w:val="106"/>
            <w:u w:color="3565A0"/>
          </w:rPr>
          <w:t>4</w:t>
        </w:r>
        <w:r w:rsidRPr="005742E0">
          <w:rPr>
            <w:rFonts w:asciiTheme="minorHAnsi" w:hAnsiTheme="minorHAnsi" w:cstheme="minorHAnsi"/>
            <w:spacing w:val="-3"/>
            <w:w w:val="112"/>
            <w:u w:color="3565A0"/>
          </w:rPr>
          <w:t>6</w:t>
        </w:r>
        <w:r w:rsidRPr="005742E0">
          <w:rPr>
            <w:rFonts w:asciiTheme="minorHAnsi" w:hAnsiTheme="minorHAnsi" w:cstheme="minorHAnsi"/>
            <w:spacing w:val="-4"/>
            <w:w w:val="102"/>
            <w:u w:color="3565A0"/>
          </w:rPr>
          <w:t>2</w:t>
        </w:r>
        <w:r w:rsidRPr="005742E0">
          <w:rPr>
            <w:rFonts w:asciiTheme="minorHAnsi" w:hAnsiTheme="minorHAnsi" w:cstheme="minorHAnsi"/>
            <w:spacing w:val="-12"/>
            <w:w w:val="127"/>
            <w:u w:color="3565A0"/>
          </w:rPr>
          <w:t>/</w:t>
        </w:r>
        <w:r w:rsidRPr="005742E0">
          <w:rPr>
            <w:rFonts w:asciiTheme="minorHAnsi" w:hAnsiTheme="minorHAnsi" w:cstheme="minorHAnsi"/>
            <w:w w:val="93"/>
            <w:u w:color="3565A0"/>
          </w:rPr>
          <w:t>Ar</w:t>
        </w:r>
        <w:r w:rsidRPr="005742E0">
          <w:rPr>
            <w:rFonts w:asciiTheme="minorHAnsi" w:hAnsiTheme="minorHAnsi" w:cstheme="minorHAnsi"/>
            <w:spacing w:val="-4"/>
            <w:w w:val="93"/>
            <w:u w:color="3565A0"/>
          </w:rPr>
          <w:t>r</w:t>
        </w:r>
        <w:r w:rsidRPr="005742E0">
          <w:rPr>
            <w:rFonts w:asciiTheme="minorHAnsi" w:hAnsiTheme="minorHAnsi" w:cstheme="minorHAnsi"/>
            <w:w w:val="114"/>
            <w:u w:color="3565A0"/>
          </w:rPr>
          <w:t>oga</w:t>
        </w:r>
        <w:r w:rsidRPr="005742E0">
          <w:rPr>
            <w:rFonts w:asciiTheme="minorHAnsi" w:hAnsiTheme="minorHAnsi" w:cstheme="minorHAnsi"/>
            <w:spacing w:val="-1"/>
            <w:w w:val="114"/>
            <w:u w:color="3565A0"/>
          </w:rPr>
          <w:t>n</w:t>
        </w:r>
        <w:r w:rsidRPr="005742E0">
          <w:rPr>
            <w:rFonts w:asciiTheme="minorHAnsi" w:hAnsiTheme="minorHAnsi" w:cstheme="minorHAnsi"/>
            <w:spacing w:val="-4"/>
            <w:w w:val="127"/>
            <w:u w:color="3565A0"/>
          </w:rPr>
          <w:t>t</w:t>
        </w:r>
        <w:r w:rsidRPr="005742E0">
          <w:rPr>
            <w:rFonts w:asciiTheme="minorHAnsi" w:hAnsiTheme="minorHAnsi" w:cstheme="minorHAnsi"/>
            <w:spacing w:val="1"/>
            <w:w w:val="79"/>
            <w:u w:color="3565A0"/>
          </w:rPr>
          <w:t>-</w:t>
        </w:r>
        <w:r w:rsidRPr="005742E0">
          <w:rPr>
            <w:rFonts w:asciiTheme="minorHAnsi" w:hAnsiTheme="minorHAnsi" w:cstheme="minorHAnsi"/>
            <w:u w:color="3565A0"/>
          </w:rPr>
          <w:t>Ox</w:t>
        </w:r>
        <w:r w:rsidRPr="005742E0">
          <w:rPr>
            <w:rFonts w:asciiTheme="minorHAnsi" w:hAnsiTheme="minorHAnsi" w:cstheme="minorHAnsi"/>
            <w:spacing w:val="-7"/>
            <w:u w:color="3565A0"/>
          </w:rPr>
          <w:t>f</w:t>
        </w:r>
        <w:r w:rsidRPr="005742E0">
          <w:rPr>
            <w:rFonts w:asciiTheme="minorHAnsi" w:hAnsiTheme="minorHAnsi" w:cstheme="minorHAnsi"/>
            <w:w w:val="104"/>
            <w:u w:color="3565A0"/>
          </w:rPr>
          <w:t>o</w:t>
        </w:r>
        <w:r w:rsidRPr="005742E0">
          <w:rPr>
            <w:rFonts w:asciiTheme="minorHAnsi" w:hAnsiTheme="minorHAnsi" w:cstheme="minorHAnsi"/>
            <w:spacing w:val="-5"/>
            <w:w w:val="104"/>
            <w:u w:color="3565A0"/>
          </w:rPr>
          <w:t>r</w:t>
        </w:r>
        <w:r w:rsidRPr="005742E0">
          <w:rPr>
            <w:rFonts w:asciiTheme="minorHAnsi" w:hAnsiTheme="minorHAnsi" w:cstheme="minorHAnsi"/>
            <w:u w:color="3565A0"/>
          </w:rPr>
          <w:t>d</w:t>
        </w:r>
        <w:r w:rsidRPr="005742E0">
          <w:rPr>
            <w:rFonts w:asciiTheme="minorHAnsi" w:hAnsiTheme="minorHAnsi" w:cstheme="minorHAnsi"/>
            <w:spacing w:val="4"/>
            <w:u w:color="3565A0"/>
          </w:rPr>
          <w:t>-</w:t>
        </w:r>
        <w:r w:rsidRPr="005742E0">
          <w:rPr>
            <w:rFonts w:asciiTheme="minorHAnsi" w:hAnsiTheme="minorHAnsi" w:cstheme="minorHAnsi"/>
            <w:w w:val="107"/>
            <w:u w:color="3565A0"/>
          </w:rPr>
          <w:t>edu</w:t>
        </w:r>
        <w:r w:rsidRPr="005742E0">
          <w:rPr>
            <w:rFonts w:asciiTheme="minorHAnsi" w:hAnsiTheme="minorHAnsi" w:cstheme="minorHAnsi"/>
            <w:spacing w:val="-2"/>
            <w:w w:val="107"/>
            <w:u w:color="3565A0"/>
          </w:rPr>
          <w:t>c</w:t>
        </w:r>
        <w:r w:rsidRPr="005742E0">
          <w:rPr>
            <w:rFonts w:asciiTheme="minorHAnsi" w:hAnsiTheme="minorHAnsi" w:cstheme="minorHAnsi"/>
            <w:w w:val="128"/>
            <w:u w:color="3565A0"/>
          </w:rPr>
          <w:t>a</w:t>
        </w:r>
        <w:r w:rsidRPr="005742E0">
          <w:rPr>
            <w:rFonts w:asciiTheme="minorHAnsi" w:hAnsiTheme="minorHAnsi" w:cstheme="minorHAnsi"/>
            <w:spacing w:val="-5"/>
            <w:w w:val="128"/>
            <w:u w:color="3565A0"/>
          </w:rPr>
          <w:t>t</w:t>
        </w:r>
        <w:r w:rsidRPr="005742E0">
          <w:rPr>
            <w:rFonts w:asciiTheme="minorHAnsi" w:hAnsiTheme="minorHAnsi" w:cstheme="minorHAnsi"/>
            <w:w w:val="105"/>
            <w:u w:color="3565A0"/>
          </w:rPr>
          <w:t>ed</w:t>
        </w:r>
        <w:r w:rsidRPr="005742E0">
          <w:rPr>
            <w:rFonts w:asciiTheme="minorHAnsi" w:hAnsiTheme="minorHAnsi" w:cstheme="minorHAnsi"/>
            <w:spacing w:val="4"/>
            <w:w w:val="105"/>
            <w:u w:color="3565A0"/>
          </w:rPr>
          <w:t>-</w:t>
        </w:r>
        <w:r w:rsidRPr="005742E0">
          <w:rPr>
            <w:rFonts w:asciiTheme="minorHAnsi" w:hAnsiTheme="minorHAnsi" w:cstheme="minorHAnsi"/>
            <w:w w:val="111"/>
            <w:u w:color="3565A0"/>
          </w:rPr>
          <w:t>doc</w:t>
        </w:r>
        <w:r w:rsidRPr="005742E0">
          <w:rPr>
            <w:rFonts w:asciiTheme="minorHAnsi" w:hAnsiTheme="minorHAnsi" w:cstheme="minorHAnsi"/>
            <w:spacing w:val="-3"/>
            <w:w w:val="111"/>
            <w:u w:color="3565A0"/>
          </w:rPr>
          <w:t>t</w:t>
        </w:r>
        <w:r w:rsidRPr="005742E0">
          <w:rPr>
            <w:rFonts w:asciiTheme="minorHAnsi" w:hAnsiTheme="minorHAnsi" w:cstheme="minorHAnsi"/>
            <w:w w:val="104"/>
            <w:u w:color="3565A0"/>
          </w:rPr>
          <w:t>o</w:t>
        </w:r>
        <w:r w:rsidRPr="005742E0">
          <w:rPr>
            <w:rFonts w:asciiTheme="minorHAnsi" w:hAnsiTheme="minorHAnsi" w:cstheme="minorHAnsi"/>
            <w:spacing w:val="-6"/>
            <w:w w:val="104"/>
            <w:u w:color="3565A0"/>
          </w:rPr>
          <w:t>r</w:t>
        </w:r>
        <w:r w:rsidRPr="005742E0">
          <w:rPr>
            <w:rFonts w:asciiTheme="minorHAnsi" w:hAnsiTheme="minorHAnsi" w:cstheme="minorHAnsi"/>
            <w:w w:val="79"/>
            <w:u w:color="3565A0"/>
          </w:rPr>
          <w:t>-</w:t>
        </w:r>
      </w:hyperlink>
      <w:r w:rsidRPr="005742E0">
        <w:rPr>
          <w:rFonts w:asciiTheme="minorHAnsi" w:hAnsiTheme="minorHAnsi" w:cstheme="minorHAnsi"/>
          <w:w w:val="79"/>
        </w:rPr>
        <w:t xml:space="preserve"> </w:t>
      </w:r>
      <w:r w:rsidRPr="005742E0">
        <w:rPr>
          <w:rFonts w:asciiTheme="minorHAnsi" w:hAnsiTheme="minorHAnsi" w:cstheme="minorHAnsi"/>
          <w:w w:val="106"/>
          <w:u w:color="3565A0"/>
        </w:rPr>
        <w:t>s</w:t>
      </w:r>
      <w:r w:rsidRPr="005742E0">
        <w:rPr>
          <w:rFonts w:asciiTheme="minorHAnsi" w:hAnsiTheme="minorHAnsi" w:cstheme="minorHAnsi"/>
          <w:spacing w:val="-1"/>
          <w:w w:val="106"/>
          <w:u w:color="3565A0"/>
        </w:rPr>
        <w:t>e</w:t>
      </w:r>
      <w:r w:rsidRPr="005742E0">
        <w:rPr>
          <w:rFonts w:asciiTheme="minorHAnsi" w:hAnsiTheme="minorHAnsi" w:cstheme="minorHAnsi"/>
          <w:spacing w:val="-1"/>
          <w:w w:val="95"/>
          <w:u w:color="3565A0"/>
        </w:rPr>
        <w:t>x</w:t>
      </w:r>
      <w:r w:rsidRPr="005742E0">
        <w:rPr>
          <w:rFonts w:asciiTheme="minorHAnsi" w:hAnsiTheme="minorHAnsi" w:cstheme="minorHAnsi"/>
          <w:w w:val="104"/>
          <w:u w:color="3565A0"/>
        </w:rPr>
        <w:t>ual</w:t>
      </w:r>
      <w:r w:rsidRPr="005742E0">
        <w:rPr>
          <w:rFonts w:asciiTheme="minorHAnsi" w:hAnsiTheme="minorHAnsi" w:cstheme="minorHAnsi"/>
          <w:spacing w:val="-4"/>
          <w:w w:val="104"/>
          <w:u w:color="3565A0"/>
        </w:rPr>
        <w:t>l</w:t>
      </w:r>
      <w:r w:rsidRPr="005742E0">
        <w:rPr>
          <w:rFonts w:asciiTheme="minorHAnsi" w:hAnsiTheme="minorHAnsi" w:cstheme="minorHAnsi"/>
          <w:spacing w:val="-5"/>
          <w:w w:val="95"/>
          <w:u w:color="3565A0"/>
        </w:rPr>
        <w:t>y</w:t>
      </w:r>
      <w:r w:rsidRPr="005742E0">
        <w:rPr>
          <w:rFonts w:asciiTheme="minorHAnsi" w:hAnsiTheme="minorHAnsi" w:cstheme="minorHAnsi"/>
          <w:spacing w:val="4"/>
          <w:w w:val="79"/>
          <w:u w:color="3565A0"/>
        </w:rPr>
        <w:t>-</w:t>
      </w:r>
      <w:r w:rsidRPr="005742E0">
        <w:rPr>
          <w:rFonts w:asciiTheme="minorHAnsi" w:hAnsiTheme="minorHAnsi" w:cstheme="minorHAnsi"/>
          <w:spacing w:val="-2"/>
          <w:w w:val="128"/>
          <w:u w:color="3565A0"/>
        </w:rPr>
        <w:t>a</w:t>
      </w:r>
      <w:r w:rsidRPr="005742E0">
        <w:rPr>
          <w:rFonts w:asciiTheme="minorHAnsi" w:hAnsiTheme="minorHAnsi" w:cstheme="minorHAnsi"/>
          <w:w w:val="103"/>
          <w:u w:color="3565A0"/>
        </w:rPr>
        <w:t>ssau</w:t>
      </w:r>
      <w:r w:rsidRPr="005742E0">
        <w:rPr>
          <w:rFonts w:asciiTheme="minorHAnsi" w:hAnsiTheme="minorHAnsi" w:cstheme="minorHAnsi"/>
          <w:spacing w:val="-2"/>
          <w:w w:val="103"/>
          <w:u w:color="3565A0"/>
        </w:rPr>
        <w:t>l</w:t>
      </w:r>
      <w:r w:rsidRPr="005742E0">
        <w:rPr>
          <w:rFonts w:asciiTheme="minorHAnsi" w:hAnsiTheme="minorHAnsi" w:cstheme="minorHAnsi"/>
          <w:spacing w:val="-5"/>
          <w:w w:val="127"/>
          <w:u w:color="3565A0"/>
        </w:rPr>
        <w:t>t</w:t>
      </w:r>
      <w:r w:rsidRPr="005742E0">
        <w:rPr>
          <w:rFonts w:asciiTheme="minorHAnsi" w:hAnsiTheme="minorHAnsi" w:cstheme="minorHAnsi"/>
          <w:w w:val="105"/>
          <w:u w:color="3565A0"/>
        </w:rPr>
        <w:t>ed</w:t>
      </w:r>
      <w:r w:rsidRPr="005742E0">
        <w:rPr>
          <w:rFonts w:asciiTheme="minorHAnsi" w:hAnsiTheme="minorHAnsi" w:cstheme="minorHAnsi"/>
          <w:spacing w:val="-5"/>
          <w:w w:val="105"/>
          <w:u w:color="3565A0"/>
        </w:rPr>
        <w:t>-</w:t>
      </w:r>
      <w:r w:rsidRPr="005742E0">
        <w:rPr>
          <w:rFonts w:asciiTheme="minorHAnsi" w:hAnsiTheme="minorHAnsi" w:cstheme="minorHAnsi"/>
          <w:spacing w:val="-6"/>
          <w:u w:color="3565A0"/>
        </w:rPr>
        <w:t>w</w:t>
      </w:r>
      <w:r w:rsidRPr="005742E0">
        <w:rPr>
          <w:rFonts w:asciiTheme="minorHAnsi" w:hAnsiTheme="minorHAnsi" w:cstheme="minorHAnsi"/>
          <w:w w:val="105"/>
          <w:u w:color="3565A0"/>
        </w:rPr>
        <w:t>oman-ho</w:t>
      </w:r>
      <w:r w:rsidRPr="005742E0">
        <w:rPr>
          <w:rFonts w:asciiTheme="minorHAnsi" w:hAnsiTheme="minorHAnsi" w:cstheme="minorHAnsi"/>
          <w:spacing w:val="-2"/>
          <w:w w:val="105"/>
          <w:u w:color="3565A0"/>
        </w:rPr>
        <w:t>u</w:t>
      </w:r>
      <w:r w:rsidRPr="005742E0">
        <w:rPr>
          <w:rFonts w:asciiTheme="minorHAnsi" w:hAnsiTheme="minorHAnsi" w:cstheme="minorHAnsi"/>
          <w:w w:val="106"/>
          <w:u w:color="3565A0"/>
        </w:rPr>
        <w:t>s</w:t>
      </w:r>
      <w:r w:rsidRPr="005742E0">
        <w:rPr>
          <w:rFonts w:asciiTheme="minorHAnsi" w:hAnsiTheme="minorHAnsi" w:cstheme="minorHAnsi"/>
          <w:spacing w:val="3"/>
          <w:w w:val="106"/>
          <w:u w:color="3565A0"/>
        </w:rPr>
        <w:t>e</w:t>
      </w:r>
      <w:r w:rsidRPr="005742E0">
        <w:rPr>
          <w:rFonts w:asciiTheme="minorHAnsi" w:hAnsiTheme="minorHAnsi" w:cstheme="minorHAnsi"/>
          <w:w w:val="110"/>
          <w:u w:color="3565A0"/>
        </w:rPr>
        <w:t>-par</w:t>
      </w:r>
      <w:r w:rsidRPr="005742E0">
        <w:rPr>
          <w:rFonts w:asciiTheme="minorHAnsi" w:hAnsiTheme="minorHAnsi" w:cstheme="minorHAnsi"/>
          <w:spacing w:val="-5"/>
          <w:w w:val="110"/>
          <w:u w:color="3565A0"/>
        </w:rPr>
        <w:t>t</w:t>
      </w:r>
      <w:r w:rsidRPr="005742E0">
        <w:rPr>
          <w:rFonts w:asciiTheme="minorHAnsi" w:hAnsiTheme="minorHAnsi" w:cstheme="minorHAnsi"/>
          <w:spacing w:val="-5"/>
          <w:w w:val="95"/>
          <w:u w:color="3565A0"/>
        </w:rPr>
        <w:t>y</w:t>
      </w:r>
      <w:r w:rsidRPr="005742E0">
        <w:rPr>
          <w:rFonts w:asciiTheme="minorHAnsi" w:hAnsiTheme="minorHAnsi" w:cstheme="minorHAnsi"/>
          <w:spacing w:val="-5"/>
          <w:w w:val="79"/>
          <w:u w:color="3565A0"/>
        </w:rPr>
        <w:t>-</w:t>
      </w:r>
      <w:r w:rsidRPr="005742E0">
        <w:rPr>
          <w:rFonts w:asciiTheme="minorHAnsi" w:hAnsiTheme="minorHAnsi" w:cstheme="minorHAnsi"/>
          <w:spacing w:val="-5"/>
          <w:w w:val="102"/>
          <w:u w:color="3565A0"/>
        </w:rPr>
        <w:t>f</w:t>
      </w:r>
      <w:r w:rsidRPr="005742E0">
        <w:rPr>
          <w:rFonts w:asciiTheme="minorHAnsi" w:hAnsiTheme="minorHAnsi" w:cstheme="minorHAnsi"/>
          <w:spacing w:val="3"/>
          <w:w w:val="96"/>
          <w:u w:color="3565A0"/>
        </w:rPr>
        <w:t>r</w:t>
      </w:r>
      <w:r w:rsidRPr="005742E0">
        <w:rPr>
          <w:rFonts w:asciiTheme="minorHAnsi" w:hAnsiTheme="minorHAnsi" w:cstheme="minorHAnsi"/>
          <w:spacing w:val="-1"/>
          <w:w w:val="96"/>
          <w:u w:color="3565A0"/>
        </w:rPr>
        <w:t>i</w:t>
      </w:r>
      <w:r w:rsidRPr="005742E0">
        <w:rPr>
          <w:rFonts w:asciiTheme="minorHAnsi" w:hAnsiTheme="minorHAnsi" w:cstheme="minorHAnsi"/>
          <w:w w:val="103"/>
          <w:u w:color="3565A0"/>
        </w:rPr>
        <w:t>end-</w:t>
      </w:r>
      <w:r w:rsidRPr="005742E0">
        <w:rPr>
          <w:rFonts w:asciiTheme="minorHAnsi" w:hAnsiTheme="minorHAnsi" w:cstheme="minorHAnsi"/>
          <w:spacing w:val="-1"/>
          <w:w w:val="103"/>
          <w:u w:color="3565A0"/>
        </w:rPr>
        <w:t>s</w:t>
      </w:r>
      <w:r w:rsidRPr="005742E0">
        <w:rPr>
          <w:rFonts w:asciiTheme="minorHAnsi" w:hAnsiTheme="minorHAnsi" w:cstheme="minorHAnsi"/>
          <w:spacing w:val="-1"/>
          <w:w w:val="89"/>
          <w:u w:color="3565A0"/>
        </w:rPr>
        <w:t>l</w:t>
      </w:r>
      <w:r w:rsidRPr="005742E0">
        <w:rPr>
          <w:rFonts w:asciiTheme="minorHAnsi" w:hAnsiTheme="minorHAnsi" w:cstheme="minorHAnsi"/>
          <w:w w:val="114"/>
          <w:u w:color="3565A0"/>
        </w:rPr>
        <w:t>e</w:t>
      </w:r>
      <w:r w:rsidRPr="005742E0">
        <w:rPr>
          <w:rFonts w:asciiTheme="minorHAnsi" w:hAnsiTheme="minorHAnsi" w:cstheme="minorHAnsi"/>
          <w:spacing w:val="-1"/>
          <w:w w:val="114"/>
          <w:u w:color="3565A0"/>
        </w:rPr>
        <w:t>p</w:t>
      </w:r>
      <w:r w:rsidRPr="005742E0">
        <w:rPr>
          <w:rFonts w:asciiTheme="minorHAnsi" w:hAnsiTheme="minorHAnsi" w:cstheme="minorHAnsi"/>
          <w:spacing w:val="-4"/>
          <w:w w:val="127"/>
          <w:u w:color="3565A0"/>
        </w:rPr>
        <w:t>t</w:t>
      </w:r>
      <w:r w:rsidRPr="005742E0">
        <w:rPr>
          <w:rFonts w:asciiTheme="minorHAnsi" w:hAnsiTheme="minorHAnsi" w:cstheme="minorHAnsi"/>
          <w:w w:val="103"/>
          <w:u w:color="3565A0"/>
        </w:rPr>
        <w:t>-bed</w:t>
      </w:r>
      <w:r w:rsidRPr="005742E0">
        <w:rPr>
          <w:rFonts w:asciiTheme="minorHAnsi" w:hAnsiTheme="minorHAnsi" w:cstheme="minorHAnsi"/>
          <w:spacing w:val="-5"/>
          <w:w w:val="103"/>
          <w:u w:color="3565A0"/>
        </w:rPr>
        <w:t>-</w:t>
      </w:r>
      <w:r w:rsidRPr="005742E0">
        <w:rPr>
          <w:rFonts w:asciiTheme="minorHAnsi" w:hAnsiTheme="minorHAnsi" w:cstheme="minorHAnsi"/>
          <w:spacing w:val="-7"/>
          <w:w w:val="102"/>
          <w:u w:color="3565A0"/>
        </w:rPr>
        <w:t>f</w:t>
      </w:r>
      <w:r w:rsidRPr="005742E0">
        <w:rPr>
          <w:rFonts w:asciiTheme="minorHAnsi" w:hAnsiTheme="minorHAnsi" w:cstheme="minorHAnsi"/>
          <w:w w:val="114"/>
          <w:u w:color="3565A0"/>
        </w:rPr>
        <w:t>a</w:t>
      </w:r>
      <w:r w:rsidRPr="005742E0">
        <w:rPr>
          <w:rFonts w:asciiTheme="minorHAnsi" w:hAnsiTheme="minorHAnsi" w:cstheme="minorHAnsi"/>
          <w:spacing w:val="-2"/>
          <w:w w:val="114"/>
          <w:u w:color="3565A0"/>
        </w:rPr>
        <w:t>c</w:t>
      </w:r>
      <w:r w:rsidRPr="005742E0">
        <w:rPr>
          <w:rFonts w:asciiTheme="minorHAnsi" w:hAnsiTheme="minorHAnsi" w:cstheme="minorHAnsi"/>
          <w:w w:val="106"/>
          <w:u w:color="3565A0"/>
        </w:rPr>
        <w:t>e</w:t>
      </w:r>
      <w:r w:rsidRPr="005742E0">
        <w:rPr>
          <w:rFonts w:asciiTheme="minorHAnsi" w:hAnsiTheme="minorHAnsi" w:cstheme="minorHAnsi"/>
          <w:spacing w:val="1"/>
          <w:w w:val="106"/>
          <w:u w:color="3565A0"/>
        </w:rPr>
        <w:t>s</w:t>
      </w:r>
      <w:r w:rsidRPr="005742E0">
        <w:rPr>
          <w:rFonts w:asciiTheme="minorHAnsi" w:hAnsiTheme="minorHAnsi" w:cstheme="minorHAnsi"/>
          <w:w w:val="88"/>
          <w:u w:color="3565A0"/>
        </w:rPr>
        <w:t>-</w:t>
      </w:r>
      <w:r w:rsidRPr="005742E0">
        <w:rPr>
          <w:rFonts w:asciiTheme="minorHAnsi" w:hAnsiTheme="minorHAnsi" w:cstheme="minorHAnsi"/>
          <w:spacing w:val="-1"/>
          <w:w w:val="88"/>
          <w:u w:color="3565A0"/>
        </w:rPr>
        <w:t>s</w:t>
      </w:r>
      <w:r w:rsidRPr="005742E0">
        <w:rPr>
          <w:rFonts w:asciiTheme="minorHAnsi" w:hAnsiTheme="minorHAnsi" w:cstheme="minorHAnsi"/>
          <w:w w:val="110"/>
          <w:u w:color="3565A0"/>
        </w:rPr>
        <w:t>t</w:t>
      </w:r>
      <w:r w:rsidRPr="005742E0">
        <w:rPr>
          <w:rFonts w:asciiTheme="minorHAnsi" w:hAnsiTheme="minorHAnsi" w:cstheme="minorHAnsi"/>
          <w:spacing w:val="1"/>
          <w:w w:val="110"/>
          <w:u w:color="3565A0"/>
        </w:rPr>
        <w:t>r</w:t>
      </w:r>
      <w:r w:rsidRPr="005742E0">
        <w:rPr>
          <w:rFonts w:asciiTheme="minorHAnsi" w:hAnsiTheme="minorHAnsi" w:cstheme="minorHAnsi"/>
          <w:w w:val="96"/>
          <w:u w:color="3565A0"/>
        </w:rPr>
        <w:t>uc</w:t>
      </w:r>
      <w:r w:rsidRPr="005742E0">
        <w:rPr>
          <w:rFonts w:asciiTheme="minorHAnsi" w:hAnsiTheme="minorHAnsi" w:cstheme="minorHAnsi"/>
          <w:spacing w:val="-10"/>
          <w:w w:val="96"/>
          <w:u w:color="3565A0"/>
        </w:rPr>
        <w:t>k</w:t>
      </w:r>
      <w:r w:rsidRPr="005742E0">
        <w:rPr>
          <w:rFonts w:asciiTheme="minorHAnsi" w:hAnsiTheme="minorHAnsi" w:cstheme="minorHAnsi"/>
          <w:spacing w:val="4"/>
          <w:w w:val="79"/>
          <w:u w:color="3565A0"/>
        </w:rPr>
        <w:t>-</w:t>
      </w:r>
      <w:r w:rsidRPr="005742E0">
        <w:rPr>
          <w:rFonts w:asciiTheme="minorHAnsi" w:hAnsiTheme="minorHAnsi" w:cstheme="minorHAnsi"/>
          <w:spacing w:val="-1"/>
          <w:w w:val="109"/>
          <w:u w:color="3565A0"/>
        </w:rPr>
        <w:t>o</w:t>
      </w:r>
      <w:r w:rsidRPr="005742E0">
        <w:rPr>
          <w:rFonts w:asciiTheme="minorHAnsi" w:hAnsiTheme="minorHAnsi" w:cstheme="minorHAnsi"/>
          <w:w w:val="97"/>
          <w:u w:color="3565A0"/>
        </w:rPr>
        <w:t>f</w:t>
      </w:r>
      <w:r w:rsidRPr="005742E0">
        <w:rPr>
          <w:rFonts w:asciiTheme="minorHAnsi" w:hAnsiTheme="minorHAnsi" w:cstheme="minorHAnsi"/>
          <w:spacing w:val="-18"/>
          <w:w w:val="97"/>
          <w:u w:color="3565A0"/>
        </w:rPr>
        <w:t>f</w:t>
      </w:r>
      <w:r w:rsidRPr="005742E0">
        <w:rPr>
          <w:rFonts w:asciiTheme="minorHAnsi" w:hAnsiTheme="minorHAnsi" w:cstheme="minorHAnsi"/>
          <w:w w:val="101"/>
          <w:u w:color="3565A0"/>
        </w:rPr>
        <w:t>.</w:t>
      </w:r>
      <w:r w:rsidRPr="005742E0">
        <w:rPr>
          <w:rFonts w:asciiTheme="minorHAnsi" w:hAnsiTheme="minorHAnsi" w:cstheme="minorHAnsi"/>
          <w:spacing w:val="-1"/>
          <w:w w:val="101"/>
          <w:u w:color="3565A0"/>
        </w:rPr>
        <w:t>h</w:t>
      </w:r>
      <w:r w:rsidRPr="005742E0">
        <w:rPr>
          <w:rFonts w:asciiTheme="minorHAnsi" w:hAnsiTheme="minorHAnsi" w:cstheme="minorHAnsi"/>
          <w:w w:val="104"/>
          <w:u w:color="3565A0"/>
        </w:rPr>
        <w:t>tml</w:t>
      </w:r>
    </w:p>
    <w:p w14:paraId="721E12CA" w14:textId="77777777" w:rsidR="00433EDA" w:rsidRPr="005742E0" w:rsidRDefault="00433EDA">
      <w:pPr>
        <w:spacing w:line="280" w:lineRule="exact"/>
        <w:rPr>
          <w:rFonts w:asciiTheme="minorHAnsi" w:hAnsiTheme="minorHAnsi" w:cstheme="minorHAnsi"/>
        </w:rPr>
      </w:pPr>
    </w:p>
    <w:p w14:paraId="06C3C373" w14:textId="77777777" w:rsidR="00433EDA" w:rsidRPr="005742E0" w:rsidRDefault="00CA4118">
      <w:pPr>
        <w:spacing w:line="243" w:lineRule="auto"/>
        <w:ind w:left="2404" w:right="520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i/>
          <w:w w:val="98"/>
        </w:rPr>
        <w:t>G</w:t>
      </w:r>
      <w:r w:rsidRPr="005742E0">
        <w:rPr>
          <w:rFonts w:asciiTheme="minorHAnsi" w:hAnsiTheme="minorHAnsi" w:cstheme="minorHAnsi"/>
          <w:i/>
          <w:spacing w:val="-5"/>
          <w:w w:val="98"/>
        </w:rPr>
        <w:t>M</w:t>
      </w:r>
      <w:r w:rsidRPr="005742E0">
        <w:rPr>
          <w:rFonts w:asciiTheme="minorHAnsi" w:hAnsiTheme="minorHAnsi" w:cstheme="minorHAnsi"/>
          <w:i/>
          <w:w w:val="98"/>
        </w:rPr>
        <w:t>C</w:t>
      </w:r>
      <w:r w:rsidRPr="005742E0">
        <w:rPr>
          <w:rFonts w:asciiTheme="minorHAnsi" w:hAnsiTheme="minorHAnsi" w:cstheme="minorHAnsi"/>
          <w:i/>
          <w:spacing w:val="-13"/>
          <w:w w:val="98"/>
        </w:rPr>
        <w:t xml:space="preserve"> </w:t>
      </w:r>
      <w:r w:rsidRPr="005742E0">
        <w:rPr>
          <w:rFonts w:asciiTheme="minorHAnsi" w:hAnsiTheme="minorHAnsi" w:cstheme="minorHAnsi"/>
          <w:i/>
        </w:rPr>
        <w:t>v</w:t>
      </w:r>
      <w:r w:rsidRPr="005742E0">
        <w:rPr>
          <w:rFonts w:asciiTheme="minorHAnsi" w:hAnsiTheme="minorHAnsi" w:cstheme="minorHAnsi"/>
          <w:i/>
          <w:spacing w:val="-4"/>
        </w:rPr>
        <w:t xml:space="preserve"> </w:t>
      </w:r>
      <w:r w:rsidRPr="005742E0">
        <w:rPr>
          <w:rFonts w:asciiTheme="minorHAnsi" w:hAnsiTheme="minorHAnsi" w:cstheme="minorHAnsi"/>
          <w:i/>
          <w:w w:val="92"/>
        </w:rPr>
        <w:t>Dr</w:t>
      </w:r>
      <w:r w:rsidRPr="005742E0">
        <w:rPr>
          <w:rFonts w:asciiTheme="minorHAnsi" w:hAnsiTheme="minorHAnsi" w:cstheme="minorHAnsi"/>
          <w:i/>
          <w:spacing w:val="-5"/>
          <w:w w:val="92"/>
        </w:rPr>
        <w:t xml:space="preserve"> </w:t>
      </w:r>
      <w:r w:rsidRPr="005742E0">
        <w:rPr>
          <w:rFonts w:asciiTheme="minorHAnsi" w:hAnsiTheme="minorHAnsi" w:cstheme="minorHAnsi"/>
          <w:i/>
        </w:rPr>
        <w:t>A</w:t>
      </w:r>
      <w:r w:rsidRPr="005742E0">
        <w:rPr>
          <w:rFonts w:asciiTheme="minorHAnsi" w:hAnsiTheme="minorHAnsi" w:cstheme="minorHAnsi"/>
          <w:i/>
          <w:spacing w:val="-3"/>
        </w:rPr>
        <w:t xml:space="preserve"> </w:t>
      </w:r>
      <w:r w:rsidRPr="005742E0">
        <w:rPr>
          <w:rFonts w:asciiTheme="minorHAnsi" w:hAnsiTheme="minorHAnsi" w:cstheme="minorHAnsi"/>
        </w:rPr>
        <w:t>–</w:t>
      </w:r>
      <w:r w:rsidRPr="005742E0">
        <w:rPr>
          <w:rFonts w:asciiTheme="minorHAnsi" w:hAnsiTheme="minorHAnsi" w:cstheme="minorHAnsi"/>
          <w:spacing w:val="-18"/>
        </w:rPr>
        <w:t xml:space="preserve"> </w:t>
      </w:r>
      <w:r w:rsidRPr="005742E0">
        <w:rPr>
          <w:rFonts w:asciiTheme="minorHAnsi" w:hAnsiTheme="minorHAnsi" w:cstheme="minorHAnsi"/>
          <w:spacing w:val="1"/>
          <w:w w:val="92"/>
        </w:rPr>
        <w:t>F</w:t>
      </w:r>
      <w:r w:rsidRPr="005742E0">
        <w:rPr>
          <w:rFonts w:asciiTheme="minorHAnsi" w:hAnsiTheme="minorHAnsi" w:cstheme="minorHAnsi"/>
          <w:w w:val="92"/>
        </w:rPr>
        <w:t>TP</w:t>
      </w:r>
      <w:r w:rsidRPr="005742E0">
        <w:rPr>
          <w:rFonts w:asciiTheme="minorHAnsi" w:hAnsiTheme="minorHAnsi" w:cstheme="minorHAnsi"/>
          <w:spacing w:val="-3"/>
          <w:w w:val="92"/>
        </w:rPr>
        <w:t xml:space="preserve"> </w:t>
      </w:r>
      <w:r w:rsidRPr="005742E0">
        <w:rPr>
          <w:rFonts w:asciiTheme="minorHAnsi" w:hAnsiTheme="minorHAnsi" w:cstheme="minorHAnsi"/>
        </w:rPr>
        <w:t>hea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</w:rPr>
        <w:t>ing</w:t>
      </w:r>
      <w:r w:rsidRPr="005742E0">
        <w:rPr>
          <w:rFonts w:asciiTheme="minorHAnsi" w:hAnsiTheme="minorHAnsi" w:cstheme="minorHAnsi"/>
          <w:spacing w:val="58"/>
        </w:rPr>
        <w:t xml:space="preserve"> </w:t>
      </w:r>
      <w:r w:rsidRPr="005742E0">
        <w:rPr>
          <w:rFonts w:asciiTheme="minorHAnsi" w:hAnsiTheme="minorHAnsi" w:cstheme="minorHAnsi"/>
          <w:spacing w:val="-4"/>
          <w:w w:val="111"/>
        </w:rPr>
        <w:t>r</w:t>
      </w:r>
      <w:r w:rsidRPr="005742E0">
        <w:rPr>
          <w:rFonts w:asciiTheme="minorHAnsi" w:hAnsiTheme="minorHAnsi" w:cstheme="minorHAnsi"/>
          <w:w w:val="111"/>
        </w:rPr>
        <w:t>e</w:t>
      </w:r>
      <w:r w:rsidRPr="005742E0">
        <w:rPr>
          <w:rFonts w:asciiTheme="minorHAnsi" w:hAnsiTheme="minorHAnsi" w:cstheme="minorHAnsi"/>
          <w:spacing w:val="-2"/>
          <w:w w:val="111"/>
        </w:rPr>
        <w:t>l</w:t>
      </w:r>
      <w:r w:rsidRPr="005742E0">
        <w:rPr>
          <w:rFonts w:asciiTheme="minorHAnsi" w:hAnsiTheme="minorHAnsi" w:cstheme="minorHAnsi"/>
          <w:w w:val="111"/>
        </w:rPr>
        <w:t>a</w:t>
      </w:r>
      <w:r w:rsidRPr="005742E0">
        <w:rPr>
          <w:rFonts w:asciiTheme="minorHAnsi" w:hAnsiTheme="minorHAnsi" w:cstheme="minorHAnsi"/>
          <w:spacing w:val="-1"/>
          <w:w w:val="111"/>
        </w:rPr>
        <w:t>t</w:t>
      </w:r>
      <w:r w:rsidRPr="005742E0">
        <w:rPr>
          <w:rFonts w:asciiTheme="minorHAnsi" w:hAnsiTheme="minorHAnsi" w:cstheme="minorHAnsi"/>
          <w:w w:val="111"/>
        </w:rPr>
        <w:t>ing</w:t>
      </w:r>
      <w:r w:rsidRPr="005742E0">
        <w:rPr>
          <w:rFonts w:asciiTheme="minorHAnsi" w:hAnsiTheme="minorHAnsi" w:cstheme="minorHAnsi"/>
          <w:spacing w:val="-28"/>
          <w:w w:val="111"/>
        </w:rPr>
        <w:t xml:space="preserve"> </w:t>
      </w:r>
      <w:r w:rsidRPr="005742E0">
        <w:rPr>
          <w:rFonts w:asciiTheme="minorHAnsi" w:hAnsiTheme="minorHAnsi" w:cstheme="minorHAnsi"/>
          <w:spacing w:val="-3"/>
          <w:w w:val="111"/>
        </w:rPr>
        <w:t>t</w:t>
      </w:r>
      <w:r w:rsidRPr="005742E0">
        <w:rPr>
          <w:rFonts w:asciiTheme="minorHAnsi" w:hAnsiTheme="minorHAnsi" w:cstheme="minorHAnsi"/>
          <w:w w:val="111"/>
        </w:rPr>
        <w:t>o</w:t>
      </w:r>
      <w:r w:rsidRPr="005742E0">
        <w:rPr>
          <w:rFonts w:asciiTheme="minorHAnsi" w:hAnsiTheme="minorHAnsi" w:cstheme="minorHAnsi"/>
          <w:spacing w:val="-8"/>
          <w:w w:val="111"/>
        </w:rPr>
        <w:t xml:space="preserve"> </w:t>
      </w:r>
      <w:r w:rsidRPr="005742E0">
        <w:rPr>
          <w:rFonts w:asciiTheme="minorHAnsi" w:hAnsiTheme="minorHAnsi" w:cstheme="minorHAnsi"/>
          <w:w w:val="111"/>
        </w:rPr>
        <w:t>al</w:t>
      </w:r>
      <w:r w:rsidRPr="005742E0">
        <w:rPr>
          <w:rFonts w:asciiTheme="minorHAnsi" w:hAnsiTheme="minorHAnsi" w:cstheme="minorHAnsi"/>
          <w:spacing w:val="-1"/>
          <w:w w:val="111"/>
        </w:rPr>
        <w:t>l</w:t>
      </w:r>
      <w:r w:rsidRPr="005742E0">
        <w:rPr>
          <w:rFonts w:asciiTheme="minorHAnsi" w:hAnsiTheme="minorHAnsi" w:cstheme="minorHAnsi"/>
          <w:w w:val="111"/>
        </w:rPr>
        <w:t>ega</w:t>
      </w:r>
      <w:r w:rsidRPr="005742E0">
        <w:rPr>
          <w:rFonts w:asciiTheme="minorHAnsi" w:hAnsiTheme="minorHAnsi" w:cstheme="minorHAnsi"/>
          <w:spacing w:val="-1"/>
          <w:w w:val="111"/>
        </w:rPr>
        <w:t>t</w:t>
      </w:r>
      <w:r w:rsidRPr="005742E0">
        <w:rPr>
          <w:rFonts w:asciiTheme="minorHAnsi" w:hAnsiTheme="minorHAnsi" w:cstheme="minorHAnsi"/>
          <w:spacing w:val="-2"/>
          <w:w w:val="111"/>
        </w:rPr>
        <w:t>i</w:t>
      </w:r>
      <w:r w:rsidRPr="005742E0">
        <w:rPr>
          <w:rFonts w:asciiTheme="minorHAnsi" w:hAnsiTheme="minorHAnsi" w:cstheme="minorHAnsi"/>
          <w:w w:val="111"/>
        </w:rPr>
        <w:t>o</w:t>
      </w:r>
      <w:r w:rsidRPr="005742E0">
        <w:rPr>
          <w:rFonts w:asciiTheme="minorHAnsi" w:hAnsiTheme="minorHAnsi" w:cstheme="minorHAnsi"/>
          <w:spacing w:val="-2"/>
          <w:w w:val="111"/>
        </w:rPr>
        <w:t>n</w:t>
      </w:r>
      <w:r w:rsidRPr="005742E0">
        <w:rPr>
          <w:rFonts w:asciiTheme="minorHAnsi" w:hAnsiTheme="minorHAnsi" w:cstheme="minorHAnsi"/>
          <w:w w:val="111"/>
        </w:rPr>
        <w:t>s</w:t>
      </w:r>
      <w:r w:rsidRPr="005742E0">
        <w:rPr>
          <w:rFonts w:asciiTheme="minorHAnsi" w:hAnsiTheme="minorHAnsi" w:cstheme="minorHAnsi"/>
          <w:spacing w:val="-23"/>
          <w:w w:val="111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o</w:t>
      </w:r>
      <w:r w:rsidRPr="005742E0">
        <w:rPr>
          <w:rFonts w:asciiTheme="minorHAnsi" w:hAnsiTheme="minorHAnsi" w:cstheme="minorHAnsi"/>
        </w:rPr>
        <w:t>f</w:t>
      </w:r>
      <w:r w:rsidRPr="005742E0">
        <w:rPr>
          <w:rFonts w:asciiTheme="minorHAnsi" w:hAnsiTheme="minorHAnsi" w:cstheme="minorHAnsi"/>
          <w:spacing w:val="1"/>
        </w:rPr>
        <w:t xml:space="preserve"> </w:t>
      </w:r>
      <w:r w:rsidRPr="005742E0">
        <w:rPr>
          <w:rFonts w:asciiTheme="minorHAnsi" w:hAnsiTheme="minorHAnsi" w:cstheme="minorHAnsi"/>
          <w:w w:val="108"/>
        </w:rPr>
        <w:t>a</w:t>
      </w:r>
      <w:r w:rsidRPr="005742E0">
        <w:rPr>
          <w:rFonts w:asciiTheme="minorHAnsi" w:hAnsiTheme="minorHAnsi" w:cstheme="minorHAnsi"/>
          <w:spacing w:val="6"/>
          <w:w w:val="108"/>
        </w:rPr>
        <w:t xml:space="preserve"> </w:t>
      </w:r>
      <w:r w:rsidRPr="005742E0">
        <w:rPr>
          <w:rFonts w:asciiTheme="minorHAnsi" w:hAnsiTheme="minorHAnsi" w:cstheme="minorHAnsi"/>
          <w:spacing w:val="-4"/>
          <w:w w:val="108"/>
        </w:rPr>
        <w:t>r</w:t>
      </w:r>
      <w:r w:rsidRPr="005742E0">
        <w:rPr>
          <w:rFonts w:asciiTheme="minorHAnsi" w:hAnsiTheme="minorHAnsi" w:cstheme="minorHAnsi"/>
          <w:w w:val="108"/>
        </w:rPr>
        <w:t>e</w:t>
      </w:r>
      <w:r w:rsidRPr="005742E0">
        <w:rPr>
          <w:rFonts w:asciiTheme="minorHAnsi" w:hAnsiTheme="minorHAnsi" w:cstheme="minorHAnsi"/>
          <w:spacing w:val="-2"/>
          <w:w w:val="108"/>
        </w:rPr>
        <w:t>l</w:t>
      </w:r>
      <w:r w:rsidRPr="005742E0">
        <w:rPr>
          <w:rFonts w:asciiTheme="minorHAnsi" w:hAnsiTheme="minorHAnsi" w:cstheme="minorHAnsi"/>
          <w:w w:val="108"/>
        </w:rPr>
        <w:t>a</w:t>
      </w:r>
      <w:r w:rsidRPr="005742E0">
        <w:rPr>
          <w:rFonts w:asciiTheme="minorHAnsi" w:hAnsiTheme="minorHAnsi" w:cstheme="minorHAnsi"/>
          <w:spacing w:val="-1"/>
          <w:w w:val="108"/>
        </w:rPr>
        <w:t>t</w:t>
      </w:r>
      <w:r w:rsidRPr="005742E0">
        <w:rPr>
          <w:rFonts w:asciiTheme="minorHAnsi" w:hAnsiTheme="minorHAnsi" w:cstheme="minorHAnsi"/>
          <w:spacing w:val="-2"/>
          <w:w w:val="108"/>
        </w:rPr>
        <w:t>i</w:t>
      </w:r>
      <w:r w:rsidRPr="005742E0">
        <w:rPr>
          <w:rFonts w:asciiTheme="minorHAnsi" w:hAnsiTheme="minorHAnsi" w:cstheme="minorHAnsi"/>
          <w:w w:val="108"/>
        </w:rPr>
        <w:t>o</w:t>
      </w:r>
      <w:r w:rsidRPr="005742E0">
        <w:rPr>
          <w:rFonts w:asciiTheme="minorHAnsi" w:hAnsiTheme="minorHAnsi" w:cstheme="minorHAnsi"/>
          <w:spacing w:val="-2"/>
          <w:w w:val="108"/>
        </w:rPr>
        <w:t>ns</w:t>
      </w:r>
      <w:r w:rsidRPr="005742E0">
        <w:rPr>
          <w:rFonts w:asciiTheme="minorHAnsi" w:hAnsiTheme="minorHAnsi" w:cstheme="minorHAnsi"/>
          <w:w w:val="108"/>
        </w:rPr>
        <w:t>hip</w:t>
      </w:r>
      <w:r w:rsidRPr="005742E0">
        <w:rPr>
          <w:rFonts w:asciiTheme="minorHAnsi" w:hAnsiTheme="minorHAnsi" w:cstheme="minorHAnsi"/>
          <w:spacing w:val="-26"/>
          <w:w w:val="108"/>
        </w:rPr>
        <w:t xml:space="preserve"> </w:t>
      </w:r>
      <w:r w:rsidRPr="005742E0">
        <w:rPr>
          <w:rFonts w:asciiTheme="minorHAnsi" w:hAnsiTheme="minorHAnsi" w:cstheme="minorHAnsi"/>
        </w:rPr>
        <w:t>w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th</w:t>
      </w:r>
      <w:r w:rsidRPr="005742E0">
        <w:rPr>
          <w:rFonts w:asciiTheme="minorHAnsi" w:hAnsiTheme="minorHAnsi" w:cstheme="minorHAnsi"/>
          <w:spacing w:val="12"/>
        </w:rPr>
        <w:t xml:space="preserve"> </w:t>
      </w:r>
      <w:r w:rsidRPr="005742E0">
        <w:rPr>
          <w:rFonts w:asciiTheme="minorHAnsi" w:hAnsiTheme="minorHAnsi" w:cstheme="minorHAnsi"/>
          <w:w w:val="128"/>
        </w:rPr>
        <w:t>a</w:t>
      </w:r>
      <w:r w:rsidRPr="005742E0">
        <w:rPr>
          <w:rFonts w:asciiTheme="minorHAnsi" w:hAnsiTheme="minorHAnsi" w:cstheme="minorHAnsi"/>
          <w:spacing w:val="-32"/>
          <w:w w:val="128"/>
        </w:rPr>
        <w:t xml:space="preserve"> </w:t>
      </w:r>
      <w:r w:rsidRPr="005742E0">
        <w:rPr>
          <w:rFonts w:asciiTheme="minorHAnsi" w:hAnsiTheme="minorHAnsi" w:cstheme="minorHAnsi"/>
          <w:spacing w:val="-1"/>
          <w:w w:val="95"/>
        </w:rPr>
        <w:t>v</w:t>
      </w:r>
      <w:r w:rsidRPr="005742E0">
        <w:rPr>
          <w:rFonts w:asciiTheme="minorHAnsi" w:hAnsiTheme="minorHAnsi" w:cstheme="minorHAnsi"/>
          <w:w w:val="102"/>
        </w:rPr>
        <w:t>ulne</w:t>
      </w:r>
      <w:r w:rsidRPr="005742E0">
        <w:rPr>
          <w:rFonts w:asciiTheme="minorHAnsi" w:hAnsiTheme="minorHAnsi" w:cstheme="minorHAnsi"/>
          <w:spacing w:val="-4"/>
          <w:w w:val="102"/>
        </w:rPr>
        <w:t>r</w:t>
      </w:r>
      <w:r w:rsidRPr="005742E0">
        <w:rPr>
          <w:rFonts w:asciiTheme="minorHAnsi" w:hAnsiTheme="minorHAnsi" w:cstheme="minorHAnsi"/>
          <w:w w:val="114"/>
        </w:rPr>
        <w:t>ab</w:t>
      </w:r>
      <w:r w:rsidRPr="005742E0">
        <w:rPr>
          <w:rFonts w:asciiTheme="minorHAnsi" w:hAnsiTheme="minorHAnsi" w:cstheme="minorHAnsi"/>
          <w:spacing w:val="-1"/>
          <w:w w:val="114"/>
        </w:rPr>
        <w:t>l</w:t>
      </w:r>
      <w:r w:rsidRPr="005742E0">
        <w:rPr>
          <w:rFonts w:asciiTheme="minorHAnsi" w:hAnsiTheme="minorHAnsi" w:cstheme="minorHAnsi"/>
          <w:w w:val="114"/>
        </w:rPr>
        <w:t xml:space="preserve">e </w:t>
      </w:r>
      <w:r w:rsidRPr="005742E0">
        <w:rPr>
          <w:rFonts w:asciiTheme="minorHAnsi" w:hAnsiTheme="minorHAnsi" w:cstheme="minorHAnsi"/>
        </w:rPr>
        <w:t>p</w:t>
      </w:r>
      <w:r w:rsidRPr="005742E0">
        <w:rPr>
          <w:rFonts w:asciiTheme="minorHAnsi" w:hAnsiTheme="minorHAnsi" w:cstheme="minorHAnsi"/>
          <w:spacing w:val="-3"/>
        </w:rPr>
        <w:t>s</w:t>
      </w:r>
      <w:r w:rsidRPr="005742E0">
        <w:rPr>
          <w:rFonts w:asciiTheme="minorHAnsi" w:hAnsiTheme="minorHAnsi" w:cstheme="minorHAnsi"/>
          <w:spacing w:val="-5"/>
        </w:rPr>
        <w:t>y</w:t>
      </w:r>
      <w:r w:rsidRPr="005742E0">
        <w:rPr>
          <w:rFonts w:asciiTheme="minorHAnsi" w:hAnsiTheme="minorHAnsi" w:cstheme="minorHAnsi"/>
        </w:rPr>
        <w:t>ch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at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c</w:t>
      </w:r>
      <w:r w:rsidRPr="005742E0">
        <w:rPr>
          <w:rFonts w:asciiTheme="minorHAnsi" w:hAnsiTheme="minorHAnsi" w:cstheme="minorHAnsi"/>
          <w:spacing w:val="41"/>
        </w:rPr>
        <w:t xml:space="preserve"> </w:t>
      </w:r>
      <w:r w:rsidRPr="005742E0">
        <w:rPr>
          <w:rFonts w:asciiTheme="minorHAnsi" w:hAnsiTheme="minorHAnsi" w:cstheme="minorHAnsi"/>
          <w:w w:val="109"/>
        </w:rPr>
        <w:t>pa</w:t>
      </w:r>
      <w:r w:rsidRPr="005742E0">
        <w:rPr>
          <w:rFonts w:asciiTheme="minorHAnsi" w:hAnsiTheme="minorHAnsi" w:cstheme="minorHAnsi"/>
          <w:spacing w:val="-1"/>
          <w:w w:val="109"/>
        </w:rPr>
        <w:t>ti</w:t>
      </w:r>
      <w:r w:rsidRPr="005742E0">
        <w:rPr>
          <w:rFonts w:asciiTheme="minorHAnsi" w:hAnsiTheme="minorHAnsi" w:cstheme="minorHAnsi"/>
          <w:w w:val="109"/>
        </w:rPr>
        <w:t>e</w:t>
      </w:r>
      <w:r w:rsidRPr="005742E0">
        <w:rPr>
          <w:rFonts w:asciiTheme="minorHAnsi" w:hAnsiTheme="minorHAnsi" w:cstheme="minorHAnsi"/>
          <w:spacing w:val="-1"/>
          <w:w w:val="109"/>
        </w:rPr>
        <w:t>n</w:t>
      </w:r>
      <w:r w:rsidRPr="005742E0">
        <w:rPr>
          <w:rFonts w:asciiTheme="minorHAnsi" w:hAnsiTheme="minorHAnsi" w:cstheme="minorHAnsi"/>
          <w:w w:val="109"/>
        </w:rPr>
        <w:t>t</w:t>
      </w:r>
      <w:r w:rsidRPr="005742E0">
        <w:rPr>
          <w:rFonts w:asciiTheme="minorHAnsi" w:hAnsiTheme="minorHAnsi" w:cstheme="minorHAnsi"/>
          <w:spacing w:val="26"/>
          <w:w w:val="109"/>
        </w:rPr>
        <w:t xml:space="preserve"> </w:t>
      </w:r>
      <w:r w:rsidRPr="005742E0">
        <w:rPr>
          <w:rFonts w:asciiTheme="minorHAnsi" w:hAnsiTheme="minorHAnsi" w:cstheme="minorHAnsi"/>
          <w:w w:val="109"/>
        </w:rPr>
        <w:t>beginning</w:t>
      </w:r>
      <w:r w:rsidRPr="005742E0">
        <w:rPr>
          <w:rFonts w:asciiTheme="minorHAnsi" w:hAnsiTheme="minorHAnsi" w:cstheme="minorHAnsi"/>
          <w:spacing w:val="-29"/>
          <w:w w:val="109"/>
        </w:rPr>
        <w:t xml:space="preserve"> </w:t>
      </w:r>
      <w:r w:rsidRPr="005742E0">
        <w:rPr>
          <w:rFonts w:asciiTheme="minorHAnsi" w:hAnsiTheme="minorHAnsi" w:cstheme="minorHAnsi"/>
          <w:spacing w:val="-2"/>
          <w:w w:val="109"/>
        </w:rPr>
        <w:t>w</w:t>
      </w:r>
      <w:r w:rsidRPr="005742E0">
        <w:rPr>
          <w:rFonts w:asciiTheme="minorHAnsi" w:hAnsiTheme="minorHAnsi" w:cstheme="minorHAnsi"/>
          <w:w w:val="102"/>
        </w:rPr>
        <w:t>h</w:t>
      </w:r>
      <w:r w:rsidRPr="005742E0">
        <w:rPr>
          <w:rFonts w:asciiTheme="minorHAnsi" w:hAnsiTheme="minorHAnsi" w:cstheme="minorHAnsi"/>
          <w:spacing w:val="-1"/>
          <w:w w:val="102"/>
        </w:rPr>
        <w:t>i</w:t>
      </w:r>
      <w:r w:rsidRPr="005742E0">
        <w:rPr>
          <w:rFonts w:asciiTheme="minorHAnsi" w:hAnsiTheme="minorHAnsi" w:cstheme="minorHAnsi"/>
          <w:spacing w:val="-1"/>
          <w:w w:val="89"/>
        </w:rPr>
        <w:t>l</w:t>
      </w:r>
      <w:r w:rsidRPr="005742E0">
        <w:rPr>
          <w:rFonts w:asciiTheme="minorHAnsi" w:hAnsiTheme="minorHAnsi" w:cstheme="minorHAnsi"/>
          <w:spacing w:val="-1"/>
          <w:w w:val="96"/>
        </w:rPr>
        <w:t>s</w:t>
      </w:r>
      <w:r w:rsidRPr="005742E0">
        <w:rPr>
          <w:rFonts w:asciiTheme="minorHAnsi" w:hAnsiTheme="minorHAnsi" w:cstheme="minorHAnsi"/>
          <w:w w:val="127"/>
        </w:rPr>
        <w:t>t</w:t>
      </w:r>
      <w:r w:rsidRPr="005742E0">
        <w:rPr>
          <w:rFonts w:asciiTheme="minorHAnsi" w:hAnsiTheme="minorHAnsi" w:cstheme="minorHAnsi"/>
          <w:spacing w:val="-10"/>
        </w:rPr>
        <w:t xml:space="preserve"> </w:t>
      </w:r>
      <w:r w:rsidRPr="005742E0">
        <w:rPr>
          <w:rFonts w:asciiTheme="minorHAnsi" w:hAnsiTheme="minorHAnsi" w:cstheme="minorHAnsi"/>
          <w:spacing w:val="-2"/>
        </w:rPr>
        <w:t>s</w:t>
      </w:r>
      <w:r w:rsidRPr="005742E0">
        <w:rPr>
          <w:rFonts w:asciiTheme="minorHAnsi" w:hAnsiTheme="minorHAnsi" w:cstheme="minorHAnsi"/>
        </w:rPr>
        <w:t>he</w:t>
      </w:r>
      <w:r w:rsidRPr="005742E0">
        <w:rPr>
          <w:rFonts w:asciiTheme="minorHAnsi" w:hAnsiTheme="minorHAnsi" w:cstheme="minorHAnsi"/>
          <w:spacing w:val="7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-16"/>
        </w:rPr>
        <w:t xml:space="preserve"> </w:t>
      </w:r>
      <w:r w:rsidRPr="005742E0">
        <w:rPr>
          <w:rFonts w:asciiTheme="minorHAnsi" w:hAnsiTheme="minorHAnsi" w:cstheme="minorHAnsi"/>
        </w:rPr>
        <w:t>being</w:t>
      </w:r>
      <w:r w:rsidRPr="005742E0">
        <w:rPr>
          <w:rFonts w:asciiTheme="minorHAnsi" w:hAnsiTheme="minorHAnsi" w:cstheme="minorHAnsi"/>
          <w:spacing w:val="39"/>
        </w:rPr>
        <w:t xml:space="preserve"> </w:t>
      </w:r>
      <w:r w:rsidRPr="005742E0">
        <w:rPr>
          <w:rFonts w:asciiTheme="minorHAnsi" w:hAnsiTheme="minorHAnsi" w:cstheme="minorHAnsi"/>
          <w:w w:val="116"/>
        </w:rPr>
        <w:t>t</w:t>
      </w:r>
      <w:r w:rsidRPr="005742E0">
        <w:rPr>
          <w:rFonts w:asciiTheme="minorHAnsi" w:hAnsiTheme="minorHAnsi" w:cstheme="minorHAnsi"/>
          <w:spacing w:val="-5"/>
          <w:w w:val="116"/>
        </w:rPr>
        <w:t>r</w:t>
      </w:r>
      <w:r w:rsidRPr="005742E0">
        <w:rPr>
          <w:rFonts w:asciiTheme="minorHAnsi" w:hAnsiTheme="minorHAnsi" w:cstheme="minorHAnsi"/>
          <w:w w:val="116"/>
        </w:rPr>
        <w:t>ea</w:t>
      </w:r>
      <w:r w:rsidRPr="005742E0">
        <w:rPr>
          <w:rFonts w:asciiTheme="minorHAnsi" w:hAnsiTheme="minorHAnsi" w:cstheme="minorHAnsi"/>
          <w:spacing w:val="-6"/>
          <w:w w:val="116"/>
        </w:rPr>
        <w:t>t</w:t>
      </w:r>
      <w:r w:rsidRPr="005742E0">
        <w:rPr>
          <w:rFonts w:asciiTheme="minorHAnsi" w:hAnsiTheme="minorHAnsi" w:cstheme="minorHAnsi"/>
          <w:w w:val="116"/>
        </w:rPr>
        <w:t>ed</w:t>
      </w:r>
      <w:r w:rsidRPr="005742E0">
        <w:rPr>
          <w:rFonts w:asciiTheme="minorHAnsi" w:hAnsiTheme="minorHAnsi" w:cstheme="minorHAnsi"/>
          <w:spacing w:val="-15"/>
          <w:w w:val="116"/>
        </w:rPr>
        <w:t xml:space="preserve"> </w:t>
      </w:r>
      <w:r w:rsidRPr="005742E0">
        <w:rPr>
          <w:rFonts w:asciiTheme="minorHAnsi" w:hAnsiTheme="minorHAnsi" w:cstheme="minorHAnsi"/>
        </w:rPr>
        <w:t>in</w:t>
      </w:r>
      <w:r w:rsidRPr="005742E0">
        <w:rPr>
          <w:rFonts w:asciiTheme="minorHAnsi" w:hAnsiTheme="minorHAnsi" w:cstheme="minorHAnsi"/>
          <w:spacing w:val="-6"/>
        </w:rPr>
        <w:t xml:space="preserve"> </w:t>
      </w:r>
      <w:r w:rsidRPr="005742E0">
        <w:rPr>
          <w:rFonts w:asciiTheme="minorHAnsi" w:hAnsiTheme="minorHAnsi" w:cstheme="minorHAnsi"/>
          <w:w w:val="108"/>
        </w:rPr>
        <w:t>ho</w:t>
      </w:r>
      <w:r w:rsidRPr="005742E0">
        <w:rPr>
          <w:rFonts w:asciiTheme="minorHAnsi" w:hAnsiTheme="minorHAnsi" w:cstheme="minorHAnsi"/>
          <w:spacing w:val="-2"/>
          <w:w w:val="108"/>
        </w:rPr>
        <w:t>s</w:t>
      </w:r>
      <w:r w:rsidRPr="005742E0">
        <w:rPr>
          <w:rFonts w:asciiTheme="minorHAnsi" w:hAnsiTheme="minorHAnsi" w:cstheme="minorHAnsi"/>
          <w:w w:val="108"/>
        </w:rPr>
        <w:t>p</w:t>
      </w:r>
      <w:r w:rsidRPr="005742E0">
        <w:rPr>
          <w:rFonts w:asciiTheme="minorHAnsi" w:hAnsiTheme="minorHAnsi" w:cstheme="minorHAnsi"/>
          <w:spacing w:val="-2"/>
          <w:w w:val="108"/>
        </w:rPr>
        <w:t>i</w:t>
      </w:r>
      <w:r w:rsidRPr="005742E0">
        <w:rPr>
          <w:rFonts w:asciiTheme="minorHAnsi" w:hAnsiTheme="minorHAnsi" w:cstheme="minorHAnsi"/>
          <w:spacing w:val="-5"/>
          <w:w w:val="108"/>
        </w:rPr>
        <w:t>t</w:t>
      </w:r>
      <w:r w:rsidRPr="005742E0">
        <w:rPr>
          <w:rFonts w:asciiTheme="minorHAnsi" w:hAnsiTheme="minorHAnsi" w:cstheme="minorHAnsi"/>
          <w:w w:val="108"/>
        </w:rPr>
        <w:t>al</w:t>
      </w:r>
      <w:r w:rsidRPr="005742E0">
        <w:rPr>
          <w:rFonts w:asciiTheme="minorHAnsi" w:hAnsiTheme="minorHAnsi" w:cstheme="minorHAnsi"/>
          <w:spacing w:val="-8"/>
          <w:w w:val="108"/>
        </w:rPr>
        <w:t xml:space="preserve"> </w:t>
      </w:r>
      <w:r w:rsidRPr="005742E0">
        <w:rPr>
          <w:rFonts w:asciiTheme="minorHAnsi" w:hAnsiTheme="minorHAnsi" w:cstheme="minorHAnsi"/>
        </w:rPr>
        <w:t>and</w:t>
      </w:r>
      <w:r w:rsidRPr="005742E0">
        <w:rPr>
          <w:rFonts w:asciiTheme="minorHAnsi" w:hAnsiTheme="minorHAnsi" w:cstheme="minorHAnsi"/>
          <w:spacing w:val="42"/>
        </w:rPr>
        <w:t xml:space="preserve"> </w:t>
      </w:r>
      <w:r w:rsidRPr="005742E0">
        <w:rPr>
          <w:rFonts w:asciiTheme="minorHAnsi" w:hAnsiTheme="minorHAnsi" w:cstheme="minorHAnsi"/>
          <w:spacing w:val="-2"/>
          <w:w w:val="105"/>
        </w:rPr>
        <w:t>c</w:t>
      </w:r>
      <w:r w:rsidRPr="005742E0">
        <w:rPr>
          <w:rFonts w:asciiTheme="minorHAnsi" w:hAnsiTheme="minorHAnsi" w:cstheme="minorHAnsi"/>
          <w:w w:val="105"/>
        </w:rPr>
        <w:t>o</w:t>
      </w:r>
      <w:r w:rsidRPr="005742E0">
        <w:rPr>
          <w:rFonts w:asciiTheme="minorHAnsi" w:hAnsiTheme="minorHAnsi" w:cstheme="minorHAnsi"/>
          <w:spacing w:val="-1"/>
          <w:w w:val="105"/>
        </w:rPr>
        <w:t>nt</w:t>
      </w:r>
      <w:r w:rsidRPr="005742E0">
        <w:rPr>
          <w:rFonts w:asciiTheme="minorHAnsi" w:hAnsiTheme="minorHAnsi" w:cstheme="minorHAnsi"/>
          <w:w w:val="105"/>
        </w:rPr>
        <w:t>inuing</w:t>
      </w:r>
      <w:r w:rsidRPr="005742E0">
        <w:rPr>
          <w:rFonts w:asciiTheme="minorHAnsi" w:hAnsiTheme="minorHAnsi" w:cstheme="minorHAnsi"/>
          <w:spacing w:val="-6"/>
          <w:w w:val="105"/>
        </w:rPr>
        <w:t xml:space="preserve"> </w:t>
      </w:r>
      <w:r w:rsidRPr="005742E0">
        <w:rPr>
          <w:rFonts w:asciiTheme="minorHAnsi" w:hAnsiTheme="minorHAnsi" w:cstheme="minorHAnsi"/>
          <w:w w:val="116"/>
        </w:rPr>
        <w:t>af</w:t>
      </w:r>
      <w:r w:rsidRPr="005742E0">
        <w:rPr>
          <w:rFonts w:asciiTheme="minorHAnsi" w:hAnsiTheme="minorHAnsi" w:cstheme="minorHAnsi"/>
          <w:spacing w:val="-5"/>
          <w:w w:val="116"/>
        </w:rPr>
        <w:t>t</w:t>
      </w:r>
      <w:r w:rsidRPr="005742E0">
        <w:rPr>
          <w:rFonts w:asciiTheme="minorHAnsi" w:hAnsiTheme="minorHAnsi" w:cstheme="minorHAnsi"/>
          <w:w w:val="106"/>
        </w:rPr>
        <w:t xml:space="preserve">er </w:t>
      </w:r>
      <w:r w:rsidRPr="005742E0">
        <w:rPr>
          <w:rFonts w:asciiTheme="minorHAnsi" w:hAnsiTheme="minorHAnsi" w:cstheme="minorHAnsi"/>
        </w:rPr>
        <w:t>her</w:t>
      </w:r>
      <w:r w:rsidRPr="005742E0">
        <w:rPr>
          <w:rFonts w:asciiTheme="minorHAnsi" w:hAnsiTheme="minorHAnsi" w:cstheme="minorHAnsi"/>
          <w:spacing w:val="8"/>
        </w:rPr>
        <w:t xml:space="preserve"> </w:t>
      </w:r>
      <w:r w:rsidRPr="005742E0">
        <w:rPr>
          <w:rFonts w:asciiTheme="minorHAnsi" w:hAnsiTheme="minorHAnsi" w:cstheme="minorHAnsi"/>
        </w:rPr>
        <w:t>d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scha</w:t>
      </w:r>
      <w:r w:rsidRPr="005742E0">
        <w:rPr>
          <w:rFonts w:asciiTheme="minorHAnsi" w:hAnsiTheme="minorHAnsi" w:cstheme="minorHAnsi"/>
          <w:spacing w:val="-4"/>
        </w:rPr>
        <w:t>r</w:t>
      </w:r>
      <w:r w:rsidRPr="005742E0">
        <w:rPr>
          <w:rFonts w:asciiTheme="minorHAnsi" w:hAnsiTheme="minorHAnsi" w:cstheme="minorHAnsi"/>
        </w:rPr>
        <w:t xml:space="preserve">ge. </w:t>
      </w:r>
      <w:r w:rsidRPr="005742E0">
        <w:rPr>
          <w:rFonts w:asciiTheme="minorHAnsi" w:hAnsiTheme="minorHAnsi" w:cstheme="minorHAnsi"/>
          <w:spacing w:val="28"/>
        </w:rPr>
        <w:t xml:space="preserve"> </w:t>
      </w:r>
      <w:hyperlink r:id="rId10">
        <w:r w:rsidRPr="005742E0">
          <w:rPr>
            <w:rFonts w:asciiTheme="minorHAnsi" w:hAnsiTheme="minorHAnsi" w:cstheme="minorHAnsi"/>
            <w:spacing w:val="-1"/>
            <w:u w:color="3565A0"/>
          </w:rPr>
          <w:t>h</w:t>
        </w:r>
        <w:r w:rsidRPr="005742E0">
          <w:rPr>
            <w:rFonts w:asciiTheme="minorHAnsi" w:hAnsiTheme="minorHAnsi" w:cstheme="minorHAnsi"/>
            <w:w w:val="117"/>
            <w:u w:color="3565A0"/>
          </w:rPr>
          <w:t>tt</w:t>
        </w:r>
        <w:r w:rsidRPr="005742E0">
          <w:rPr>
            <w:rFonts w:asciiTheme="minorHAnsi" w:hAnsiTheme="minorHAnsi" w:cstheme="minorHAnsi"/>
            <w:spacing w:val="-1"/>
            <w:w w:val="117"/>
            <w:u w:color="3565A0"/>
          </w:rPr>
          <w:t>p</w:t>
        </w:r>
        <w:r w:rsidRPr="005742E0">
          <w:rPr>
            <w:rFonts w:asciiTheme="minorHAnsi" w:hAnsiTheme="minorHAnsi" w:cstheme="minorHAnsi"/>
            <w:w w:val="103"/>
            <w:u w:color="3565A0"/>
          </w:rPr>
          <w:t>://ww</w:t>
        </w:r>
        <w:r w:rsidRPr="005742E0">
          <w:rPr>
            <w:rFonts w:asciiTheme="minorHAnsi" w:hAnsiTheme="minorHAnsi" w:cstheme="minorHAnsi"/>
            <w:spacing w:val="-12"/>
            <w:w w:val="103"/>
            <w:u w:color="3565A0"/>
          </w:rPr>
          <w:t>w</w:t>
        </w:r>
        <w:r w:rsidRPr="005742E0">
          <w:rPr>
            <w:rFonts w:asciiTheme="minorHAnsi" w:hAnsiTheme="minorHAnsi" w:cstheme="minorHAnsi"/>
            <w:spacing w:val="-14"/>
            <w:w w:val="93"/>
            <w:u w:color="3565A0"/>
          </w:rPr>
          <w:t>.</w:t>
        </w:r>
        <w:r w:rsidRPr="005742E0">
          <w:rPr>
            <w:rFonts w:asciiTheme="minorHAnsi" w:hAnsiTheme="minorHAnsi" w:cstheme="minorHAnsi"/>
            <w:spacing w:val="-6"/>
            <w:u w:color="3565A0"/>
          </w:rPr>
          <w:t>w</w:t>
        </w:r>
        <w:r w:rsidRPr="005742E0">
          <w:rPr>
            <w:rFonts w:asciiTheme="minorHAnsi" w:hAnsiTheme="minorHAnsi" w:cstheme="minorHAnsi"/>
            <w:w w:val="106"/>
            <w:u w:color="3565A0"/>
          </w:rPr>
          <w:t>e</w:t>
        </w:r>
        <w:r w:rsidRPr="005742E0">
          <w:rPr>
            <w:rFonts w:asciiTheme="minorHAnsi" w:hAnsiTheme="minorHAnsi" w:cstheme="minorHAnsi"/>
            <w:spacing w:val="-1"/>
            <w:w w:val="106"/>
            <w:u w:color="3565A0"/>
          </w:rPr>
          <w:t>s</w:t>
        </w:r>
        <w:r w:rsidRPr="005742E0">
          <w:rPr>
            <w:rFonts w:asciiTheme="minorHAnsi" w:hAnsiTheme="minorHAnsi" w:cstheme="minorHAnsi"/>
            <w:spacing w:val="-5"/>
            <w:w w:val="127"/>
            <w:u w:color="3565A0"/>
          </w:rPr>
          <w:t>t</w:t>
        </w:r>
        <w:r w:rsidRPr="005742E0">
          <w:rPr>
            <w:rFonts w:asciiTheme="minorHAnsi" w:hAnsiTheme="minorHAnsi" w:cstheme="minorHAnsi"/>
            <w:w w:val="110"/>
            <w:u w:color="3565A0"/>
          </w:rPr>
          <w:t>ernda</w:t>
        </w:r>
        <w:r w:rsidRPr="005742E0">
          <w:rPr>
            <w:rFonts w:asciiTheme="minorHAnsi" w:hAnsiTheme="minorHAnsi" w:cstheme="minorHAnsi"/>
            <w:spacing w:val="-1"/>
            <w:w w:val="110"/>
            <w:u w:color="3565A0"/>
          </w:rPr>
          <w:t>i</w:t>
        </w:r>
        <w:r w:rsidRPr="005742E0">
          <w:rPr>
            <w:rFonts w:asciiTheme="minorHAnsi" w:hAnsiTheme="minorHAnsi" w:cstheme="minorHAnsi"/>
            <w:spacing w:val="-4"/>
            <w:w w:val="89"/>
            <w:u w:color="3565A0"/>
          </w:rPr>
          <w:t>l</w:t>
        </w:r>
        <w:r w:rsidRPr="005742E0">
          <w:rPr>
            <w:rFonts w:asciiTheme="minorHAnsi" w:hAnsiTheme="minorHAnsi" w:cstheme="minorHAnsi"/>
            <w:spacing w:val="-1"/>
            <w:w w:val="95"/>
            <w:u w:color="3565A0"/>
          </w:rPr>
          <w:t>y</w:t>
        </w:r>
        <w:r w:rsidRPr="005742E0">
          <w:rPr>
            <w:rFonts w:asciiTheme="minorHAnsi" w:hAnsiTheme="minorHAnsi" w:cstheme="minorHAnsi"/>
            <w:w w:val="107"/>
            <w:u w:color="3565A0"/>
          </w:rPr>
          <w:t>p</w:t>
        </w:r>
        <w:r w:rsidRPr="005742E0">
          <w:rPr>
            <w:rFonts w:asciiTheme="minorHAnsi" w:hAnsiTheme="minorHAnsi" w:cstheme="minorHAnsi"/>
            <w:spacing w:val="-4"/>
            <w:w w:val="107"/>
            <w:u w:color="3565A0"/>
          </w:rPr>
          <w:t>r</w:t>
        </w:r>
        <w:r w:rsidRPr="005742E0">
          <w:rPr>
            <w:rFonts w:asciiTheme="minorHAnsi" w:hAnsiTheme="minorHAnsi" w:cstheme="minorHAnsi"/>
            <w:w w:val="103"/>
            <w:u w:color="3565A0"/>
          </w:rPr>
          <w:t>es</w:t>
        </w:r>
        <w:r w:rsidRPr="005742E0">
          <w:rPr>
            <w:rFonts w:asciiTheme="minorHAnsi" w:hAnsiTheme="minorHAnsi" w:cstheme="minorHAnsi"/>
            <w:spacing w:val="-1"/>
            <w:w w:val="103"/>
            <w:u w:color="3565A0"/>
          </w:rPr>
          <w:t>s</w:t>
        </w:r>
        <w:r w:rsidRPr="005742E0">
          <w:rPr>
            <w:rFonts w:asciiTheme="minorHAnsi" w:hAnsiTheme="minorHAnsi" w:cstheme="minorHAnsi"/>
            <w:spacing w:val="-1"/>
            <w:w w:val="93"/>
            <w:u w:color="3565A0"/>
          </w:rPr>
          <w:t>.</w:t>
        </w:r>
        <w:r w:rsidRPr="005742E0">
          <w:rPr>
            <w:rFonts w:asciiTheme="minorHAnsi" w:hAnsiTheme="minorHAnsi" w:cstheme="minorHAnsi"/>
            <w:spacing w:val="-2"/>
            <w:w w:val="99"/>
            <w:u w:color="3565A0"/>
          </w:rPr>
          <w:t>c</w:t>
        </w:r>
        <w:r w:rsidRPr="005742E0">
          <w:rPr>
            <w:rFonts w:asciiTheme="minorHAnsi" w:hAnsiTheme="minorHAnsi" w:cstheme="minorHAnsi"/>
            <w:spacing w:val="-10"/>
            <w:w w:val="109"/>
            <w:u w:color="3565A0"/>
          </w:rPr>
          <w:t>o</w:t>
        </w:r>
        <w:r w:rsidRPr="005742E0">
          <w:rPr>
            <w:rFonts w:asciiTheme="minorHAnsi" w:hAnsiTheme="minorHAnsi" w:cstheme="minorHAnsi"/>
            <w:spacing w:val="-6"/>
            <w:w w:val="93"/>
            <w:u w:color="3565A0"/>
          </w:rPr>
          <w:t>.</w:t>
        </w:r>
        <w:r w:rsidRPr="005742E0">
          <w:rPr>
            <w:rFonts w:asciiTheme="minorHAnsi" w:hAnsiTheme="minorHAnsi" w:cstheme="minorHAnsi"/>
            <w:w w:val="95"/>
            <w:u w:color="3565A0"/>
          </w:rPr>
          <w:t>u</w:t>
        </w:r>
        <w:r w:rsidRPr="005742E0">
          <w:rPr>
            <w:rFonts w:asciiTheme="minorHAnsi" w:hAnsiTheme="minorHAnsi" w:cstheme="minorHAnsi"/>
            <w:spacing w:val="2"/>
            <w:w w:val="95"/>
            <w:u w:color="3565A0"/>
          </w:rPr>
          <w:t>k</w:t>
        </w:r>
        <w:r w:rsidRPr="005742E0">
          <w:rPr>
            <w:rFonts w:asciiTheme="minorHAnsi" w:hAnsiTheme="minorHAnsi" w:cstheme="minorHAnsi"/>
            <w:spacing w:val="1"/>
            <w:w w:val="127"/>
            <w:u w:color="3565A0"/>
          </w:rPr>
          <w:t>/</w:t>
        </w:r>
        <w:r w:rsidRPr="005742E0">
          <w:rPr>
            <w:rFonts w:asciiTheme="minorHAnsi" w:hAnsiTheme="minorHAnsi" w:cstheme="minorHAnsi"/>
            <w:w w:val="90"/>
            <w:u w:color="3565A0"/>
          </w:rPr>
          <w:t>B</w:t>
        </w:r>
        <w:r w:rsidRPr="005742E0">
          <w:rPr>
            <w:rFonts w:asciiTheme="minorHAnsi" w:hAnsiTheme="minorHAnsi" w:cstheme="minorHAnsi"/>
            <w:spacing w:val="3"/>
            <w:w w:val="90"/>
            <w:u w:color="3565A0"/>
          </w:rPr>
          <w:t>r</w:t>
        </w:r>
        <w:r w:rsidRPr="005742E0">
          <w:rPr>
            <w:rFonts w:asciiTheme="minorHAnsi" w:hAnsiTheme="minorHAnsi" w:cstheme="minorHAnsi"/>
            <w:spacing w:val="-1"/>
            <w:w w:val="96"/>
            <w:u w:color="3565A0"/>
          </w:rPr>
          <w:t>is</w:t>
        </w:r>
        <w:r w:rsidRPr="005742E0">
          <w:rPr>
            <w:rFonts w:asciiTheme="minorHAnsi" w:hAnsiTheme="minorHAnsi" w:cstheme="minorHAnsi"/>
            <w:spacing w:val="-3"/>
            <w:w w:val="127"/>
            <w:u w:color="3565A0"/>
          </w:rPr>
          <w:t>t</w:t>
        </w:r>
        <w:r w:rsidRPr="005742E0">
          <w:rPr>
            <w:rFonts w:asciiTheme="minorHAnsi" w:hAnsiTheme="minorHAnsi" w:cstheme="minorHAnsi"/>
            <w:w w:val="95"/>
            <w:u w:color="3565A0"/>
          </w:rPr>
          <w:t>ol-</w:t>
        </w:r>
        <w:r w:rsidRPr="005742E0">
          <w:rPr>
            <w:rFonts w:asciiTheme="minorHAnsi" w:hAnsiTheme="minorHAnsi" w:cstheme="minorHAnsi"/>
            <w:spacing w:val="1"/>
            <w:w w:val="95"/>
            <w:u w:color="3565A0"/>
          </w:rPr>
          <w:t>s</w:t>
        </w:r>
        <w:r w:rsidRPr="005742E0">
          <w:rPr>
            <w:rFonts w:asciiTheme="minorHAnsi" w:hAnsiTheme="minorHAnsi" w:cstheme="minorHAnsi"/>
            <w:w w:val="95"/>
            <w:u w:color="3565A0"/>
          </w:rPr>
          <w:t>-P</w:t>
        </w:r>
        <w:r w:rsidRPr="005742E0">
          <w:rPr>
            <w:rFonts w:asciiTheme="minorHAnsi" w:hAnsiTheme="minorHAnsi" w:cstheme="minorHAnsi"/>
            <w:spacing w:val="3"/>
            <w:w w:val="95"/>
            <w:u w:color="3565A0"/>
          </w:rPr>
          <w:t>r</w:t>
        </w:r>
        <w:r w:rsidRPr="005742E0">
          <w:rPr>
            <w:rFonts w:asciiTheme="minorHAnsi" w:hAnsiTheme="minorHAnsi" w:cstheme="minorHAnsi"/>
            <w:spacing w:val="-2"/>
            <w:w w:val="96"/>
            <w:u w:color="3565A0"/>
          </w:rPr>
          <w:t>i</w:t>
        </w:r>
        <w:r w:rsidRPr="005742E0">
          <w:rPr>
            <w:rFonts w:asciiTheme="minorHAnsi" w:hAnsiTheme="minorHAnsi" w:cstheme="minorHAnsi"/>
            <w:w w:val="104"/>
            <w:u w:color="3565A0"/>
          </w:rPr>
          <w:t>o</w:t>
        </w:r>
        <w:r w:rsidRPr="005742E0">
          <w:rPr>
            <w:rFonts w:asciiTheme="minorHAnsi" w:hAnsiTheme="minorHAnsi" w:cstheme="minorHAnsi"/>
            <w:spacing w:val="1"/>
            <w:w w:val="104"/>
            <w:u w:color="3565A0"/>
          </w:rPr>
          <w:t>r</w:t>
        </w:r>
        <w:r w:rsidRPr="005742E0">
          <w:rPr>
            <w:rFonts w:asciiTheme="minorHAnsi" w:hAnsiTheme="minorHAnsi" w:cstheme="minorHAnsi"/>
            <w:spacing w:val="-5"/>
            <w:w w:val="95"/>
            <w:u w:color="3565A0"/>
          </w:rPr>
          <w:t>y</w:t>
        </w:r>
        <w:r w:rsidRPr="005742E0">
          <w:rPr>
            <w:rFonts w:asciiTheme="minorHAnsi" w:hAnsiTheme="minorHAnsi" w:cstheme="minorHAnsi"/>
            <w:w w:val="96"/>
            <w:u w:color="3565A0"/>
          </w:rPr>
          <w:t>-Ho</w:t>
        </w:r>
        <w:r w:rsidRPr="005742E0">
          <w:rPr>
            <w:rFonts w:asciiTheme="minorHAnsi" w:hAnsiTheme="minorHAnsi" w:cstheme="minorHAnsi"/>
            <w:spacing w:val="-2"/>
            <w:w w:val="96"/>
            <w:u w:color="3565A0"/>
          </w:rPr>
          <w:t>s</w:t>
        </w:r>
        <w:r w:rsidRPr="005742E0">
          <w:rPr>
            <w:rFonts w:asciiTheme="minorHAnsi" w:hAnsiTheme="minorHAnsi" w:cstheme="minorHAnsi"/>
            <w:w w:val="107"/>
            <w:u w:color="3565A0"/>
          </w:rPr>
          <w:t>p</w:t>
        </w:r>
        <w:r w:rsidRPr="005742E0">
          <w:rPr>
            <w:rFonts w:asciiTheme="minorHAnsi" w:hAnsiTheme="minorHAnsi" w:cstheme="minorHAnsi"/>
            <w:spacing w:val="-2"/>
            <w:w w:val="107"/>
            <w:u w:color="3565A0"/>
          </w:rPr>
          <w:t>i</w:t>
        </w:r>
        <w:r w:rsidRPr="005742E0">
          <w:rPr>
            <w:rFonts w:asciiTheme="minorHAnsi" w:hAnsiTheme="minorHAnsi" w:cstheme="minorHAnsi"/>
            <w:spacing w:val="-5"/>
            <w:w w:val="127"/>
            <w:u w:color="3565A0"/>
          </w:rPr>
          <w:t>t</w:t>
        </w:r>
        <w:r w:rsidRPr="005742E0">
          <w:rPr>
            <w:rFonts w:asciiTheme="minorHAnsi" w:hAnsiTheme="minorHAnsi" w:cstheme="minorHAnsi"/>
            <w:w w:val="103"/>
            <w:u w:color="3565A0"/>
          </w:rPr>
          <w:t>al</w:t>
        </w:r>
        <w:r w:rsidRPr="005742E0">
          <w:rPr>
            <w:rFonts w:asciiTheme="minorHAnsi" w:hAnsiTheme="minorHAnsi" w:cstheme="minorHAnsi"/>
            <w:spacing w:val="4"/>
            <w:w w:val="103"/>
            <w:u w:color="3565A0"/>
          </w:rPr>
          <w:t>-</w:t>
        </w:r>
        <w:r w:rsidRPr="005742E0">
          <w:rPr>
            <w:rFonts w:asciiTheme="minorHAnsi" w:hAnsiTheme="minorHAnsi" w:cstheme="minorHAnsi"/>
            <w:w w:val="111"/>
            <w:u w:color="3565A0"/>
          </w:rPr>
          <w:t>doc</w:t>
        </w:r>
        <w:r w:rsidRPr="005742E0">
          <w:rPr>
            <w:rFonts w:asciiTheme="minorHAnsi" w:hAnsiTheme="minorHAnsi" w:cstheme="minorHAnsi"/>
            <w:spacing w:val="-3"/>
            <w:w w:val="111"/>
            <w:u w:color="3565A0"/>
          </w:rPr>
          <w:t>t</w:t>
        </w:r>
        <w:r w:rsidRPr="005742E0">
          <w:rPr>
            <w:rFonts w:asciiTheme="minorHAnsi" w:hAnsiTheme="minorHAnsi" w:cstheme="minorHAnsi"/>
            <w:w w:val="104"/>
            <w:u w:color="3565A0"/>
          </w:rPr>
          <w:t>o</w:t>
        </w:r>
        <w:r w:rsidRPr="005742E0">
          <w:rPr>
            <w:rFonts w:asciiTheme="minorHAnsi" w:hAnsiTheme="minorHAnsi" w:cstheme="minorHAnsi"/>
            <w:spacing w:val="-6"/>
            <w:w w:val="104"/>
            <w:u w:color="3565A0"/>
          </w:rPr>
          <w:t>r</w:t>
        </w:r>
        <w:r w:rsidRPr="005742E0">
          <w:rPr>
            <w:rFonts w:asciiTheme="minorHAnsi" w:hAnsiTheme="minorHAnsi" w:cstheme="minorHAnsi"/>
            <w:w w:val="88"/>
            <w:u w:color="3565A0"/>
          </w:rPr>
          <w:t>-</w:t>
        </w:r>
        <w:r w:rsidRPr="005742E0">
          <w:rPr>
            <w:rFonts w:asciiTheme="minorHAnsi" w:hAnsiTheme="minorHAnsi" w:cstheme="minorHAnsi"/>
            <w:spacing w:val="-1"/>
            <w:w w:val="88"/>
            <w:u w:color="3565A0"/>
          </w:rPr>
          <w:t>s</w:t>
        </w:r>
        <w:r w:rsidRPr="005742E0">
          <w:rPr>
            <w:rFonts w:asciiTheme="minorHAnsi" w:hAnsiTheme="minorHAnsi" w:cstheme="minorHAnsi"/>
            <w:w w:val="110"/>
            <w:u w:color="3565A0"/>
          </w:rPr>
          <w:t>t</w:t>
        </w:r>
        <w:r w:rsidRPr="005742E0">
          <w:rPr>
            <w:rFonts w:asciiTheme="minorHAnsi" w:hAnsiTheme="minorHAnsi" w:cstheme="minorHAnsi"/>
            <w:spacing w:val="1"/>
            <w:w w:val="110"/>
            <w:u w:color="3565A0"/>
          </w:rPr>
          <w:t>r</w:t>
        </w:r>
        <w:r w:rsidRPr="005742E0">
          <w:rPr>
            <w:rFonts w:asciiTheme="minorHAnsi" w:hAnsiTheme="minorHAnsi" w:cstheme="minorHAnsi"/>
            <w:w w:val="96"/>
            <w:u w:color="3565A0"/>
          </w:rPr>
          <w:t>uc</w:t>
        </w:r>
        <w:r w:rsidRPr="005742E0">
          <w:rPr>
            <w:rFonts w:asciiTheme="minorHAnsi" w:hAnsiTheme="minorHAnsi" w:cstheme="minorHAnsi"/>
            <w:spacing w:val="-10"/>
            <w:w w:val="96"/>
            <w:u w:color="3565A0"/>
          </w:rPr>
          <w:t>k</w:t>
        </w:r>
        <w:r w:rsidRPr="005742E0">
          <w:rPr>
            <w:rFonts w:asciiTheme="minorHAnsi" w:hAnsiTheme="minorHAnsi" w:cstheme="minorHAnsi"/>
            <w:w w:val="79"/>
            <w:u w:color="3565A0"/>
          </w:rPr>
          <w:t>-</w:t>
        </w:r>
      </w:hyperlink>
      <w:r w:rsidRPr="005742E0">
        <w:rPr>
          <w:rFonts w:asciiTheme="minorHAnsi" w:hAnsiTheme="minorHAnsi" w:cstheme="minorHAnsi"/>
          <w:w w:val="79"/>
        </w:rPr>
        <w:t xml:space="preserve"> </w:t>
      </w:r>
      <w:r w:rsidRPr="005742E0">
        <w:rPr>
          <w:rFonts w:asciiTheme="minorHAnsi" w:hAnsiTheme="minorHAnsi" w:cstheme="minorHAnsi"/>
          <w:w w:val="116"/>
          <w:u w:color="3565A0"/>
        </w:rPr>
        <w:t>h</w:t>
      </w:r>
      <w:r w:rsidRPr="005742E0">
        <w:rPr>
          <w:rFonts w:asciiTheme="minorHAnsi" w:hAnsiTheme="minorHAnsi" w:cstheme="minorHAnsi"/>
          <w:spacing w:val="-1"/>
          <w:w w:val="116"/>
          <w:u w:color="3565A0"/>
        </w:rPr>
        <w:t>a</w:t>
      </w:r>
      <w:r w:rsidRPr="005742E0">
        <w:rPr>
          <w:rFonts w:asciiTheme="minorHAnsi" w:hAnsiTheme="minorHAnsi" w:cstheme="minorHAnsi"/>
          <w:spacing w:val="1"/>
          <w:w w:val="95"/>
          <w:u w:color="3565A0"/>
        </w:rPr>
        <w:t>v</w:t>
      </w:r>
      <w:r w:rsidRPr="005742E0">
        <w:rPr>
          <w:rFonts w:asciiTheme="minorHAnsi" w:hAnsiTheme="minorHAnsi" w:cstheme="minorHAnsi"/>
          <w:w w:val="110"/>
          <w:u w:color="3565A0"/>
        </w:rPr>
        <w:t>ing</w:t>
      </w:r>
      <w:r w:rsidRPr="005742E0">
        <w:rPr>
          <w:rFonts w:asciiTheme="minorHAnsi" w:hAnsiTheme="minorHAnsi" w:cstheme="minorHAnsi"/>
          <w:spacing w:val="-6"/>
          <w:w w:val="110"/>
          <w:u w:color="3565A0"/>
        </w:rPr>
        <w:t>/</w:t>
      </w:r>
      <w:r w:rsidRPr="005742E0">
        <w:rPr>
          <w:rFonts w:asciiTheme="minorHAnsi" w:hAnsiTheme="minorHAnsi" w:cstheme="minorHAnsi"/>
          <w:spacing w:val="-1"/>
          <w:w w:val="96"/>
          <w:u w:color="3565A0"/>
        </w:rPr>
        <w:t>s</w:t>
      </w:r>
      <w:r w:rsidRPr="005742E0">
        <w:rPr>
          <w:rFonts w:asciiTheme="minorHAnsi" w:hAnsiTheme="minorHAnsi" w:cstheme="minorHAnsi"/>
          <w:spacing w:val="-3"/>
          <w:w w:val="127"/>
          <w:u w:color="3565A0"/>
        </w:rPr>
        <w:t>t</w:t>
      </w:r>
      <w:r w:rsidRPr="005742E0">
        <w:rPr>
          <w:rFonts w:asciiTheme="minorHAnsi" w:hAnsiTheme="minorHAnsi" w:cstheme="minorHAnsi"/>
          <w:w w:val="104"/>
          <w:u w:color="3565A0"/>
        </w:rPr>
        <w:t>o</w:t>
      </w:r>
      <w:r w:rsidRPr="005742E0">
        <w:rPr>
          <w:rFonts w:asciiTheme="minorHAnsi" w:hAnsiTheme="minorHAnsi" w:cstheme="minorHAnsi"/>
          <w:spacing w:val="1"/>
          <w:w w:val="104"/>
          <w:u w:color="3565A0"/>
        </w:rPr>
        <w:t>r</w:t>
      </w:r>
      <w:r w:rsidRPr="005742E0">
        <w:rPr>
          <w:rFonts w:asciiTheme="minorHAnsi" w:hAnsiTheme="minorHAnsi" w:cstheme="minorHAnsi"/>
          <w:spacing w:val="-5"/>
          <w:w w:val="95"/>
          <w:u w:color="3565A0"/>
        </w:rPr>
        <w:t>y</w:t>
      </w:r>
      <w:r w:rsidRPr="005742E0">
        <w:rPr>
          <w:rFonts w:asciiTheme="minorHAnsi" w:hAnsiTheme="minorHAnsi" w:cstheme="minorHAnsi"/>
          <w:spacing w:val="-16"/>
          <w:w w:val="79"/>
          <w:u w:color="3565A0"/>
        </w:rPr>
        <w:t>-</w:t>
      </w:r>
      <w:r w:rsidRPr="005742E0">
        <w:rPr>
          <w:rFonts w:asciiTheme="minorHAnsi" w:hAnsiTheme="minorHAnsi" w:cstheme="minorHAnsi"/>
          <w:w w:val="106"/>
          <w:u w:color="3565A0"/>
        </w:rPr>
        <w:t>28</w:t>
      </w:r>
      <w:r w:rsidRPr="005742E0">
        <w:rPr>
          <w:rFonts w:asciiTheme="minorHAnsi" w:hAnsiTheme="minorHAnsi" w:cstheme="minorHAnsi"/>
          <w:spacing w:val="4"/>
          <w:w w:val="106"/>
          <w:u w:color="3565A0"/>
        </w:rPr>
        <w:t>3</w:t>
      </w:r>
      <w:r w:rsidRPr="005742E0">
        <w:rPr>
          <w:rFonts w:asciiTheme="minorHAnsi" w:hAnsiTheme="minorHAnsi" w:cstheme="minorHAnsi"/>
          <w:u w:color="3565A0"/>
        </w:rPr>
        <w:t>41033</w:t>
      </w:r>
      <w:r w:rsidRPr="005742E0">
        <w:rPr>
          <w:rFonts w:asciiTheme="minorHAnsi" w:hAnsiTheme="minorHAnsi" w:cstheme="minorHAnsi"/>
          <w:spacing w:val="4"/>
          <w:u w:color="3565A0"/>
        </w:rPr>
        <w:t>-</w:t>
      </w:r>
      <w:r w:rsidRPr="005742E0">
        <w:rPr>
          <w:rFonts w:asciiTheme="minorHAnsi" w:hAnsiTheme="minorHAnsi" w:cstheme="minorHAnsi"/>
          <w:w w:val="117"/>
          <w:u w:color="3565A0"/>
        </w:rPr>
        <w:t>de</w:t>
      </w:r>
      <w:r w:rsidRPr="005742E0">
        <w:rPr>
          <w:rFonts w:asciiTheme="minorHAnsi" w:hAnsiTheme="minorHAnsi" w:cstheme="minorHAnsi"/>
          <w:spacing w:val="-5"/>
          <w:w w:val="117"/>
          <w:u w:color="3565A0"/>
        </w:rPr>
        <w:t>t</w:t>
      </w:r>
      <w:r w:rsidRPr="005742E0">
        <w:rPr>
          <w:rFonts w:asciiTheme="minorHAnsi" w:hAnsiTheme="minorHAnsi" w:cstheme="minorHAnsi"/>
          <w:w w:val="116"/>
          <w:u w:color="3565A0"/>
        </w:rPr>
        <w:t>a</w:t>
      </w:r>
      <w:r w:rsidRPr="005742E0">
        <w:rPr>
          <w:rFonts w:asciiTheme="minorHAnsi" w:hAnsiTheme="minorHAnsi" w:cstheme="minorHAnsi"/>
          <w:spacing w:val="-1"/>
          <w:w w:val="116"/>
          <w:u w:color="3565A0"/>
        </w:rPr>
        <w:t>i</w:t>
      </w:r>
      <w:r w:rsidRPr="005742E0">
        <w:rPr>
          <w:rFonts w:asciiTheme="minorHAnsi" w:hAnsiTheme="minorHAnsi" w:cstheme="minorHAnsi"/>
          <w:spacing w:val="5"/>
          <w:w w:val="89"/>
          <w:u w:color="3565A0"/>
        </w:rPr>
        <w:t>l</w:t>
      </w:r>
      <w:r w:rsidRPr="005742E0">
        <w:rPr>
          <w:rFonts w:asciiTheme="minorHAnsi" w:hAnsiTheme="minorHAnsi" w:cstheme="minorHAnsi"/>
          <w:spacing w:val="-6"/>
          <w:w w:val="127"/>
          <w:u w:color="3565A0"/>
        </w:rPr>
        <w:t>/</w:t>
      </w:r>
      <w:r w:rsidRPr="005742E0">
        <w:rPr>
          <w:rFonts w:asciiTheme="minorHAnsi" w:hAnsiTheme="minorHAnsi" w:cstheme="minorHAnsi"/>
          <w:spacing w:val="-1"/>
          <w:w w:val="96"/>
          <w:u w:color="3565A0"/>
        </w:rPr>
        <w:t>s</w:t>
      </w:r>
      <w:r w:rsidRPr="005742E0">
        <w:rPr>
          <w:rFonts w:asciiTheme="minorHAnsi" w:hAnsiTheme="minorHAnsi" w:cstheme="minorHAnsi"/>
          <w:spacing w:val="-3"/>
          <w:w w:val="127"/>
          <w:u w:color="3565A0"/>
        </w:rPr>
        <w:t>t</w:t>
      </w:r>
      <w:r w:rsidRPr="005742E0">
        <w:rPr>
          <w:rFonts w:asciiTheme="minorHAnsi" w:hAnsiTheme="minorHAnsi" w:cstheme="minorHAnsi"/>
          <w:w w:val="104"/>
          <w:u w:color="3565A0"/>
        </w:rPr>
        <w:t>o</w:t>
      </w:r>
      <w:r w:rsidRPr="005742E0">
        <w:rPr>
          <w:rFonts w:asciiTheme="minorHAnsi" w:hAnsiTheme="minorHAnsi" w:cstheme="minorHAnsi"/>
          <w:spacing w:val="1"/>
          <w:w w:val="104"/>
          <w:u w:color="3565A0"/>
        </w:rPr>
        <w:t>r</w:t>
      </w:r>
      <w:r w:rsidRPr="005742E0">
        <w:rPr>
          <w:rFonts w:asciiTheme="minorHAnsi" w:hAnsiTheme="minorHAnsi" w:cstheme="minorHAnsi"/>
          <w:spacing w:val="-16"/>
          <w:w w:val="95"/>
          <w:u w:color="3565A0"/>
        </w:rPr>
        <w:t>y</w:t>
      </w:r>
      <w:r w:rsidRPr="005742E0">
        <w:rPr>
          <w:rFonts w:asciiTheme="minorHAnsi" w:hAnsiTheme="minorHAnsi" w:cstheme="minorHAnsi"/>
          <w:w w:val="101"/>
          <w:u w:color="3565A0"/>
        </w:rPr>
        <w:t>.</w:t>
      </w:r>
      <w:r w:rsidRPr="005742E0">
        <w:rPr>
          <w:rFonts w:asciiTheme="minorHAnsi" w:hAnsiTheme="minorHAnsi" w:cstheme="minorHAnsi"/>
          <w:spacing w:val="-1"/>
          <w:w w:val="101"/>
          <w:u w:color="3565A0"/>
        </w:rPr>
        <w:t>h</w:t>
      </w:r>
      <w:r w:rsidRPr="005742E0">
        <w:rPr>
          <w:rFonts w:asciiTheme="minorHAnsi" w:hAnsiTheme="minorHAnsi" w:cstheme="minorHAnsi"/>
          <w:w w:val="104"/>
          <w:u w:color="3565A0"/>
        </w:rPr>
        <w:t>tml</w:t>
      </w:r>
    </w:p>
    <w:p w14:paraId="1F2DD431" w14:textId="77777777" w:rsidR="00433EDA" w:rsidRPr="005742E0" w:rsidRDefault="00433EDA">
      <w:pPr>
        <w:spacing w:line="280" w:lineRule="exact"/>
        <w:rPr>
          <w:rFonts w:asciiTheme="minorHAnsi" w:hAnsiTheme="minorHAnsi" w:cstheme="minorHAnsi"/>
        </w:rPr>
      </w:pPr>
    </w:p>
    <w:p w14:paraId="3C32253B" w14:textId="77777777" w:rsidR="00433EDA" w:rsidRPr="005742E0" w:rsidRDefault="00CA4118">
      <w:pPr>
        <w:spacing w:line="243" w:lineRule="auto"/>
        <w:ind w:left="2404" w:right="747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i/>
        </w:rPr>
        <w:t>R</w:t>
      </w:r>
      <w:r w:rsidRPr="005742E0">
        <w:rPr>
          <w:rFonts w:asciiTheme="minorHAnsi" w:hAnsiTheme="minorHAnsi" w:cstheme="minorHAnsi"/>
          <w:i/>
          <w:spacing w:val="-21"/>
        </w:rPr>
        <w:t xml:space="preserve"> </w:t>
      </w:r>
      <w:r w:rsidRPr="005742E0">
        <w:rPr>
          <w:rFonts w:asciiTheme="minorHAnsi" w:hAnsiTheme="minorHAnsi" w:cstheme="minorHAnsi"/>
          <w:i/>
        </w:rPr>
        <w:t>v</w:t>
      </w:r>
      <w:r w:rsidRPr="005742E0">
        <w:rPr>
          <w:rFonts w:asciiTheme="minorHAnsi" w:hAnsiTheme="minorHAnsi" w:cstheme="minorHAnsi"/>
          <w:i/>
          <w:spacing w:val="-4"/>
        </w:rPr>
        <w:t xml:space="preserve"> </w:t>
      </w:r>
      <w:r w:rsidRPr="005742E0">
        <w:rPr>
          <w:rFonts w:asciiTheme="minorHAnsi" w:hAnsiTheme="minorHAnsi" w:cstheme="minorHAnsi"/>
          <w:i/>
          <w:w w:val="92"/>
        </w:rPr>
        <w:t>Dr</w:t>
      </w:r>
      <w:r w:rsidRPr="005742E0">
        <w:rPr>
          <w:rFonts w:asciiTheme="minorHAnsi" w:hAnsiTheme="minorHAnsi" w:cstheme="minorHAnsi"/>
          <w:i/>
          <w:spacing w:val="-5"/>
          <w:w w:val="92"/>
        </w:rPr>
        <w:t xml:space="preserve"> </w:t>
      </w:r>
      <w:r w:rsidRPr="005742E0">
        <w:rPr>
          <w:rFonts w:asciiTheme="minorHAnsi" w:hAnsiTheme="minorHAnsi" w:cstheme="minorHAnsi"/>
          <w:i/>
        </w:rPr>
        <w:t>A</w:t>
      </w:r>
      <w:r w:rsidRPr="005742E0">
        <w:rPr>
          <w:rFonts w:asciiTheme="minorHAnsi" w:hAnsiTheme="minorHAnsi" w:cstheme="minorHAnsi"/>
          <w:i/>
          <w:spacing w:val="-3"/>
        </w:rPr>
        <w:t xml:space="preserve"> </w:t>
      </w:r>
      <w:r w:rsidRPr="005742E0">
        <w:rPr>
          <w:rFonts w:asciiTheme="minorHAnsi" w:hAnsiTheme="minorHAnsi" w:cstheme="minorHAnsi"/>
        </w:rPr>
        <w:t>–</w:t>
      </w:r>
      <w:r w:rsidRPr="005742E0">
        <w:rPr>
          <w:rFonts w:asciiTheme="minorHAnsi" w:hAnsiTheme="minorHAnsi" w:cstheme="minorHAnsi"/>
          <w:spacing w:val="-18"/>
        </w:rPr>
        <w:t xml:space="preserve"> </w:t>
      </w:r>
      <w:r w:rsidRPr="005742E0">
        <w:rPr>
          <w:rFonts w:asciiTheme="minorHAnsi" w:hAnsiTheme="minorHAnsi" w:cstheme="minorHAnsi"/>
          <w:spacing w:val="-4"/>
          <w:w w:val="111"/>
        </w:rPr>
        <w:t>r</w:t>
      </w:r>
      <w:r w:rsidRPr="005742E0">
        <w:rPr>
          <w:rFonts w:asciiTheme="minorHAnsi" w:hAnsiTheme="minorHAnsi" w:cstheme="minorHAnsi"/>
          <w:w w:val="111"/>
        </w:rPr>
        <w:t>ep</w:t>
      </w:r>
      <w:r w:rsidRPr="005742E0">
        <w:rPr>
          <w:rFonts w:asciiTheme="minorHAnsi" w:hAnsiTheme="minorHAnsi" w:cstheme="minorHAnsi"/>
          <w:spacing w:val="-4"/>
          <w:w w:val="111"/>
        </w:rPr>
        <w:t>r</w:t>
      </w:r>
      <w:r w:rsidRPr="005742E0">
        <w:rPr>
          <w:rFonts w:asciiTheme="minorHAnsi" w:hAnsiTheme="minorHAnsi" w:cstheme="minorHAnsi"/>
          <w:w w:val="111"/>
        </w:rPr>
        <w:t>ese</w:t>
      </w:r>
      <w:r w:rsidRPr="005742E0">
        <w:rPr>
          <w:rFonts w:asciiTheme="minorHAnsi" w:hAnsiTheme="minorHAnsi" w:cstheme="minorHAnsi"/>
          <w:spacing w:val="-1"/>
          <w:w w:val="111"/>
        </w:rPr>
        <w:t>n</w:t>
      </w:r>
      <w:r w:rsidRPr="005742E0">
        <w:rPr>
          <w:rFonts w:asciiTheme="minorHAnsi" w:hAnsiTheme="minorHAnsi" w:cstheme="minorHAnsi"/>
          <w:spacing w:val="-6"/>
          <w:w w:val="111"/>
        </w:rPr>
        <w:t>t</w:t>
      </w:r>
      <w:r w:rsidRPr="005742E0">
        <w:rPr>
          <w:rFonts w:asciiTheme="minorHAnsi" w:hAnsiTheme="minorHAnsi" w:cstheme="minorHAnsi"/>
          <w:w w:val="111"/>
        </w:rPr>
        <w:t>ed</w:t>
      </w:r>
      <w:r w:rsidRPr="005742E0">
        <w:rPr>
          <w:rFonts w:asciiTheme="minorHAnsi" w:hAnsiTheme="minorHAnsi" w:cstheme="minorHAnsi"/>
          <w:spacing w:val="-29"/>
          <w:w w:val="111"/>
        </w:rPr>
        <w:t xml:space="preserve"> </w:t>
      </w:r>
      <w:r w:rsidRPr="005742E0">
        <w:rPr>
          <w:rFonts w:asciiTheme="minorHAnsi" w:hAnsiTheme="minorHAnsi" w:cstheme="minorHAnsi"/>
          <w:w w:val="111"/>
        </w:rPr>
        <w:t>a</w:t>
      </w:r>
      <w:r w:rsidRPr="005742E0">
        <w:rPr>
          <w:rFonts w:asciiTheme="minorHAnsi" w:hAnsiTheme="minorHAnsi" w:cstheme="minorHAnsi"/>
          <w:spacing w:val="1"/>
          <w:w w:val="111"/>
        </w:rPr>
        <w:t xml:space="preserve"> </w:t>
      </w:r>
      <w:r w:rsidRPr="005742E0">
        <w:rPr>
          <w:rFonts w:asciiTheme="minorHAnsi" w:hAnsiTheme="minorHAnsi" w:cstheme="minorHAnsi"/>
        </w:rPr>
        <w:t>Doc</w:t>
      </w:r>
      <w:r w:rsidRPr="005742E0">
        <w:rPr>
          <w:rFonts w:asciiTheme="minorHAnsi" w:hAnsiTheme="minorHAnsi" w:cstheme="minorHAnsi"/>
          <w:spacing w:val="-3"/>
        </w:rPr>
        <w:t>t</w:t>
      </w:r>
      <w:r w:rsidRPr="005742E0">
        <w:rPr>
          <w:rFonts w:asciiTheme="minorHAnsi" w:hAnsiTheme="minorHAnsi" w:cstheme="minorHAnsi"/>
        </w:rPr>
        <w:t>or</w:t>
      </w:r>
      <w:r w:rsidRPr="005742E0">
        <w:rPr>
          <w:rFonts w:asciiTheme="minorHAnsi" w:hAnsiTheme="minorHAnsi" w:cstheme="minorHAnsi"/>
          <w:spacing w:val="12"/>
        </w:rPr>
        <w:t xml:space="preserve"> </w:t>
      </w:r>
      <w:r w:rsidRPr="005742E0">
        <w:rPr>
          <w:rFonts w:asciiTheme="minorHAnsi" w:hAnsiTheme="minorHAnsi" w:cstheme="minorHAnsi"/>
          <w:w w:val="110"/>
        </w:rPr>
        <w:t>cha</w:t>
      </w:r>
      <w:r w:rsidRPr="005742E0">
        <w:rPr>
          <w:rFonts w:asciiTheme="minorHAnsi" w:hAnsiTheme="minorHAnsi" w:cstheme="minorHAnsi"/>
          <w:spacing w:val="-4"/>
          <w:w w:val="110"/>
        </w:rPr>
        <w:t>r</w:t>
      </w:r>
      <w:r w:rsidRPr="005742E0">
        <w:rPr>
          <w:rFonts w:asciiTheme="minorHAnsi" w:hAnsiTheme="minorHAnsi" w:cstheme="minorHAnsi"/>
          <w:w w:val="110"/>
        </w:rPr>
        <w:t>ged</w:t>
      </w:r>
      <w:r w:rsidRPr="005742E0">
        <w:rPr>
          <w:rFonts w:asciiTheme="minorHAnsi" w:hAnsiTheme="minorHAnsi" w:cstheme="minorHAnsi"/>
          <w:spacing w:val="-14"/>
          <w:w w:val="110"/>
        </w:rPr>
        <w:t xml:space="preserve"> </w:t>
      </w:r>
      <w:r w:rsidRPr="005742E0">
        <w:rPr>
          <w:rFonts w:asciiTheme="minorHAnsi" w:hAnsiTheme="minorHAnsi" w:cstheme="minorHAnsi"/>
        </w:rPr>
        <w:t>w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th</w:t>
      </w:r>
      <w:r w:rsidRPr="005742E0">
        <w:rPr>
          <w:rFonts w:asciiTheme="minorHAnsi" w:hAnsiTheme="minorHAnsi" w:cstheme="minorHAnsi"/>
          <w:spacing w:val="12"/>
        </w:rPr>
        <w:t xml:space="preserve"> </w:t>
      </w:r>
      <w:r w:rsidRPr="005742E0">
        <w:rPr>
          <w:rFonts w:asciiTheme="minorHAnsi" w:hAnsiTheme="minorHAnsi" w:cstheme="minorHAnsi"/>
        </w:rPr>
        <w:t>se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o</w:t>
      </w:r>
      <w:r w:rsidRPr="005742E0">
        <w:rPr>
          <w:rFonts w:asciiTheme="minorHAnsi" w:hAnsiTheme="minorHAnsi" w:cstheme="minorHAnsi"/>
          <w:spacing w:val="-2"/>
        </w:rPr>
        <w:t>u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2"/>
        </w:rPr>
        <w:t xml:space="preserve"> 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-1"/>
        </w:rPr>
        <w:t>e</w:t>
      </w:r>
      <w:r w:rsidRPr="005742E0">
        <w:rPr>
          <w:rFonts w:asciiTheme="minorHAnsi" w:hAnsiTheme="minorHAnsi" w:cstheme="minorHAnsi"/>
        </w:rPr>
        <w:t>x</w:t>
      </w:r>
      <w:r w:rsidRPr="005742E0">
        <w:rPr>
          <w:rFonts w:asciiTheme="minorHAnsi" w:hAnsiTheme="minorHAnsi" w:cstheme="minorHAnsi"/>
          <w:spacing w:val="-4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o</w:t>
      </w:r>
      <w:r w:rsidRPr="005742E0">
        <w:rPr>
          <w:rFonts w:asciiTheme="minorHAnsi" w:hAnsiTheme="minorHAnsi" w:cstheme="minorHAnsi"/>
        </w:rPr>
        <w:t>f</w:t>
      </w:r>
      <w:r w:rsidRPr="005742E0">
        <w:rPr>
          <w:rFonts w:asciiTheme="minorHAnsi" w:hAnsiTheme="minorHAnsi" w:cstheme="minorHAnsi"/>
          <w:spacing w:val="-7"/>
        </w:rPr>
        <w:t>f</w:t>
      </w:r>
      <w:r w:rsidRPr="005742E0">
        <w:rPr>
          <w:rFonts w:asciiTheme="minorHAnsi" w:hAnsiTheme="minorHAnsi" w:cstheme="minorHAnsi"/>
        </w:rPr>
        <w:t>en</w:t>
      </w:r>
      <w:r w:rsidRPr="005742E0">
        <w:rPr>
          <w:rFonts w:asciiTheme="minorHAnsi" w:hAnsiTheme="minorHAnsi" w:cstheme="minorHAnsi"/>
          <w:spacing w:val="-2"/>
        </w:rPr>
        <w:t>c</w:t>
      </w:r>
      <w:r w:rsidRPr="005742E0">
        <w:rPr>
          <w:rFonts w:asciiTheme="minorHAnsi" w:hAnsiTheme="minorHAnsi" w:cstheme="minorHAnsi"/>
        </w:rPr>
        <w:t>es</w:t>
      </w:r>
      <w:r w:rsidRPr="005742E0">
        <w:rPr>
          <w:rFonts w:asciiTheme="minorHAnsi" w:hAnsiTheme="minorHAnsi" w:cstheme="minorHAnsi"/>
          <w:spacing w:val="28"/>
        </w:rPr>
        <w:t xml:space="preserve"> </w:t>
      </w:r>
      <w:r w:rsidRPr="005742E0">
        <w:rPr>
          <w:rFonts w:asciiTheme="minorHAnsi" w:hAnsiTheme="minorHAnsi" w:cstheme="minorHAnsi"/>
        </w:rPr>
        <w:t>on</w:t>
      </w:r>
      <w:r w:rsidRPr="005742E0">
        <w:rPr>
          <w:rFonts w:asciiTheme="minorHAnsi" w:hAnsiTheme="minorHAnsi" w:cstheme="minorHAnsi"/>
          <w:spacing w:val="7"/>
        </w:rPr>
        <w:t xml:space="preserve"> </w:t>
      </w:r>
      <w:r w:rsidRPr="005742E0">
        <w:rPr>
          <w:rFonts w:asciiTheme="minorHAnsi" w:hAnsiTheme="minorHAnsi" w:cstheme="minorHAnsi"/>
        </w:rPr>
        <w:t>2</w:t>
      </w:r>
      <w:r w:rsidRPr="005742E0">
        <w:rPr>
          <w:rFonts w:asciiTheme="minorHAnsi" w:hAnsiTheme="minorHAnsi" w:cstheme="minorHAnsi"/>
          <w:spacing w:val="-11"/>
        </w:rPr>
        <w:t xml:space="preserve"> </w:t>
      </w:r>
      <w:r w:rsidRPr="005742E0">
        <w:rPr>
          <w:rFonts w:asciiTheme="minorHAnsi" w:hAnsiTheme="minorHAnsi" w:cstheme="minorHAnsi"/>
          <w:spacing w:val="-7"/>
        </w:rPr>
        <w:t>f</w:t>
      </w:r>
      <w:r w:rsidRPr="005742E0">
        <w:rPr>
          <w:rFonts w:asciiTheme="minorHAnsi" w:hAnsiTheme="minorHAnsi" w:cstheme="minorHAnsi"/>
        </w:rPr>
        <w:t>ema</w:t>
      </w:r>
      <w:r w:rsidRPr="005742E0">
        <w:rPr>
          <w:rFonts w:asciiTheme="minorHAnsi" w:hAnsiTheme="minorHAnsi" w:cstheme="minorHAnsi"/>
          <w:spacing w:val="-1"/>
        </w:rPr>
        <w:t>l</w:t>
      </w:r>
      <w:r w:rsidRPr="005742E0">
        <w:rPr>
          <w:rFonts w:asciiTheme="minorHAnsi" w:hAnsiTheme="minorHAnsi" w:cstheme="minorHAnsi"/>
        </w:rPr>
        <w:t>e</w:t>
      </w:r>
      <w:r w:rsidRPr="005742E0">
        <w:rPr>
          <w:rFonts w:asciiTheme="minorHAnsi" w:hAnsiTheme="minorHAnsi" w:cstheme="minorHAnsi"/>
          <w:spacing w:val="48"/>
        </w:rPr>
        <w:t xml:space="preserve"> </w:t>
      </w:r>
      <w:r w:rsidRPr="005742E0">
        <w:rPr>
          <w:rFonts w:asciiTheme="minorHAnsi" w:hAnsiTheme="minorHAnsi" w:cstheme="minorHAnsi"/>
          <w:w w:val="122"/>
        </w:rPr>
        <w:t>pa</w:t>
      </w:r>
      <w:r w:rsidRPr="005742E0">
        <w:rPr>
          <w:rFonts w:asciiTheme="minorHAnsi" w:hAnsiTheme="minorHAnsi" w:cstheme="minorHAnsi"/>
          <w:spacing w:val="-1"/>
          <w:w w:val="122"/>
        </w:rPr>
        <w:t>t</w:t>
      </w:r>
      <w:r w:rsidRPr="005742E0">
        <w:rPr>
          <w:rFonts w:asciiTheme="minorHAnsi" w:hAnsiTheme="minorHAnsi" w:cstheme="minorHAnsi"/>
          <w:spacing w:val="-1"/>
          <w:w w:val="96"/>
        </w:rPr>
        <w:t>i</w:t>
      </w:r>
      <w:r w:rsidRPr="005742E0">
        <w:rPr>
          <w:rFonts w:asciiTheme="minorHAnsi" w:hAnsiTheme="minorHAnsi" w:cstheme="minorHAnsi"/>
          <w:w w:val="109"/>
        </w:rPr>
        <w:t>e</w:t>
      </w:r>
      <w:r w:rsidRPr="005742E0">
        <w:rPr>
          <w:rFonts w:asciiTheme="minorHAnsi" w:hAnsiTheme="minorHAnsi" w:cstheme="minorHAnsi"/>
          <w:spacing w:val="-1"/>
          <w:w w:val="109"/>
        </w:rPr>
        <w:t>n</w:t>
      </w:r>
      <w:r w:rsidRPr="005742E0">
        <w:rPr>
          <w:rFonts w:asciiTheme="minorHAnsi" w:hAnsiTheme="minorHAnsi" w:cstheme="minorHAnsi"/>
          <w:spacing w:val="-4"/>
          <w:w w:val="127"/>
        </w:rPr>
        <w:t>t</w:t>
      </w:r>
      <w:r w:rsidRPr="005742E0">
        <w:rPr>
          <w:rFonts w:asciiTheme="minorHAnsi" w:hAnsiTheme="minorHAnsi" w:cstheme="minorHAnsi"/>
          <w:spacing w:val="-1"/>
          <w:w w:val="96"/>
        </w:rPr>
        <w:t>s</w:t>
      </w:r>
      <w:r w:rsidRPr="005742E0">
        <w:rPr>
          <w:rFonts w:asciiTheme="minorHAnsi" w:hAnsiTheme="minorHAnsi" w:cstheme="minorHAnsi"/>
          <w:w w:val="93"/>
        </w:rPr>
        <w:t xml:space="preserve">. </w:t>
      </w:r>
      <w:r w:rsidRPr="005742E0">
        <w:rPr>
          <w:rFonts w:asciiTheme="minorHAnsi" w:hAnsiTheme="minorHAnsi" w:cstheme="minorHAnsi"/>
          <w:spacing w:val="-2"/>
        </w:rPr>
        <w:t>A</w:t>
      </w:r>
      <w:r w:rsidRPr="005742E0">
        <w:rPr>
          <w:rFonts w:asciiTheme="minorHAnsi" w:hAnsiTheme="minorHAnsi" w:cstheme="minorHAnsi"/>
        </w:rPr>
        <w:t>f</w:t>
      </w:r>
      <w:r w:rsidRPr="005742E0">
        <w:rPr>
          <w:rFonts w:asciiTheme="minorHAnsi" w:hAnsiTheme="minorHAnsi" w:cstheme="minorHAnsi"/>
          <w:spacing w:val="-5"/>
        </w:rPr>
        <w:t>t</w:t>
      </w:r>
      <w:r w:rsidRPr="005742E0">
        <w:rPr>
          <w:rFonts w:asciiTheme="minorHAnsi" w:hAnsiTheme="minorHAnsi" w:cstheme="minorHAnsi"/>
        </w:rPr>
        <w:t>er</w:t>
      </w:r>
      <w:r w:rsidRPr="005742E0">
        <w:rPr>
          <w:rFonts w:asciiTheme="minorHAnsi" w:hAnsiTheme="minorHAnsi" w:cstheme="minorHAnsi"/>
          <w:spacing w:val="-4"/>
        </w:rPr>
        <w:t xml:space="preserve"> </w:t>
      </w:r>
      <w:r w:rsidRPr="005742E0">
        <w:rPr>
          <w:rFonts w:asciiTheme="minorHAnsi" w:hAnsiTheme="minorHAnsi" w:cstheme="minorHAnsi"/>
          <w:w w:val="128"/>
        </w:rPr>
        <w:t>a</w:t>
      </w:r>
      <w:r w:rsidRPr="005742E0">
        <w:rPr>
          <w:rFonts w:asciiTheme="minorHAnsi" w:hAnsiTheme="minorHAnsi" w:cstheme="minorHAnsi"/>
          <w:spacing w:val="-31"/>
          <w:w w:val="128"/>
        </w:rPr>
        <w:t xml:space="preserve"> </w:t>
      </w:r>
      <w:r w:rsidRPr="005742E0">
        <w:rPr>
          <w:rFonts w:asciiTheme="minorHAnsi" w:hAnsiTheme="minorHAnsi" w:cstheme="minorHAnsi"/>
        </w:rPr>
        <w:t>t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a</w:t>
      </w:r>
      <w:r w:rsidRPr="005742E0">
        <w:rPr>
          <w:rFonts w:asciiTheme="minorHAnsi" w:hAnsiTheme="minorHAnsi" w:cstheme="minorHAnsi"/>
          <w:spacing w:val="1"/>
        </w:rPr>
        <w:t>l</w:t>
      </w:r>
      <w:r w:rsidRPr="005742E0">
        <w:rPr>
          <w:rFonts w:asciiTheme="minorHAnsi" w:hAnsiTheme="minorHAnsi" w:cstheme="minorHAnsi"/>
        </w:rPr>
        <w:t>,</w:t>
      </w:r>
      <w:r w:rsidRPr="005742E0">
        <w:rPr>
          <w:rFonts w:asciiTheme="minorHAnsi" w:hAnsiTheme="minorHAnsi" w:cstheme="minorHAnsi"/>
          <w:spacing w:val="18"/>
        </w:rPr>
        <w:t xml:space="preserve"> </w:t>
      </w:r>
      <w:r w:rsidRPr="005742E0">
        <w:rPr>
          <w:rFonts w:asciiTheme="minorHAnsi" w:hAnsiTheme="minorHAnsi" w:cstheme="minorHAnsi"/>
        </w:rPr>
        <w:t>Doc</w:t>
      </w:r>
      <w:r w:rsidRPr="005742E0">
        <w:rPr>
          <w:rFonts w:asciiTheme="minorHAnsi" w:hAnsiTheme="minorHAnsi" w:cstheme="minorHAnsi"/>
          <w:spacing w:val="-3"/>
        </w:rPr>
        <w:t>t</w:t>
      </w:r>
      <w:r w:rsidRPr="005742E0">
        <w:rPr>
          <w:rFonts w:asciiTheme="minorHAnsi" w:hAnsiTheme="minorHAnsi" w:cstheme="minorHAnsi"/>
        </w:rPr>
        <w:t>or</w:t>
      </w:r>
      <w:r w:rsidRPr="005742E0">
        <w:rPr>
          <w:rFonts w:asciiTheme="minorHAnsi" w:hAnsiTheme="minorHAnsi" w:cstheme="minorHAnsi"/>
          <w:spacing w:val="9"/>
        </w:rPr>
        <w:t xml:space="preserve"> </w:t>
      </w:r>
      <w:r w:rsidRPr="005742E0">
        <w:rPr>
          <w:rFonts w:asciiTheme="minorHAnsi" w:hAnsiTheme="minorHAnsi" w:cstheme="minorHAnsi"/>
          <w:spacing w:val="-7"/>
        </w:rPr>
        <w:t>f</w:t>
      </w:r>
      <w:r w:rsidRPr="005742E0">
        <w:rPr>
          <w:rFonts w:asciiTheme="minorHAnsi" w:hAnsiTheme="minorHAnsi" w:cstheme="minorHAnsi"/>
        </w:rPr>
        <w:t>ound</w:t>
      </w:r>
      <w:r w:rsidRPr="005742E0">
        <w:rPr>
          <w:rFonts w:asciiTheme="minorHAnsi" w:hAnsiTheme="minorHAnsi" w:cstheme="minorHAnsi"/>
          <w:spacing w:val="25"/>
        </w:rPr>
        <w:t xml:space="preserve"> </w:t>
      </w:r>
      <w:r w:rsidRPr="005742E0">
        <w:rPr>
          <w:rFonts w:asciiTheme="minorHAnsi" w:hAnsiTheme="minorHAnsi" w:cstheme="minorHAnsi"/>
          <w:w w:val="105"/>
        </w:rPr>
        <w:t>n</w:t>
      </w:r>
      <w:r w:rsidRPr="005742E0">
        <w:rPr>
          <w:rFonts w:asciiTheme="minorHAnsi" w:hAnsiTheme="minorHAnsi" w:cstheme="minorHAnsi"/>
          <w:spacing w:val="-1"/>
          <w:w w:val="105"/>
        </w:rPr>
        <w:t>o</w:t>
      </w:r>
      <w:r w:rsidRPr="005742E0">
        <w:rPr>
          <w:rFonts w:asciiTheme="minorHAnsi" w:hAnsiTheme="minorHAnsi" w:cstheme="minorHAnsi"/>
          <w:w w:val="105"/>
        </w:rPr>
        <w:t>t</w:t>
      </w:r>
      <w:r w:rsidRPr="005742E0">
        <w:rPr>
          <w:rFonts w:asciiTheme="minorHAnsi" w:hAnsiTheme="minorHAnsi" w:cstheme="minorHAnsi"/>
          <w:spacing w:val="6"/>
          <w:w w:val="105"/>
        </w:rPr>
        <w:t xml:space="preserve"> </w:t>
      </w:r>
      <w:r w:rsidRPr="005742E0">
        <w:rPr>
          <w:rFonts w:asciiTheme="minorHAnsi" w:hAnsiTheme="minorHAnsi" w:cstheme="minorHAnsi"/>
          <w:w w:val="105"/>
        </w:rPr>
        <w:t>gu</w:t>
      </w:r>
      <w:r w:rsidRPr="005742E0">
        <w:rPr>
          <w:rFonts w:asciiTheme="minorHAnsi" w:hAnsiTheme="minorHAnsi" w:cstheme="minorHAnsi"/>
          <w:spacing w:val="-1"/>
          <w:w w:val="105"/>
        </w:rPr>
        <w:t>i</w:t>
      </w:r>
      <w:r w:rsidRPr="005742E0">
        <w:rPr>
          <w:rFonts w:asciiTheme="minorHAnsi" w:hAnsiTheme="minorHAnsi" w:cstheme="minorHAnsi"/>
          <w:spacing w:val="-2"/>
          <w:w w:val="105"/>
        </w:rPr>
        <w:t>l</w:t>
      </w:r>
      <w:r w:rsidRPr="005742E0">
        <w:rPr>
          <w:rFonts w:asciiTheme="minorHAnsi" w:hAnsiTheme="minorHAnsi" w:cstheme="minorHAnsi"/>
          <w:spacing w:val="-5"/>
          <w:w w:val="105"/>
        </w:rPr>
        <w:t>t</w:t>
      </w:r>
      <w:r w:rsidRPr="005742E0">
        <w:rPr>
          <w:rFonts w:asciiTheme="minorHAnsi" w:hAnsiTheme="minorHAnsi" w:cstheme="minorHAnsi"/>
          <w:w w:val="105"/>
        </w:rPr>
        <w:t>y</w:t>
      </w:r>
      <w:r w:rsidRPr="005742E0">
        <w:rPr>
          <w:rFonts w:asciiTheme="minorHAnsi" w:hAnsiTheme="minorHAnsi" w:cstheme="minorHAnsi"/>
          <w:spacing w:val="-26"/>
          <w:w w:val="105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o</w:t>
      </w:r>
      <w:r w:rsidRPr="005742E0">
        <w:rPr>
          <w:rFonts w:asciiTheme="minorHAnsi" w:hAnsiTheme="minorHAnsi" w:cstheme="minorHAnsi"/>
        </w:rPr>
        <w:t>f</w:t>
      </w:r>
      <w:r w:rsidRPr="005742E0">
        <w:rPr>
          <w:rFonts w:asciiTheme="minorHAnsi" w:hAnsiTheme="minorHAnsi" w:cstheme="minorHAnsi"/>
          <w:spacing w:val="1"/>
        </w:rPr>
        <w:t xml:space="preserve"> </w:t>
      </w:r>
      <w:r w:rsidRPr="005742E0">
        <w:rPr>
          <w:rFonts w:asciiTheme="minorHAnsi" w:hAnsiTheme="minorHAnsi" w:cstheme="minorHAnsi"/>
        </w:rPr>
        <w:t>b</w:t>
      </w:r>
      <w:r w:rsidRPr="005742E0">
        <w:rPr>
          <w:rFonts w:asciiTheme="minorHAnsi" w:hAnsiTheme="minorHAnsi" w:cstheme="minorHAnsi"/>
          <w:spacing w:val="-1"/>
        </w:rPr>
        <w:t>o</w:t>
      </w:r>
      <w:r w:rsidRPr="005742E0">
        <w:rPr>
          <w:rFonts w:asciiTheme="minorHAnsi" w:hAnsiTheme="minorHAnsi" w:cstheme="minorHAnsi"/>
        </w:rPr>
        <w:t>th</w:t>
      </w:r>
      <w:r w:rsidRPr="005742E0">
        <w:rPr>
          <w:rFonts w:asciiTheme="minorHAnsi" w:hAnsiTheme="minorHAnsi" w:cstheme="minorHAnsi"/>
          <w:spacing w:val="43"/>
        </w:rPr>
        <w:t xml:space="preserve"> </w:t>
      </w:r>
      <w:r w:rsidRPr="005742E0">
        <w:rPr>
          <w:rFonts w:asciiTheme="minorHAnsi" w:hAnsiTheme="minorHAnsi" w:cstheme="minorHAnsi"/>
        </w:rPr>
        <w:t>cha</w:t>
      </w:r>
      <w:r w:rsidRPr="005742E0">
        <w:rPr>
          <w:rFonts w:asciiTheme="minorHAnsi" w:hAnsiTheme="minorHAnsi" w:cstheme="minorHAnsi"/>
          <w:spacing w:val="-4"/>
        </w:rPr>
        <w:t>r</w:t>
      </w:r>
      <w:r w:rsidRPr="005742E0">
        <w:rPr>
          <w:rFonts w:asciiTheme="minorHAnsi" w:hAnsiTheme="minorHAnsi" w:cstheme="minorHAnsi"/>
        </w:rPr>
        <w:t>ge</w:t>
      </w:r>
      <w:r w:rsidRPr="005742E0">
        <w:rPr>
          <w:rFonts w:asciiTheme="minorHAnsi" w:hAnsiTheme="minorHAnsi" w:cstheme="minorHAnsi"/>
          <w:spacing w:val="-1"/>
        </w:rPr>
        <w:t>s</w:t>
      </w:r>
      <w:r w:rsidRPr="005742E0">
        <w:rPr>
          <w:rFonts w:asciiTheme="minorHAnsi" w:hAnsiTheme="minorHAnsi" w:cstheme="minorHAnsi"/>
        </w:rPr>
        <w:t xml:space="preserve">. </w:t>
      </w:r>
      <w:r w:rsidRPr="005742E0">
        <w:rPr>
          <w:rFonts w:asciiTheme="minorHAnsi" w:hAnsiTheme="minorHAnsi" w:cstheme="minorHAnsi"/>
          <w:spacing w:val="12"/>
        </w:rPr>
        <w:t xml:space="preserve"> </w:t>
      </w:r>
      <w:r w:rsidRPr="005742E0">
        <w:rPr>
          <w:rFonts w:asciiTheme="minorHAnsi" w:hAnsiTheme="minorHAnsi" w:cstheme="minorHAnsi"/>
          <w:spacing w:val="-1"/>
          <w:w w:val="112"/>
          <w:u w:color="3565A0"/>
        </w:rPr>
        <w:t>h</w:t>
      </w:r>
      <w:r w:rsidRPr="005742E0">
        <w:rPr>
          <w:rFonts w:asciiTheme="minorHAnsi" w:hAnsiTheme="minorHAnsi" w:cstheme="minorHAnsi"/>
          <w:w w:val="112"/>
          <w:u w:color="3565A0"/>
        </w:rPr>
        <w:t>tt</w:t>
      </w:r>
      <w:r w:rsidRPr="005742E0">
        <w:rPr>
          <w:rFonts w:asciiTheme="minorHAnsi" w:hAnsiTheme="minorHAnsi" w:cstheme="minorHAnsi"/>
          <w:spacing w:val="-1"/>
          <w:w w:val="112"/>
          <w:u w:color="3565A0"/>
        </w:rPr>
        <w:t>p</w:t>
      </w:r>
      <w:r w:rsidRPr="005742E0">
        <w:rPr>
          <w:rFonts w:asciiTheme="minorHAnsi" w:hAnsiTheme="minorHAnsi" w:cstheme="minorHAnsi"/>
          <w:w w:val="112"/>
          <w:u w:color="3565A0"/>
        </w:rPr>
        <w:t>://</w:t>
      </w:r>
      <w:hyperlink r:id="rId11">
        <w:r w:rsidRPr="005742E0">
          <w:rPr>
            <w:rFonts w:asciiTheme="minorHAnsi" w:hAnsiTheme="minorHAnsi" w:cstheme="minorHAnsi"/>
            <w:spacing w:val="64"/>
            <w:w w:val="112"/>
            <w:u w:color="3565A0"/>
          </w:rPr>
          <w:t xml:space="preserve"> </w:t>
        </w:r>
        <w:r w:rsidRPr="005742E0">
          <w:rPr>
            <w:rFonts w:asciiTheme="minorHAnsi" w:hAnsiTheme="minorHAnsi" w:cstheme="minorHAnsi"/>
            <w:u w:color="3565A0"/>
          </w:rPr>
          <w:t>ww</w:t>
        </w:r>
        <w:r w:rsidRPr="005742E0">
          <w:rPr>
            <w:rFonts w:asciiTheme="minorHAnsi" w:hAnsiTheme="minorHAnsi" w:cstheme="minorHAnsi"/>
            <w:spacing w:val="-12"/>
            <w:u w:color="3565A0"/>
          </w:rPr>
          <w:t>w</w:t>
        </w:r>
        <w:r w:rsidRPr="005742E0">
          <w:rPr>
            <w:rFonts w:asciiTheme="minorHAnsi" w:hAnsiTheme="minorHAnsi" w:cstheme="minorHAnsi"/>
            <w:spacing w:val="-1"/>
            <w:w w:val="93"/>
            <w:u w:color="3565A0"/>
          </w:rPr>
          <w:t>.</w:t>
        </w:r>
        <w:r w:rsidRPr="005742E0">
          <w:rPr>
            <w:rFonts w:asciiTheme="minorHAnsi" w:hAnsiTheme="minorHAnsi" w:cstheme="minorHAnsi"/>
            <w:spacing w:val="-1"/>
            <w:w w:val="114"/>
            <w:u w:color="3565A0"/>
          </w:rPr>
          <w:t>e</w:t>
        </w:r>
        <w:r w:rsidRPr="005742E0">
          <w:rPr>
            <w:rFonts w:asciiTheme="minorHAnsi" w:hAnsiTheme="minorHAnsi" w:cstheme="minorHAnsi"/>
            <w:spacing w:val="-4"/>
            <w:w w:val="95"/>
            <w:u w:color="3565A0"/>
          </w:rPr>
          <w:t>x</w:t>
        </w:r>
        <w:r w:rsidRPr="005742E0">
          <w:rPr>
            <w:rFonts w:asciiTheme="minorHAnsi" w:hAnsiTheme="minorHAnsi" w:cstheme="minorHAnsi"/>
            <w:w w:val="108"/>
            <w:u w:color="3565A0"/>
          </w:rPr>
          <w:t>changechamber</w:t>
        </w:r>
      </w:hyperlink>
      <w:r w:rsidRPr="005742E0">
        <w:rPr>
          <w:rFonts w:asciiTheme="minorHAnsi" w:hAnsiTheme="minorHAnsi" w:cstheme="minorHAnsi"/>
          <w:spacing w:val="-1"/>
          <w:w w:val="108"/>
          <w:u w:color="3565A0"/>
        </w:rPr>
        <w:t>s</w:t>
      </w:r>
      <w:r w:rsidRPr="005742E0">
        <w:rPr>
          <w:rFonts w:asciiTheme="minorHAnsi" w:hAnsiTheme="minorHAnsi" w:cstheme="minorHAnsi"/>
          <w:w w:val="93"/>
          <w:u w:color="3565A0"/>
        </w:rPr>
        <w:t>.</w:t>
      </w:r>
      <w:r w:rsidRPr="005742E0">
        <w:rPr>
          <w:rFonts w:asciiTheme="minorHAnsi" w:hAnsiTheme="minorHAnsi" w:cstheme="minorHAnsi"/>
          <w:w w:val="93"/>
        </w:rPr>
        <w:t xml:space="preserve"> </w:t>
      </w:r>
      <w:r w:rsidRPr="005742E0">
        <w:rPr>
          <w:rFonts w:asciiTheme="minorHAnsi" w:hAnsiTheme="minorHAnsi" w:cstheme="minorHAnsi"/>
          <w:spacing w:val="-2"/>
          <w:w w:val="99"/>
          <w:u w:color="3565A0"/>
        </w:rPr>
        <w:t>c</w:t>
      </w:r>
      <w:r w:rsidRPr="005742E0">
        <w:rPr>
          <w:rFonts w:asciiTheme="minorHAnsi" w:hAnsiTheme="minorHAnsi" w:cstheme="minorHAnsi"/>
          <w:spacing w:val="-10"/>
          <w:w w:val="109"/>
          <w:u w:color="3565A0"/>
        </w:rPr>
        <w:t>o</w:t>
      </w:r>
      <w:r w:rsidRPr="005742E0">
        <w:rPr>
          <w:rFonts w:asciiTheme="minorHAnsi" w:hAnsiTheme="minorHAnsi" w:cstheme="minorHAnsi"/>
          <w:spacing w:val="-6"/>
          <w:w w:val="93"/>
          <w:u w:color="3565A0"/>
        </w:rPr>
        <w:t>.</w:t>
      </w:r>
      <w:r w:rsidRPr="005742E0">
        <w:rPr>
          <w:rFonts w:asciiTheme="minorHAnsi" w:hAnsiTheme="minorHAnsi" w:cstheme="minorHAnsi"/>
          <w:w w:val="95"/>
          <w:u w:color="3565A0"/>
        </w:rPr>
        <w:t>u</w:t>
      </w:r>
      <w:r w:rsidRPr="005742E0">
        <w:rPr>
          <w:rFonts w:asciiTheme="minorHAnsi" w:hAnsiTheme="minorHAnsi" w:cstheme="minorHAnsi"/>
          <w:spacing w:val="2"/>
          <w:w w:val="95"/>
          <w:u w:color="3565A0"/>
        </w:rPr>
        <w:t>k</w:t>
      </w:r>
      <w:r w:rsidRPr="005742E0">
        <w:rPr>
          <w:rFonts w:asciiTheme="minorHAnsi" w:hAnsiTheme="minorHAnsi" w:cstheme="minorHAnsi"/>
          <w:spacing w:val="-1"/>
          <w:w w:val="127"/>
          <w:u w:color="3565A0"/>
        </w:rPr>
        <w:t>/</w:t>
      </w:r>
      <w:r w:rsidRPr="005742E0">
        <w:rPr>
          <w:rFonts w:asciiTheme="minorHAnsi" w:hAnsiTheme="minorHAnsi" w:cstheme="minorHAnsi"/>
          <w:w w:val="109"/>
          <w:u w:color="3565A0"/>
        </w:rPr>
        <w:t>n</w:t>
      </w:r>
      <w:r w:rsidRPr="005742E0">
        <w:rPr>
          <w:rFonts w:asciiTheme="minorHAnsi" w:hAnsiTheme="minorHAnsi" w:cstheme="minorHAnsi"/>
          <w:spacing w:val="-3"/>
          <w:w w:val="109"/>
          <w:u w:color="3565A0"/>
        </w:rPr>
        <w:t>e</w:t>
      </w:r>
      <w:r w:rsidRPr="005742E0">
        <w:rPr>
          <w:rFonts w:asciiTheme="minorHAnsi" w:hAnsiTheme="minorHAnsi" w:cstheme="minorHAnsi"/>
          <w:spacing w:val="-3"/>
          <w:u w:color="3565A0"/>
        </w:rPr>
        <w:t>w</w:t>
      </w:r>
      <w:r w:rsidRPr="005742E0">
        <w:rPr>
          <w:rFonts w:asciiTheme="minorHAnsi" w:hAnsiTheme="minorHAnsi" w:cstheme="minorHAnsi"/>
          <w:spacing w:val="-3"/>
          <w:w w:val="96"/>
          <w:u w:color="3565A0"/>
        </w:rPr>
        <w:t>s</w:t>
      </w:r>
      <w:r w:rsidRPr="005742E0">
        <w:rPr>
          <w:rFonts w:asciiTheme="minorHAnsi" w:hAnsiTheme="minorHAnsi" w:cstheme="minorHAnsi"/>
          <w:spacing w:val="-11"/>
          <w:w w:val="127"/>
          <w:u w:color="3565A0"/>
        </w:rPr>
        <w:t>/</w:t>
      </w:r>
      <w:r w:rsidRPr="005742E0">
        <w:rPr>
          <w:rFonts w:asciiTheme="minorHAnsi" w:hAnsiTheme="minorHAnsi" w:cstheme="minorHAnsi"/>
          <w:w w:val="121"/>
          <w:u w:color="3565A0"/>
        </w:rPr>
        <w:t>d</w:t>
      </w:r>
      <w:r w:rsidRPr="005742E0">
        <w:rPr>
          <w:rFonts w:asciiTheme="minorHAnsi" w:hAnsiTheme="minorHAnsi" w:cstheme="minorHAnsi"/>
          <w:spacing w:val="-1"/>
          <w:w w:val="121"/>
          <w:u w:color="3565A0"/>
        </w:rPr>
        <w:t>a</w:t>
      </w:r>
      <w:r w:rsidRPr="005742E0">
        <w:rPr>
          <w:rFonts w:asciiTheme="minorHAnsi" w:hAnsiTheme="minorHAnsi" w:cstheme="minorHAnsi"/>
          <w:spacing w:val="1"/>
          <w:w w:val="95"/>
          <w:u w:color="3565A0"/>
        </w:rPr>
        <w:t>v</w:t>
      </w:r>
      <w:r w:rsidRPr="005742E0">
        <w:rPr>
          <w:rFonts w:asciiTheme="minorHAnsi" w:hAnsiTheme="minorHAnsi" w:cstheme="minorHAnsi"/>
          <w:spacing w:val="-1"/>
          <w:w w:val="96"/>
          <w:u w:color="3565A0"/>
        </w:rPr>
        <w:t>i</w:t>
      </w:r>
      <w:r w:rsidRPr="005742E0">
        <w:rPr>
          <w:rFonts w:asciiTheme="minorHAnsi" w:hAnsiTheme="minorHAnsi" w:cstheme="minorHAnsi"/>
          <w:u w:color="3565A0"/>
        </w:rPr>
        <w:t>d</w:t>
      </w:r>
      <w:r w:rsidRPr="005742E0">
        <w:rPr>
          <w:rFonts w:asciiTheme="minorHAnsi" w:hAnsiTheme="minorHAnsi" w:cstheme="minorHAnsi"/>
          <w:spacing w:val="-3"/>
          <w:u w:color="3565A0"/>
        </w:rPr>
        <w:t>-</w:t>
      </w:r>
      <w:r w:rsidRPr="005742E0">
        <w:rPr>
          <w:rFonts w:asciiTheme="minorHAnsi" w:hAnsiTheme="minorHAnsi" w:cstheme="minorHAnsi"/>
          <w:spacing w:val="-3"/>
          <w:w w:val="127"/>
          <w:u w:color="3565A0"/>
        </w:rPr>
        <w:t>t</w:t>
      </w:r>
      <w:r w:rsidRPr="005742E0">
        <w:rPr>
          <w:rFonts w:asciiTheme="minorHAnsi" w:hAnsiTheme="minorHAnsi" w:cstheme="minorHAnsi"/>
          <w:w w:val="103"/>
          <w:u w:color="3565A0"/>
        </w:rPr>
        <w:t>oal-secu</w:t>
      </w:r>
      <w:r w:rsidRPr="005742E0">
        <w:rPr>
          <w:rFonts w:asciiTheme="minorHAnsi" w:hAnsiTheme="minorHAnsi" w:cstheme="minorHAnsi"/>
          <w:spacing w:val="-4"/>
          <w:w w:val="103"/>
          <w:u w:color="3565A0"/>
        </w:rPr>
        <w:t>r</w:t>
      </w:r>
      <w:r w:rsidRPr="005742E0">
        <w:rPr>
          <w:rFonts w:asciiTheme="minorHAnsi" w:hAnsiTheme="minorHAnsi" w:cstheme="minorHAnsi"/>
          <w:w w:val="106"/>
          <w:u w:color="3565A0"/>
        </w:rPr>
        <w:t>e</w:t>
      </w:r>
      <w:r w:rsidRPr="005742E0">
        <w:rPr>
          <w:rFonts w:asciiTheme="minorHAnsi" w:hAnsiTheme="minorHAnsi" w:cstheme="minorHAnsi"/>
          <w:spacing w:val="1"/>
          <w:w w:val="106"/>
          <w:u w:color="3565A0"/>
        </w:rPr>
        <w:t>s</w:t>
      </w:r>
      <w:r w:rsidRPr="005742E0">
        <w:rPr>
          <w:rFonts w:asciiTheme="minorHAnsi" w:hAnsiTheme="minorHAnsi" w:cstheme="minorHAnsi"/>
          <w:u w:color="3565A0"/>
        </w:rPr>
        <w:t>-n</w:t>
      </w:r>
      <w:r w:rsidRPr="005742E0">
        <w:rPr>
          <w:rFonts w:asciiTheme="minorHAnsi" w:hAnsiTheme="minorHAnsi" w:cstheme="minorHAnsi"/>
          <w:spacing w:val="-1"/>
          <w:u w:color="3565A0"/>
        </w:rPr>
        <w:t>o</w:t>
      </w:r>
      <w:r w:rsidRPr="005742E0">
        <w:rPr>
          <w:rFonts w:asciiTheme="minorHAnsi" w:hAnsiTheme="minorHAnsi" w:cstheme="minorHAnsi"/>
          <w:spacing w:val="-4"/>
          <w:w w:val="127"/>
          <w:u w:color="3565A0"/>
        </w:rPr>
        <w:t>t</w:t>
      </w:r>
      <w:r w:rsidRPr="005742E0">
        <w:rPr>
          <w:rFonts w:asciiTheme="minorHAnsi" w:hAnsiTheme="minorHAnsi" w:cstheme="minorHAnsi"/>
          <w:spacing w:val="4"/>
          <w:w w:val="79"/>
          <w:u w:color="3565A0"/>
        </w:rPr>
        <w:t>-</w:t>
      </w:r>
      <w:r w:rsidRPr="005742E0">
        <w:rPr>
          <w:rFonts w:asciiTheme="minorHAnsi" w:hAnsiTheme="minorHAnsi" w:cstheme="minorHAnsi"/>
          <w:w w:val="104"/>
          <w:u w:color="3565A0"/>
        </w:rPr>
        <w:t>gu</w:t>
      </w:r>
      <w:r w:rsidRPr="005742E0">
        <w:rPr>
          <w:rFonts w:asciiTheme="minorHAnsi" w:hAnsiTheme="minorHAnsi" w:cstheme="minorHAnsi"/>
          <w:spacing w:val="-1"/>
          <w:w w:val="104"/>
          <w:u w:color="3565A0"/>
        </w:rPr>
        <w:t>i</w:t>
      </w:r>
      <w:r w:rsidRPr="005742E0">
        <w:rPr>
          <w:rFonts w:asciiTheme="minorHAnsi" w:hAnsiTheme="minorHAnsi" w:cstheme="minorHAnsi"/>
          <w:spacing w:val="-2"/>
          <w:w w:val="89"/>
          <w:u w:color="3565A0"/>
        </w:rPr>
        <w:t>l</w:t>
      </w:r>
      <w:r w:rsidRPr="005742E0">
        <w:rPr>
          <w:rFonts w:asciiTheme="minorHAnsi" w:hAnsiTheme="minorHAnsi" w:cstheme="minorHAnsi"/>
          <w:spacing w:val="-5"/>
          <w:w w:val="127"/>
          <w:u w:color="3565A0"/>
        </w:rPr>
        <w:t>t</w:t>
      </w:r>
      <w:r w:rsidRPr="005742E0">
        <w:rPr>
          <w:rFonts w:asciiTheme="minorHAnsi" w:hAnsiTheme="minorHAnsi" w:cstheme="minorHAnsi"/>
          <w:spacing w:val="-5"/>
          <w:w w:val="95"/>
          <w:u w:color="3565A0"/>
        </w:rPr>
        <w:t>y</w:t>
      </w:r>
      <w:r w:rsidRPr="005742E0">
        <w:rPr>
          <w:rFonts w:asciiTheme="minorHAnsi" w:hAnsiTheme="minorHAnsi" w:cstheme="minorHAnsi"/>
          <w:spacing w:val="-6"/>
          <w:w w:val="79"/>
          <w:u w:color="3565A0"/>
        </w:rPr>
        <w:t>-</w:t>
      </w:r>
      <w:r w:rsidRPr="005742E0">
        <w:rPr>
          <w:rFonts w:asciiTheme="minorHAnsi" w:hAnsiTheme="minorHAnsi" w:cstheme="minorHAnsi"/>
          <w:spacing w:val="-5"/>
          <w:w w:val="95"/>
          <w:u w:color="3565A0"/>
        </w:rPr>
        <w:t>v</w:t>
      </w:r>
      <w:r w:rsidRPr="005742E0">
        <w:rPr>
          <w:rFonts w:asciiTheme="minorHAnsi" w:hAnsiTheme="minorHAnsi" w:cstheme="minorHAnsi"/>
          <w:w w:val="106"/>
          <w:u w:color="3565A0"/>
        </w:rPr>
        <w:t>e</w:t>
      </w:r>
      <w:r w:rsidRPr="005742E0">
        <w:rPr>
          <w:rFonts w:asciiTheme="minorHAnsi" w:hAnsiTheme="minorHAnsi" w:cstheme="minorHAnsi"/>
          <w:spacing w:val="-5"/>
          <w:w w:val="106"/>
          <w:u w:color="3565A0"/>
        </w:rPr>
        <w:t>r</w:t>
      </w:r>
      <w:r w:rsidRPr="005742E0">
        <w:rPr>
          <w:rFonts w:asciiTheme="minorHAnsi" w:hAnsiTheme="minorHAnsi" w:cstheme="minorHAnsi"/>
          <w:w w:val="114"/>
          <w:u w:color="3565A0"/>
        </w:rPr>
        <w:t>d</w:t>
      </w:r>
      <w:r w:rsidRPr="005742E0">
        <w:rPr>
          <w:rFonts w:asciiTheme="minorHAnsi" w:hAnsiTheme="minorHAnsi" w:cstheme="minorHAnsi"/>
          <w:spacing w:val="-1"/>
          <w:w w:val="96"/>
          <w:u w:color="3565A0"/>
        </w:rPr>
        <w:t>i</w:t>
      </w:r>
      <w:r w:rsidRPr="005742E0">
        <w:rPr>
          <w:rFonts w:asciiTheme="minorHAnsi" w:hAnsiTheme="minorHAnsi" w:cstheme="minorHAnsi"/>
          <w:w w:val="110"/>
          <w:u w:color="3565A0"/>
        </w:rPr>
        <w:t>c</w:t>
      </w:r>
      <w:r w:rsidRPr="005742E0">
        <w:rPr>
          <w:rFonts w:asciiTheme="minorHAnsi" w:hAnsiTheme="minorHAnsi" w:cstheme="minorHAnsi"/>
          <w:spacing w:val="-4"/>
          <w:w w:val="110"/>
          <w:u w:color="3565A0"/>
        </w:rPr>
        <w:t>t</w:t>
      </w:r>
      <w:r w:rsidRPr="005742E0">
        <w:rPr>
          <w:rFonts w:asciiTheme="minorHAnsi" w:hAnsiTheme="minorHAnsi" w:cstheme="minorHAnsi"/>
          <w:spacing w:val="-5"/>
          <w:w w:val="79"/>
          <w:u w:color="3565A0"/>
        </w:rPr>
        <w:t>-</w:t>
      </w:r>
      <w:r w:rsidRPr="005742E0">
        <w:rPr>
          <w:rFonts w:asciiTheme="minorHAnsi" w:hAnsiTheme="minorHAnsi" w:cstheme="minorHAnsi"/>
          <w:spacing w:val="-7"/>
          <w:w w:val="102"/>
          <w:u w:color="3565A0"/>
        </w:rPr>
        <w:t>f</w:t>
      </w:r>
      <w:r w:rsidRPr="005742E0">
        <w:rPr>
          <w:rFonts w:asciiTheme="minorHAnsi" w:hAnsiTheme="minorHAnsi" w:cstheme="minorHAnsi"/>
          <w:w w:val="104"/>
          <w:u w:color="3565A0"/>
        </w:rPr>
        <w:t>o</w:t>
      </w:r>
      <w:r w:rsidRPr="005742E0">
        <w:rPr>
          <w:rFonts w:asciiTheme="minorHAnsi" w:hAnsiTheme="minorHAnsi" w:cstheme="minorHAnsi"/>
          <w:spacing w:val="-6"/>
          <w:w w:val="104"/>
          <w:u w:color="3565A0"/>
        </w:rPr>
        <w:t>r</w:t>
      </w:r>
      <w:r w:rsidRPr="005742E0">
        <w:rPr>
          <w:rFonts w:asciiTheme="minorHAnsi" w:hAnsiTheme="minorHAnsi" w:cstheme="minorHAnsi"/>
          <w:spacing w:val="4"/>
          <w:w w:val="79"/>
          <w:u w:color="3565A0"/>
        </w:rPr>
        <w:t>-</w:t>
      </w:r>
      <w:r w:rsidRPr="005742E0">
        <w:rPr>
          <w:rFonts w:asciiTheme="minorHAnsi" w:hAnsiTheme="minorHAnsi" w:cstheme="minorHAnsi"/>
          <w:w w:val="111"/>
          <w:u w:color="3565A0"/>
        </w:rPr>
        <w:t>doc</w:t>
      </w:r>
      <w:r w:rsidRPr="005742E0">
        <w:rPr>
          <w:rFonts w:asciiTheme="minorHAnsi" w:hAnsiTheme="minorHAnsi" w:cstheme="minorHAnsi"/>
          <w:spacing w:val="-3"/>
          <w:w w:val="111"/>
          <w:u w:color="3565A0"/>
        </w:rPr>
        <w:t>t</w:t>
      </w:r>
      <w:r w:rsidRPr="005742E0">
        <w:rPr>
          <w:rFonts w:asciiTheme="minorHAnsi" w:hAnsiTheme="minorHAnsi" w:cstheme="minorHAnsi"/>
          <w:w w:val="104"/>
          <w:u w:color="3565A0"/>
        </w:rPr>
        <w:t>or</w:t>
      </w:r>
    </w:p>
    <w:p w14:paraId="6ACB2292" w14:textId="77777777" w:rsidR="00433EDA" w:rsidRPr="005742E0" w:rsidRDefault="00433EDA">
      <w:pPr>
        <w:spacing w:line="280" w:lineRule="exact"/>
        <w:rPr>
          <w:rFonts w:asciiTheme="minorHAnsi" w:hAnsiTheme="minorHAnsi" w:cstheme="minorHAnsi"/>
        </w:rPr>
      </w:pPr>
    </w:p>
    <w:p w14:paraId="0DFA2896" w14:textId="77777777" w:rsidR="00433EDA" w:rsidRPr="005742E0" w:rsidRDefault="00CA4118">
      <w:pPr>
        <w:ind w:left="2404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i/>
        </w:rPr>
        <w:t>R</w:t>
      </w:r>
      <w:r w:rsidRPr="005742E0">
        <w:rPr>
          <w:rFonts w:asciiTheme="minorHAnsi" w:hAnsiTheme="minorHAnsi" w:cstheme="minorHAnsi"/>
          <w:i/>
          <w:spacing w:val="-21"/>
        </w:rPr>
        <w:t xml:space="preserve"> </w:t>
      </w:r>
      <w:r w:rsidRPr="005742E0">
        <w:rPr>
          <w:rFonts w:asciiTheme="minorHAnsi" w:hAnsiTheme="minorHAnsi" w:cstheme="minorHAnsi"/>
          <w:i/>
        </w:rPr>
        <w:t>v</w:t>
      </w:r>
      <w:r w:rsidRPr="005742E0">
        <w:rPr>
          <w:rFonts w:asciiTheme="minorHAnsi" w:hAnsiTheme="minorHAnsi" w:cstheme="minorHAnsi"/>
          <w:i/>
          <w:spacing w:val="-4"/>
        </w:rPr>
        <w:t xml:space="preserve"> </w:t>
      </w:r>
      <w:r w:rsidRPr="005742E0">
        <w:rPr>
          <w:rFonts w:asciiTheme="minorHAnsi" w:hAnsiTheme="minorHAnsi" w:cstheme="minorHAnsi"/>
          <w:i/>
        </w:rPr>
        <w:t>M</w:t>
      </w:r>
      <w:r w:rsidRPr="005742E0">
        <w:rPr>
          <w:rFonts w:asciiTheme="minorHAnsi" w:hAnsiTheme="minorHAnsi" w:cstheme="minorHAnsi"/>
          <w:i/>
          <w:spacing w:val="-6"/>
        </w:rPr>
        <w:t xml:space="preserve"> </w:t>
      </w:r>
      <w:r w:rsidRPr="005742E0">
        <w:rPr>
          <w:rFonts w:asciiTheme="minorHAnsi" w:hAnsiTheme="minorHAnsi" w:cstheme="minorHAnsi"/>
        </w:rPr>
        <w:t>–</w:t>
      </w:r>
      <w:r w:rsidRPr="005742E0">
        <w:rPr>
          <w:rFonts w:asciiTheme="minorHAnsi" w:hAnsiTheme="minorHAnsi" w:cstheme="minorHAnsi"/>
          <w:spacing w:val="-18"/>
        </w:rPr>
        <w:t xml:space="preserve"> </w:t>
      </w:r>
      <w:r w:rsidRPr="005742E0">
        <w:rPr>
          <w:rFonts w:asciiTheme="minorHAnsi" w:hAnsiTheme="minorHAnsi" w:cstheme="minorHAnsi"/>
          <w:spacing w:val="-4"/>
          <w:w w:val="109"/>
        </w:rPr>
        <w:t>r</w:t>
      </w:r>
      <w:r w:rsidRPr="005742E0">
        <w:rPr>
          <w:rFonts w:asciiTheme="minorHAnsi" w:hAnsiTheme="minorHAnsi" w:cstheme="minorHAnsi"/>
          <w:w w:val="109"/>
        </w:rPr>
        <w:t>ep</w:t>
      </w:r>
      <w:r w:rsidRPr="005742E0">
        <w:rPr>
          <w:rFonts w:asciiTheme="minorHAnsi" w:hAnsiTheme="minorHAnsi" w:cstheme="minorHAnsi"/>
          <w:spacing w:val="-4"/>
          <w:w w:val="109"/>
        </w:rPr>
        <w:t>r</w:t>
      </w:r>
      <w:r w:rsidRPr="005742E0">
        <w:rPr>
          <w:rFonts w:asciiTheme="minorHAnsi" w:hAnsiTheme="minorHAnsi" w:cstheme="minorHAnsi"/>
          <w:w w:val="109"/>
        </w:rPr>
        <w:t>ese</w:t>
      </w:r>
      <w:r w:rsidRPr="005742E0">
        <w:rPr>
          <w:rFonts w:asciiTheme="minorHAnsi" w:hAnsiTheme="minorHAnsi" w:cstheme="minorHAnsi"/>
          <w:spacing w:val="-1"/>
          <w:w w:val="109"/>
        </w:rPr>
        <w:t>n</w:t>
      </w:r>
      <w:r w:rsidRPr="005742E0">
        <w:rPr>
          <w:rFonts w:asciiTheme="minorHAnsi" w:hAnsiTheme="minorHAnsi" w:cstheme="minorHAnsi"/>
          <w:spacing w:val="-5"/>
          <w:w w:val="109"/>
        </w:rPr>
        <w:t>t</w:t>
      </w:r>
      <w:r w:rsidRPr="005742E0">
        <w:rPr>
          <w:rFonts w:asciiTheme="minorHAnsi" w:hAnsiTheme="minorHAnsi" w:cstheme="minorHAnsi"/>
          <w:w w:val="109"/>
        </w:rPr>
        <w:t>ed</w:t>
      </w:r>
      <w:r w:rsidRPr="005742E0">
        <w:rPr>
          <w:rFonts w:asciiTheme="minorHAnsi" w:hAnsiTheme="minorHAnsi" w:cstheme="minorHAnsi"/>
          <w:spacing w:val="-6"/>
          <w:w w:val="109"/>
        </w:rPr>
        <w:t xml:space="preserve"> </w:t>
      </w:r>
      <w:r w:rsidRPr="005742E0">
        <w:rPr>
          <w:rFonts w:asciiTheme="minorHAnsi" w:hAnsiTheme="minorHAnsi" w:cstheme="minorHAnsi"/>
        </w:rPr>
        <w:t>nurse</w:t>
      </w:r>
      <w:r w:rsidRPr="005742E0">
        <w:rPr>
          <w:rFonts w:asciiTheme="minorHAnsi" w:hAnsiTheme="minorHAnsi" w:cstheme="minorHAnsi"/>
          <w:spacing w:val="6"/>
        </w:rPr>
        <w:t xml:space="preserve"> </w:t>
      </w:r>
      <w:r w:rsidRPr="005742E0">
        <w:rPr>
          <w:rFonts w:asciiTheme="minorHAnsi" w:hAnsiTheme="minorHAnsi" w:cstheme="minorHAnsi"/>
          <w:w w:val="110"/>
        </w:rPr>
        <w:t>cha</w:t>
      </w:r>
      <w:r w:rsidRPr="005742E0">
        <w:rPr>
          <w:rFonts w:asciiTheme="minorHAnsi" w:hAnsiTheme="minorHAnsi" w:cstheme="minorHAnsi"/>
          <w:spacing w:val="-4"/>
          <w:w w:val="110"/>
        </w:rPr>
        <w:t>r</w:t>
      </w:r>
      <w:r w:rsidRPr="005742E0">
        <w:rPr>
          <w:rFonts w:asciiTheme="minorHAnsi" w:hAnsiTheme="minorHAnsi" w:cstheme="minorHAnsi"/>
          <w:w w:val="110"/>
        </w:rPr>
        <w:t>ged</w:t>
      </w:r>
      <w:r w:rsidRPr="005742E0">
        <w:rPr>
          <w:rFonts w:asciiTheme="minorHAnsi" w:hAnsiTheme="minorHAnsi" w:cstheme="minorHAnsi"/>
          <w:spacing w:val="-14"/>
          <w:w w:val="110"/>
        </w:rPr>
        <w:t xml:space="preserve"> </w:t>
      </w:r>
      <w:r w:rsidRPr="005742E0">
        <w:rPr>
          <w:rFonts w:asciiTheme="minorHAnsi" w:hAnsiTheme="minorHAnsi" w:cstheme="minorHAnsi"/>
        </w:rPr>
        <w:t>w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th</w:t>
      </w:r>
      <w:r w:rsidRPr="005742E0">
        <w:rPr>
          <w:rFonts w:asciiTheme="minorHAnsi" w:hAnsiTheme="minorHAnsi" w:cstheme="minorHAnsi"/>
          <w:spacing w:val="10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M</w:t>
      </w:r>
      <w:r w:rsidRPr="005742E0">
        <w:rPr>
          <w:rFonts w:asciiTheme="minorHAnsi" w:hAnsiTheme="minorHAnsi" w:cstheme="minorHAnsi"/>
        </w:rPr>
        <w:t>u</w:t>
      </w:r>
      <w:r w:rsidRPr="005742E0">
        <w:rPr>
          <w:rFonts w:asciiTheme="minorHAnsi" w:hAnsiTheme="minorHAnsi" w:cstheme="minorHAnsi"/>
          <w:spacing w:val="-5"/>
        </w:rPr>
        <w:t>r</w:t>
      </w:r>
      <w:r w:rsidRPr="005742E0">
        <w:rPr>
          <w:rFonts w:asciiTheme="minorHAnsi" w:hAnsiTheme="minorHAnsi" w:cstheme="minorHAnsi"/>
        </w:rPr>
        <w:t>der</w:t>
      </w:r>
      <w:r w:rsidRPr="005742E0">
        <w:rPr>
          <w:rFonts w:asciiTheme="minorHAnsi" w:hAnsiTheme="minorHAnsi" w:cstheme="minorHAnsi"/>
          <w:spacing w:val="1"/>
        </w:rPr>
        <w:t xml:space="preserve"> </w:t>
      </w:r>
      <w:r w:rsidRPr="005742E0">
        <w:rPr>
          <w:rFonts w:asciiTheme="minorHAnsi" w:hAnsiTheme="minorHAnsi" w:cstheme="minorHAnsi"/>
        </w:rPr>
        <w:t>and</w:t>
      </w:r>
      <w:r w:rsidRPr="005742E0">
        <w:rPr>
          <w:rFonts w:asciiTheme="minorHAnsi" w:hAnsiTheme="minorHAnsi" w:cstheme="minorHAnsi"/>
          <w:spacing w:val="42"/>
        </w:rPr>
        <w:t xml:space="preserve"> </w:t>
      </w:r>
      <w:r w:rsidRPr="005742E0">
        <w:rPr>
          <w:rFonts w:asciiTheme="minorHAnsi" w:hAnsiTheme="minorHAnsi" w:cstheme="minorHAnsi"/>
        </w:rPr>
        <w:t>secu</w:t>
      </w:r>
      <w:r w:rsidRPr="005742E0">
        <w:rPr>
          <w:rFonts w:asciiTheme="minorHAnsi" w:hAnsiTheme="minorHAnsi" w:cstheme="minorHAnsi"/>
          <w:spacing w:val="-4"/>
        </w:rPr>
        <w:t>r</w:t>
      </w:r>
      <w:r w:rsidRPr="005742E0">
        <w:rPr>
          <w:rFonts w:asciiTheme="minorHAnsi" w:hAnsiTheme="minorHAnsi" w:cstheme="minorHAnsi"/>
        </w:rPr>
        <w:t>ed</w:t>
      </w:r>
      <w:r w:rsidRPr="005742E0">
        <w:rPr>
          <w:rFonts w:asciiTheme="minorHAnsi" w:hAnsiTheme="minorHAnsi" w:cstheme="minorHAnsi"/>
          <w:spacing w:val="27"/>
        </w:rPr>
        <w:t xml:space="preserve"> </w:t>
      </w:r>
      <w:r w:rsidRPr="005742E0">
        <w:rPr>
          <w:rFonts w:asciiTheme="minorHAnsi" w:hAnsiTheme="minorHAnsi" w:cstheme="minorHAnsi"/>
          <w:spacing w:val="-4"/>
        </w:rPr>
        <w:t>r</w:t>
      </w:r>
      <w:r w:rsidRPr="005742E0">
        <w:rPr>
          <w:rFonts w:asciiTheme="minorHAnsi" w:hAnsiTheme="minorHAnsi" w:cstheme="minorHAnsi"/>
        </w:rPr>
        <w:t>educ</w:t>
      </w:r>
      <w:r w:rsidRPr="005742E0">
        <w:rPr>
          <w:rFonts w:asciiTheme="minorHAnsi" w:hAnsiTheme="minorHAnsi" w:cstheme="minorHAnsi"/>
          <w:spacing w:val="-1"/>
        </w:rPr>
        <w:t>t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on</w:t>
      </w:r>
      <w:r w:rsidRPr="005742E0">
        <w:rPr>
          <w:rFonts w:asciiTheme="minorHAnsi" w:hAnsiTheme="minorHAnsi" w:cstheme="minorHAnsi"/>
          <w:spacing w:val="48"/>
        </w:rPr>
        <w:t xml:space="preserve"> </w:t>
      </w:r>
      <w:r w:rsidRPr="005742E0">
        <w:rPr>
          <w:rFonts w:asciiTheme="minorHAnsi" w:hAnsiTheme="minorHAnsi" w:cstheme="minorHAnsi"/>
        </w:rPr>
        <w:t>in</w:t>
      </w:r>
      <w:r w:rsidRPr="005742E0">
        <w:rPr>
          <w:rFonts w:asciiTheme="minorHAnsi" w:hAnsiTheme="minorHAnsi" w:cstheme="minorHAnsi"/>
          <w:spacing w:val="-10"/>
        </w:rPr>
        <w:t xml:space="preserve"> </w:t>
      </w:r>
      <w:r w:rsidRPr="005742E0">
        <w:rPr>
          <w:rFonts w:asciiTheme="minorHAnsi" w:hAnsiTheme="minorHAnsi" w:cstheme="minorHAnsi"/>
        </w:rPr>
        <w:t>the</w:t>
      </w:r>
      <w:r w:rsidRPr="005742E0">
        <w:rPr>
          <w:rFonts w:asciiTheme="minorHAnsi" w:hAnsiTheme="minorHAnsi" w:cstheme="minorHAnsi"/>
          <w:spacing w:val="28"/>
        </w:rPr>
        <w:t xml:space="preserve"> </w:t>
      </w:r>
      <w:r w:rsidRPr="005742E0">
        <w:rPr>
          <w:rFonts w:asciiTheme="minorHAnsi" w:hAnsiTheme="minorHAnsi" w:cstheme="minorHAnsi"/>
        </w:rPr>
        <w:t>cha</w:t>
      </w:r>
      <w:r w:rsidRPr="005742E0">
        <w:rPr>
          <w:rFonts w:asciiTheme="minorHAnsi" w:hAnsiTheme="minorHAnsi" w:cstheme="minorHAnsi"/>
          <w:spacing w:val="-4"/>
        </w:rPr>
        <w:t>r</w:t>
      </w:r>
      <w:r w:rsidRPr="005742E0">
        <w:rPr>
          <w:rFonts w:asciiTheme="minorHAnsi" w:hAnsiTheme="minorHAnsi" w:cstheme="minorHAnsi"/>
        </w:rPr>
        <w:t>ge</w:t>
      </w:r>
      <w:r w:rsidRPr="005742E0">
        <w:rPr>
          <w:rFonts w:asciiTheme="minorHAnsi" w:hAnsiTheme="minorHAnsi" w:cstheme="minorHAnsi"/>
          <w:spacing w:val="51"/>
        </w:rPr>
        <w:t xml:space="preserve"> </w:t>
      </w:r>
      <w:r w:rsidRPr="005742E0">
        <w:rPr>
          <w:rFonts w:asciiTheme="minorHAnsi" w:hAnsiTheme="minorHAnsi" w:cstheme="minorHAnsi"/>
          <w:spacing w:val="-3"/>
          <w:w w:val="127"/>
        </w:rPr>
        <w:t>t</w:t>
      </w:r>
      <w:r w:rsidRPr="005742E0">
        <w:rPr>
          <w:rFonts w:asciiTheme="minorHAnsi" w:hAnsiTheme="minorHAnsi" w:cstheme="minorHAnsi"/>
          <w:w w:val="109"/>
        </w:rPr>
        <w:t>o</w:t>
      </w:r>
    </w:p>
    <w:p w14:paraId="50F3CB8C" w14:textId="77777777" w:rsidR="00433EDA" w:rsidRPr="005742E0" w:rsidRDefault="00CA4118">
      <w:pPr>
        <w:spacing w:before="4"/>
        <w:ind w:left="2404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spacing w:val="-2"/>
          <w:w w:val="106"/>
        </w:rPr>
        <w:t>M</w:t>
      </w:r>
      <w:r w:rsidRPr="005742E0">
        <w:rPr>
          <w:rFonts w:asciiTheme="minorHAnsi" w:hAnsiTheme="minorHAnsi" w:cstheme="minorHAnsi"/>
          <w:w w:val="106"/>
        </w:rPr>
        <w:t>a</w:t>
      </w:r>
      <w:r w:rsidRPr="005742E0">
        <w:rPr>
          <w:rFonts w:asciiTheme="minorHAnsi" w:hAnsiTheme="minorHAnsi" w:cstheme="minorHAnsi"/>
          <w:spacing w:val="-2"/>
          <w:w w:val="106"/>
        </w:rPr>
        <w:t>n</w:t>
      </w:r>
      <w:r w:rsidRPr="005742E0">
        <w:rPr>
          <w:rFonts w:asciiTheme="minorHAnsi" w:hAnsiTheme="minorHAnsi" w:cstheme="minorHAnsi"/>
          <w:spacing w:val="-1"/>
          <w:w w:val="106"/>
        </w:rPr>
        <w:t>s</w:t>
      </w:r>
      <w:r w:rsidRPr="005742E0">
        <w:rPr>
          <w:rFonts w:asciiTheme="minorHAnsi" w:hAnsiTheme="minorHAnsi" w:cstheme="minorHAnsi"/>
          <w:spacing w:val="-2"/>
          <w:w w:val="106"/>
        </w:rPr>
        <w:t>l</w:t>
      </w:r>
      <w:r w:rsidRPr="005742E0">
        <w:rPr>
          <w:rFonts w:asciiTheme="minorHAnsi" w:hAnsiTheme="minorHAnsi" w:cstheme="minorHAnsi"/>
          <w:w w:val="106"/>
        </w:rPr>
        <w:t>aug</w:t>
      </w:r>
      <w:r w:rsidRPr="005742E0">
        <w:rPr>
          <w:rFonts w:asciiTheme="minorHAnsi" w:hAnsiTheme="minorHAnsi" w:cstheme="minorHAnsi"/>
          <w:spacing w:val="-1"/>
          <w:w w:val="106"/>
        </w:rPr>
        <w:t>h</w:t>
      </w:r>
      <w:r w:rsidRPr="005742E0">
        <w:rPr>
          <w:rFonts w:asciiTheme="minorHAnsi" w:hAnsiTheme="minorHAnsi" w:cstheme="minorHAnsi"/>
          <w:spacing w:val="-5"/>
          <w:w w:val="106"/>
        </w:rPr>
        <w:t>t</w:t>
      </w:r>
      <w:r w:rsidRPr="005742E0">
        <w:rPr>
          <w:rFonts w:asciiTheme="minorHAnsi" w:hAnsiTheme="minorHAnsi" w:cstheme="minorHAnsi"/>
          <w:w w:val="106"/>
        </w:rPr>
        <w:t>e</w:t>
      </w:r>
      <w:r w:rsidRPr="005742E0">
        <w:rPr>
          <w:rFonts w:asciiTheme="minorHAnsi" w:hAnsiTheme="minorHAnsi" w:cstheme="minorHAnsi"/>
          <w:spacing w:val="-20"/>
          <w:w w:val="106"/>
        </w:rPr>
        <w:t>r</w:t>
      </w:r>
      <w:r w:rsidRPr="005742E0">
        <w:rPr>
          <w:rFonts w:asciiTheme="minorHAnsi" w:hAnsiTheme="minorHAnsi" w:cstheme="minorHAnsi"/>
          <w:w w:val="106"/>
        </w:rPr>
        <w:t>.</w:t>
      </w:r>
      <w:r w:rsidRPr="005742E0">
        <w:rPr>
          <w:rFonts w:asciiTheme="minorHAnsi" w:hAnsiTheme="minorHAnsi" w:cstheme="minorHAnsi"/>
          <w:spacing w:val="6"/>
          <w:w w:val="106"/>
        </w:rPr>
        <w:t xml:space="preserve"> </w:t>
      </w:r>
      <w:hyperlink r:id="rId12">
        <w:r w:rsidRPr="005742E0">
          <w:rPr>
            <w:rFonts w:asciiTheme="minorHAnsi" w:hAnsiTheme="minorHAnsi" w:cstheme="minorHAnsi"/>
            <w:spacing w:val="-1"/>
            <w:w w:val="106"/>
            <w:u w:color="3565A0"/>
          </w:rPr>
          <w:t>h</w:t>
        </w:r>
        <w:r w:rsidRPr="005742E0">
          <w:rPr>
            <w:rFonts w:asciiTheme="minorHAnsi" w:hAnsiTheme="minorHAnsi" w:cstheme="minorHAnsi"/>
            <w:w w:val="117"/>
            <w:u w:color="3565A0"/>
          </w:rPr>
          <w:t>tt</w:t>
        </w:r>
        <w:r w:rsidRPr="005742E0">
          <w:rPr>
            <w:rFonts w:asciiTheme="minorHAnsi" w:hAnsiTheme="minorHAnsi" w:cstheme="minorHAnsi"/>
            <w:spacing w:val="-1"/>
            <w:w w:val="117"/>
            <w:u w:color="3565A0"/>
          </w:rPr>
          <w:t>p</w:t>
        </w:r>
        <w:r w:rsidRPr="005742E0">
          <w:rPr>
            <w:rFonts w:asciiTheme="minorHAnsi" w:hAnsiTheme="minorHAnsi" w:cstheme="minorHAnsi"/>
            <w:w w:val="103"/>
            <w:u w:color="3565A0"/>
          </w:rPr>
          <w:t>://ww</w:t>
        </w:r>
        <w:r w:rsidRPr="005742E0">
          <w:rPr>
            <w:rFonts w:asciiTheme="minorHAnsi" w:hAnsiTheme="minorHAnsi" w:cstheme="minorHAnsi"/>
            <w:spacing w:val="-12"/>
            <w:w w:val="103"/>
            <w:u w:color="3565A0"/>
          </w:rPr>
          <w:t>w</w:t>
        </w:r>
        <w:r w:rsidRPr="005742E0">
          <w:rPr>
            <w:rFonts w:asciiTheme="minorHAnsi" w:hAnsiTheme="minorHAnsi" w:cstheme="minorHAnsi"/>
            <w:spacing w:val="-1"/>
            <w:w w:val="93"/>
            <w:u w:color="3565A0"/>
          </w:rPr>
          <w:t>.</w:t>
        </w:r>
        <w:r w:rsidRPr="005742E0">
          <w:rPr>
            <w:rFonts w:asciiTheme="minorHAnsi" w:hAnsiTheme="minorHAnsi" w:cstheme="minorHAnsi"/>
            <w:w w:val="115"/>
            <w:u w:color="3565A0"/>
          </w:rPr>
          <w:t>da</w:t>
        </w:r>
        <w:r w:rsidRPr="005742E0">
          <w:rPr>
            <w:rFonts w:asciiTheme="minorHAnsi" w:hAnsiTheme="minorHAnsi" w:cstheme="minorHAnsi"/>
            <w:spacing w:val="-1"/>
            <w:w w:val="115"/>
            <w:u w:color="3565A0"/>
          </w:rPr>
          <w:t>i</w:t>
        </w:r>
        <w:r w:rsidRPr="005742E0">
          <w:rPr>
            <w:rFonts w:asciiTheme="minorHAnsi" w:hAnsiTheme="minorHAnsi" w:cstheme="minorHAnsi"/>
            <w:spacing w:val="-4"/>
            <w:w w:val="89"/>
            <w:u w:color="3565A0"/>
          </w:rPr>
          <w:t>l</w:t>
        </w:r>
        <w:r w:rsidRPr="005742E0">
          <w:rPr>
            <w:rFonts w:asciiTheme="minorHAnsi" w:hAnsiTheme="minorHAnsi" w:cstheme="minorHAnsi"/>
            <w:spacing w:val="-1"/>
            <w:w w:val="95"/>
            <w:u w:color="3565A0"/>
          </w:rPr>
          <w:t>y</w:t>
        </w:r>
        <w:r w:rsidRPr="005742E0">
          <w:rPr>
            <w:rFonts w:asciiTheme="minorHAnsi" w:hAnsiTheme="minorHAnsi" w:cstheme="minorHAnsi"/>
            <w:w w:val="109"/>
            <w:u w:color="3565A0"/>
          </w:rPr>
          <w:t>ma</w:t>
        </w:r>
        <w:r w:rsidRPr="005742E0">
          <w:rPr>
            <w:rFonts w:asciiTheme="minorHAnsi" w:hAnsiTheme="minorHAnsi" w:cstheme="minorHAnsi"/>
            <w:spacing w:val="-1"/>
            <w:w w:val="109"/>
            <w:u w:color="3565A0"/>
          </w:rPr>
          <w:t>i</w:t>
        </w:r>
        <w:r w:rsidRPr="005742E0">
          <w:rPr>
            <w:rFonts w:asciiTheme="minorHAnsi" w:hAnsiTheme="minorHAnsi" w:cstheme="minorHAnsi"/>
            <w:spacing w:val="1"/>
            <w:w w:val="89"/>
            <w:u w:color="3565A0"/>
          </w:rPr>
          <w:t>l</w:t>
        </w:r>
        <w:r w:rsidRPr="005742E0">
          <w:rPr>
            <w:rFonts w:asciiTheme="minorHAnsi" w:hAnsiTheme="minorHAnsi" w:cstheme="minorHAnsi"/>
            <w:spacing w:val="-1"/>
            <w:w w:val="93"/>
            <w:u w:color="3565A0"/>
          </w:rPr>
          <w:t>.</w:t>
        </w:r>
        <w:r w:rsidRPr="005742E0">
          <w:rPr>
            <w:rFonts w:asciiTheme="minorHAnsi" w:hAnsiTheme="minorHAnsi" w:cstheme="minorHAnsi"/>
            <w:spacing w:val="-2"/>
            <w:w w:val="99"/>
            <w:u w:color="3565A0"/>
          </w:rPr>
          <w:t>c</w:t>
        </w:r>
        <w:r w:rsidRPr="005742E0">
          <w:rPr>
            <w:rFonts w:asciiTheme="minorHAnsi" w:hAnsiTheme="minorHAnsi" w:cstheme="minorHAnsi"/>
            <w:spacing w:val="-10"/>
            <w:w w:val="109"/>
            <w:u w:color="3565A0"/>
          </w:rPr>
          <w:t>o</w:t>
        </w:r>
        <w:r w:rsidRPr="005742E0">
          <w:rPr>
            <w:rFonts w:asciiTheme="minorHAnsi" w:hAnsiTheme="minorHAnsi" w:cstheme="minorHAnsi"/>
            <w:spacing w:val="-6"/>
            <w:w w:val="93"/>
            <w:u w:color="3565A0"/>
          </w:rPr>
          <w:t>.</w:t>
        </w:r>
        <w:r w:rsidRPr="005742E0">
          <w:rPr>
            <w:rFonts w:asciiTheme="minorHAnsi" w:hAnsiTheme="minorHAnsi" w:cstheme="minorHAnsi"/>
            <w:w w:val="95"/>
            <w:u w:color="3565A0"/>
          </w:rPr>
          <w:t>u</w:t>
        </w:r>
        <w:r w:rsidRPr="005742E0">
          <w:rPr>
            <w:rFonts w:asciiTheme="minorHAnsi" w:hAnsiTheme="minorHAnsi" w:cstheme="minorHAnsi"/>
            <w:spacing w:val="2"/>
            <w:w w:val="95"/>
            <w:u w:color="3565A0"/>
          </w:rPr>
          <w:t>k</w:t>
        </w:r>
        <w:r w:rsidRPr="005742E0">
          <w:rPr>
            <w:rFonts w:asciiTheme="minorHAnsi" w:hAnsiTheme="minorHAnsi" w:cstheme="minorHAnsi"/>
            <w:spacing w:val="-1"/>
            <w:w w:val="127"/>
            <w:u w:color="3565A0"/>
          </w:rPr>
          <w:t>/</w:t>
        </w:r>
        <w:r w:rsidRPr="005742E0">
          <w:rPr>
            <w:rFonts w:asciiTheme="minorHAnsi" w:hAnsiTheme="minorHAnsi" w:cstheme="minorHAnsi"/>
            <w:w w:val="109"/>
            <w:u w:color="3565A0"/>
          </w:rPr>
          <w:t>n</w:t>
        </w:r>
        <w:r w:rsidRPr="005742E0">
          <w:rPr>
            <w:rFonts w:asciiTheme="minorHAnsi" w:hAnsiTheme="minorHAnsi" w:cstheme="minorHAnsi"/>
            <w:spacing w:val="-3"/>
            <w:w w:val="109"/>
            <w:u w:color="3565A0"/>
          </w:rPr>
          <w:t>e</w:t>
        </w:r>
        <w:r w:rsidRPr="005742E0">
          <w:rPr>
            <w:rFonts w:asciiTheme="minorHAnsi" w:hAnsiTheme="minorHAnsi" w:cstheme="minorHAnsi"/>
            <w:spacing w:val="-3"/>
            <w:u w:color="3565A0"/>
          </w:rPr>
          <w:t>w</w:t>
        </w:r>
        <w:r w:rsidRPr="005742E0">
          <w:rPr>
            <w:rFonts w:asciiTheme="minorHAnsi" w:hAnsiTheme="minorHAnsi" w:cstheme="minorHAnsi"/>
            <w:spacing w:val="-3"/>
            <w:w w:val="96"/>
            <w:u w:color="3565A0"/>
          </w:rPr>
          <w:t>s</w:t>
        </w:r>
        <w:r w:rsidRPr="005742E0">
          <w:rPr>
            <w:rFonts w:asciiTheme="minorHAnsi" w:hAnsiTheme="minorHAnsi" w:cstheme="minorHAnsi"/>
            <w:spacing w:val="-11"/>
            <w:w w:val="127"/>
            <w:u w:color="3565A0"/>
          </w:rPr>
          <w:t>/</w:t>
        </w:r>
        <w:r w:rsidRPr="005742E0">
          <w:rPr>
            <w:rFonts w:asciiTheme="minorHAnsi" w:hAnsiTheme="minorHAnsi" w:cstheme="minorHAnsi"/>
            <w:w w:val="118"/>
            <w:u w:color="3565A0"/>
          </w:rPr>
          <w:t>ar</w:t>
        </w:r>
        <w:r w:rsidRPr="005742E0">
          <w:rPr>
            <w:rFonts w:asciiTheme="minorHAnsi" w:hAnsiTheme="minorHAnsi" w:cstheme="minorHAnsi"/>
            <w:spacing w:val="-1"/>
            <w:w w:val="118"/>
            <w:u w:color="3565A0"/>
          </w:rPr>
          <w:t>t</w:t>
        </w:r>
        <w:r w:rsidRPr="005742E0">
          <w:rPr>
            <w:rFonts w:asciiTheme="minorHAnsi" w:hAnsiTheme="minorHAnsi" w:cstheme="minorHAnsi"/>
            <w:spacing w:val="-1"/>
            <w:w w:val="96"/>
            <w:u w:color="3565A0"/>
          </w:rPr>
          <w:t>i</w:t>
        </w:r>
        <w:r w:rsidRPr="005742E0">
          <w:rPr>
            <w:rFonts w:asciiTheme="minorHAnsi" w:hAnsiTheme="minorHAnsi" w:cstheme="minorHAnsi"/>
            <w:spacing w:val="-3"/>
            <w:w w:val="99"/>
            <w:u w:color="3565A0"/>
          </w:rPr>
          <w:t>c</w:t>
        </w:r>
        <w:r w:rsidRPr="005742E0">
          <w:rPr>
            <w:rFonts w:asciiTheme="minorHAnsi" w:hAnsiTheme="minorHAnsi" w:cstheme="minorHAnsi"/>
            <w:spacing w:val="-1"/>
            <w:w w:val="89"/>
            <w:u w:color="3565A0"/>
          </w:rPr>
          <w:t>l</w:t>
        </w:r>
        <w:r w:rsidRPr="005742E0">
          <w:rPr>
            <w:rFonts w:asciiTheme="minorHAnsi" w:hAnsiTheme="minorHAnsi" w:cstheme="minorHAnsi"/>
            <w:spacing w:val="3"/>
            <w:w w:val="114"/>
            <w:u w:color="3565A0"/>
          </w:rPr>
          <w:t>e</w:t>
        </w:r>
        <w:r w:rsidRPr="005742E0">
          <w:rPr>
            <w:rFonts w:asciiTheme="minorHAnsi" w:hAnsiTheme="minorHAnsi" w:cstheme="minorHAnsi"/>
            <w:spacing w:val="-16"/>
            <w:w w:val="79"/>
            <w:u w:color="3565A0"/>
          </w:rPr>
          <w:t>-</w:t>
        </w:r>
        <w:r w:rsidRPr="005742E0">
          <w:rPr>
            <w:rFonts w:asciiTheme="minorHAnsi" w:hAnsiTheme="minorHAnsi" w:cstheme="minorHAnsi"/>
            <w:spacing w:val="3"/>
            <w:w w:val="102"/>
            <w:u w:color="3565A0"/>
          </w:rPr>
          <w:t>2</w:t>
        </w:r>
        <w:r w:rsidRPr="005742E0">
          <w:rPr>
            <w:rFonts w:asciiTheme="minorHAnsi" w:hAnsiTheme="minorHAnsi" w:cstheme="minorHAnsi"/>
            <w:w w:val="98"/>
            <w:u w:color="3565A0"/>
          </w:rPr>
          <w:t>19</w:t>
        </w:r>
        <w:r w:rsidRPr="005742E0">
          <w:rPr>
            <w:rFonts w:asciiTheme="minorHAnsi" w:hAnsiTheme="minorHAnsi" w:cstheme="minorHAnsi"/>
            <w:spacing w:val="-1"/>
            <w:w w:val="98"/>
            <w:u w:color="3565A0"/>
          </w:rPr>
          <w:t>5</w:t>
        </w:r>
        <w:r w:rsidRPr="005742E0">
          <w:rPr>
            <w:rFonts w:asciiTheme="minorHAnsi" w:hAnsiTheme="minorHAnsi" w:cstheme="minorHAnsi"/>
            <w:spacing w:val="-3"/>
            <w:w w:val="106"/>
            <w:u w:color="3565A0"/>
          </w:rPr>
          <w:t>7</w:t>
        </w:r>
        <w:r w:rsidRPr="005742E0">
          <w:rPr>
            <w:rFonts w:asciiTheme="minorHAnsi" w:hAnsiTheme="minorHAnsi" w:cstheme="minorHAnsi"/>
            <w:w w:val="113"/>
            <w:u w:color="3565A0"/>
          </w:rPr>
          <w:t>8</w:t>
        </w:r>
        <w:r w:rsidRPr="005742E0">
          <w:rPr>
            <w:rFonts w:asciiTheme="minorHAnsi" w:hAnsiTheme="minorHAnsi" w:cstheme="minorHAnsi"/>
            <w:spacing w:val="-8"/>
            <w:w w:val="113"/>
            <w:u w:color="3565A0"/>
          </w:rPr>
          <w:t>8</w:t>
        </w:r>
        <w:r w:rsidRPr="005742E0">
          <w:rPr>
            <w:rFonts w:asciiTheme="minorHAnsi" w:hAnsiTheme="minorHAnsi" w:cstheme="minorHAnsi"/>
            <w:spacing w:val="1"/>
            <w:w w:val="127"/>
            <w:u w:color="3565A0"/>
          </w:rPr>
          <w:t>/</w:t>
        </w:r>
        <w:r w:rsidRPr="005742E0">
          <w:rPr>
            <w:rFonts w:asciiTheme="minorHAnsi" w:hAnsiTheme="minorHAnsi" w:cstheme="minorHAnsi"/>
            <w:w w:val="106"/>
            <w:u w:color="3565A0"/>
          </w:rPr>
          <w:t>D</w:t>
        </w:r>
        <w:r w:rsidRPr="005742E0">
          <w:rPr>
            <w:rFonts w:asciiTheme="minorHAnsi" w:hAnsiTheme="minorHAnsi" w:cstheme="minorHAnsi"/>
            <w:spacing w:val="-3"/>
            <w:w w:val="106"/>
            <w:u w:color="3565A0"/>
          </w:rPr>
          <w:t>a</w:t>
        </w:r>
        <w:r w:rsidRPr="005742E0">
          <w:rPr>
            <w:rFonts w:asciiTheme="minorHAnsi" w:hAnsiTheme="minorHAnsi" w:cstheme="minorHAnsi"/>
            <w:spacing w:val="-2"/>
            <w:u w:color="3565A0"/>
          </w:rPr>
          <w:t>w</w:t>
        </w:r>
        <w:r w:rsidRPr="005742E0">
          <w:rPr>
            <w:rFonts w:asciiTheme="minorHAnsi" w:hAnsiTheme="minorHAnsi" w:cstheme="minorHAnsi"/>
            <w:w w:val="95"/>
            <w:u w:color="3565A0"/>
          </w:rPr>
          <w:t>n-</w:t>
        </w:r>
      </w:hyperlink>
    </w:p>
    <w:p w14:paraId="33D49785" w14:textId="77777777" w:rsidR="00433EDA" w:rsidRPr="005742E0" w:rsidRDefault="00433EDA">
      <w:pPr>
        <w:spacing w:before="4" w:line="280" w:lineRule="exact"/>
        <w:rPr>
          <w:rFonts w:asciiTheme="minorHAnsi" w:hAnsiTheme="minorHAnsi" w:cstheme="minorHAnsi"/>
        </w:rPr>
      </w:pPr>
    </w:p>
    <w:p w14:paraId="7DC5A51A" w14:textId="77777777" w:rsidR="00433EDA" w:rsidRPr="005742E0" w:rsidRDefault="00CA4118">
      <w:pPr>
        <w:spacing w:line="243" w:lineRule="auto"/>
        <w:ind w:left="2404" w:right="967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i/>
          <w:w w:val="98"/>
        </w:rPr>
        <w:t>G</w:t>
      </w:r>
      <w:r w:rsidRPr="005742E0">
        <w:rPr>
          <w:rFonts w:asciiTheme="minorHAnsi" w:hAnsiTheme="minorHAnsi" w:cstheme="minorHAnsi"/>
          <w:i/>
          <w:spacing w:val="-5"/>
          <w:w w:val="98"/>
        </w:rPr>
        <w:t>M</w:t>
      </w:r>
      <w:r w:rsidRPr="005742E0">
        <w:rPr>
          <w:rFonts w:asciiTheme="minorHAnsi" w:hAnsiTheme="minorHAnsi" w:cstheme="minorHAnsi"/>
          <w:i/>
          <w:w w:val="98"/>
        </w:rPr>
        <w:t>C</w:t>
      </w:r>
      <w:r w:rsidRPr="005742E0">
        <w:rPr>
          <w:rFonts w:asciiTheme="minorHAnsi" w:hAnsiTheme="minorHAnsi" w:cstheme="minorHAnsi"/>
          <w:i/>
          <w:spacing w:val="-13"/>
          <w:w w:val="98"/>
        </w:rPr>
        <w:t xml:space="preserve"> </w:t>
      </w:r>
      <w:r w:rsidRPr="005742E0">
        <w:rPr>
          <w:rFonts w:asciiTheme="minorHAnsi" w:hAnsiTheme="minorHAnsi" w:cstheme="minorHAnsi"/>
          <w:i/>
        </w:rPr>
        <w:t>v</w:t>
      </w:r>
      <w:r w:rsidRPr="005742E0">
        <w:rPr>
          <w:rFonts w:asciiTheme="minorHAnsi" w:hAnsiTheme="minorHAnsi" w:cstheme="minorHAnsi"/>
          <w:i/>
          <w:spacing w:val="-4"/>
        </w:rPr>
        <w:t xml:space="preserve"> </w:t>
      </w:r>
      <w:r w:rsidRPr="005742E0">
        <w:rPr>
          <w:rFonts w:asciiTheme="minorHAnsi" w:hAnsiTheme="minorHAnsi" w:cstheme="minorHAnsi"/>
          <w:i/>
          <w:w w:val="92"/>
        </w:rPr>
        <w:t>Dr</w:t>
      </w:r>
      <w:r w:rsidRPr="005742E0">
        <w:rPr>
          <w:rFonts w:asciiTheme="minorHAnsi" w:hAnsiTheme="minorHAnsi" w:cstheme="minorHAnsi"/>
          <w:i/>
          <w:spacing w:val="-5"/>
          <w:w w:val="92"/>
        </w:rPr>
        <w:t xml:space="preserve"> </w:t>
      </w:r>
      <w:r w:rsidRPr="005742E0">
        <w:rPr>
          <w:rFonts w:asciiTheme="minorHAnsi" w:hAnsiTheme="minorHAnsi" w:cstheme="minorHAnsi"/>
          <w:i/>
        </w:rPr>
        <w:t>G</w:t>
      </w:r>
      <w:r w:rsidRPr="005742E0">
        <w:rPr>
          <w:rFonts w:asciiTheme="minorHAnsi" w:hAnsiTheme="minorHAnsi" w:cstheme="minorHAnsi"/>
          <w:i/>
          <w:spacing w:val="-13"/>
        </w:rPr>
        <w:t xml:space="preserve"> </w:t>
      </w:r>
      <w:r w:rsidRPr="005742E0">
        <w:rPr>
          <w:rFonts w:asciiTheme="minorHAnsi" w:hAnsiTheme="minorHAnsi" w:cstheme="minorHAnsi"/>
        </w:rPr>
        <w:t>–</w:t>
      </w:r>
      <w:r w:rsidRPr="005742E0">
        <w:rPr>
          <w:rFonts w:asciiTheme="minorHAnsi" w:hAnsiTheme="minorHAnsi" w:cstheme="minorHAnsi"/>
          <w:spacing w:val="-18"/>
        </w:rPr>
        <w:t xml:space="preserve"> </w:t>
      </w:r>
      <w:r w:rsidRPr="005742E0">
        <w:rPr>
          <w:rFonts w:asciiTheme="minorHAnsi" w:hAnsiTheme="minorHAnsi" w:cstheme="minorHAnsi"/>
          <w:spacing w:val="1"/>
          <w:w w:val="92"/>
        </w:rPr>
        <w:t>F</w:t>
      </w:r>
      <w:r w:rsidRPr="005742E0">
        <w:rPr>
          <w:rFonts w:asciiTheme="minorHAnsi" w:hAnsiTheme="minorHAnsi" w:cstheme="minorHAnsi"/>
          <w:w w:val="92"/>
        </w:rPr>
        <w:t>TP</w:t>
      </w:r>
      <w:r w:rsidRPr="005742E0">
        <w:rPr>
          <w:rFonts w:asciiTheme="minorHAnsi" w:hAnsiTheme="minorHAnsi" w:cstheme="minorHAnsi"/>
          <w:spacing w:val="-3"/>
          <w:w w:val="92"/>
        </w:rPr>
        <w:t xml:space="preserve"> </w:t>
      </w:r>
      <w:r w:rsidRPr="005742E0">
        <w:rPr>
          <w:rFonts w:asciiTheme="minorHAnsi" w:hAnsiTheme="minorHAnsi" w:cstheme="minorHAnsi"/>
        </w:rPr>
        <w:t>hea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</w:rPr>
        <w:t>ing</w:t>
      </w:r>
      <w:r w:rsidRPr="005742E0">
        <w:rPr>
          <w:rFonts w:asciiTheme="minorHAnsi" w:hAnsiTheme="minorHAnsi" w:cstheme="minorHAnsi"/>
          <w:spacing w:val="58"/>
        </w:rPr>
        <w:t xml:space="preserve"> </w:t>
      </w:r>
      <w:r w:rsidRPr="005742E0">
        <w:rPr>
          <w:rFonts w:asciiTheme="minorHAnsi" w:hAnsiTheme="minorHAnsi" w:cstheme="minorHAnsi"/>
          <w:spacing w:val="-4"/>
          <w:w w:val="111"/>
        </w:rPr>
        <w:t>r</w:t>
      </w:r>
      <w:r w:rsidRPr="005742E0">
        <w:rPr>
          <w:rFonts w:asciiTheme="minorHAnsi" w:hAnsiTheme="minorHAnsi" w:cstheme="minorHAnsi"/>
          <w:w w:val="111"/>
        </w:rPr>
        <w:t>e</w:t>
      </w:r>
      <w:r w:rsidRPr="005742E0">
        <w:rPr>
          <w:rFonts w:asciiTheme="minorHAnsi" w:hAnsiTheme="minorHAnsi" w:cstheme="minorHAnsi"/>
          <w:spacing w:val="-2"/>
          <w:w w:val="111"/>
        </w:rPr>
        <w:t>l</w:t>
      </w:r>
      <w:r w:rsidRPr="005742E0">
        <w:rPr>
          <w:rFonts w:asciiTheme="minorHAnsi" w:hAnsiTheme="minorHAnsi" w:cstheme="minorHAnsi"/>
          <w:w w:val="111"/>
        </w:rPr>
        <w:t>a</w:t>
      </w:r>
      <w:r w:rsidRPr="005742E0">
        <w:rPr>
          <w:rFonts w:asciiTheme="minorHAnsi" w:hAnsiTheme="minorHAnsi" w:cstheme="minorHAnsi"/>
          <w:spacing w:val="-1"/>
          <w:w w:val="111"/>
        </w:rPr>
        <w:t>t</w:t>
      </w:r>
      <w:r w:rsidRPr="005742E0">
        <w:rPr>
          <w:rFonts w:asciiTheme="minorHAnsi" w:hAnsiTheme="minorHAnsi" w:cstheme="minorHAnsi"/>
          <w:w w:val="111"/>
        </w:rPr>
        <w:t>ing</w:t>
      </w:r>
      <w:r w:rsidRPr="005742E0">
        <w:rPr>
          <w:rFonts w:asciiTheme="minorHAnsi" w:hAnsiTheme="minorHAnsi" w:cstheme="minorHAnsi"/>
          <w:spacing w:val="-28"/>
          <w:w w:val="111"/>
        </w:rPr>
        <w:t xml:space="preserve"> </w:t>
      </w:r>
      <w:r w:rsidRPr="005742E0">
        <w:rPr>
          <w:rFonts w:asciiTheme="minorHAnsi" w:hAnsiTheme="minorHAnsi" w:cstheme="minorHAnsi"/>
          <w:spacing w:val="-3"/>
          <w:w w:val="111"/>
        </w:rPr>
        <w:t>t</w:t>
      </w:r>
      <w:r w:rsidRPr="005742E0">
        <w:rPr>
          <w:rFonts w:asciiTheme="minorHAnsi" w:hAnsiTheme="minorHAnsi" w:cstheme="minorHAnsi"/>
          <w:w w:val="111"/>
        </w:rPr>
        <w:t>o</w:t>
      </w:r>
      <w:r w:rsidRPr="005742E0">
        <w:rPr>
          <w:rFonts w:asciiTheme="minorHAnsi" w:hAnsiTheme="minorHAnsi" w:cstheme="minorHAnsi"/>
          <w:spacing w:val="-8"/>
          <w:w w:val="111"/>
        </w:rPr>
        <w:t xml:space="preserve"> </w:t>
      </w:r>
      <w:r w:rsidRPr="005742E0">
        <w:rPr>
          <w:rFonts w:asciiTheme="minorHAnsi" w:hAnsiTheme="minorHAnsi" w:cstheme="minorHAnsi"/>
          <w:spacing w:val="-2"/>
        </w:rPr>
        <w:t>c</w:t>
      </w:r>
      <w:r w:rsidRPr="005742E0">
        <w:rPr>
          <w:rFonts w:asciiTheme="minorHAnsi" w:hAnsiTheme="minorHAnsi" w:cstheme="minorHAnsi"/>
        </w:rPr>
        <w:t>omp</w:t>
      </w:r>
      <w:r w:rsidRPr="005742E0">
        <w:rPr>
          <w:rFonts w:asciiTheme="minorHAnsi" w:hAnsiTheme="minorHAnsi" w:cstheme="minorHAnsi"/>
          <w:spacing w:val="-1"/>
        </w:rPr>
        <w:t>le</w:t>
      </w:r>
      <w:r w:rsidRPr="005742E0">
        <w:rPr>
          <w:rFonts w:asciiTheme="minorHAnsi" w:hAnsiTheme="minorHAnsi" w:cstheme="minorHAnsi"/>
        </w:rPr>
        <w:t>x</w:t>
      </w:r>
      <w:r w:rsidRPr="005742E0">
        <w:rPr>
          <w:rFonts w:asciiTheme="minorHAnsi" w:hAnsiTheme="minorHAnsi" w:cstheme="minorHAnsi"/>
          <w:spacing w:val="22"/>
        </w:rPr>
        <w:t xml:space="preserve"> </w:t>
      </w:r>
      <w:r w:rsidRPr="005742E0">
        <w:rPr>
          <w:rFonts w:asciiTheme="minorHAnsi" w:hAnsiTheme="minorHAnsi" w:cstheme="minorHAnsi"/>
          <w:w w:val="109"/>
        </w:rPr>
        <w:t>me</w:t>
      </w:r>
      <w:r w:rsidRPr="005742E0">
        <w:rPr>
          <w:rFonts w:asciiTheme="minorHAnsi" w:hAnsiTheme="minorHAnsi" w:cstheme="minorHAnsi"/>
          <w:spacing w:val="-1"/>
          <w:w w:val="109"/>
        </w:rPr>
        <w:t>n</w:t>
      </w:r>
      <w:r w:rsidRPr="005742E0">
        <w:rPr>
          <w:rFonts w:asciiTheme="minorHAnsi" w:hAnsiTheme="minorHAnsi" w:cstheme="minorHAnsi"/>
          <w:spacing w:val="-5"/>
          <w:w w:val="109"/>
        </w:rPr>
        <w:t>t</w:t>
      </w:r>
      <w:r w:rsidRPr="005742E0">
        <w:rPr>
          <w:rFonts w:asciiTheme="minorHAnsi" w:hAnsiTheme="minorHAnsi" w:cstheme="minorHAnsi"/>
          <w:w w:val="109"/>
        </w:rPr>
        <w:t>a</w:t>
      </w:r>
      <w:r w:rsidRPr="005742E0">
        <w:rPr>
          <w:rFonts w:asciiTheme="minorHAnsi" w:hAnsiTheme="minorHAnsi" w:cstheme="minorHAnsi"/>
          <w:spacing w:val="5"/>
          <w:w w:val="109"/>
        </w:rPr>
        <w:t>l</w:t>
      </w:r>
      <w:r w:rsidRPr="005742E0">
        <w:rPr>
          <w:rFonts w:asciiTheme="minorHAnsi" w:hAnsiTheme="minorHAnsi" w:cstheme="minorHAnsi"/>
          <w:spacing w:val="4"/>
          <w:w w:val="109"/>
        </w:rPr>
        <w:t>/</w:t>
      </w:r>
      <w:r w:rsidRPr="005742E0">
        <w:rPr>
          <w:rFonts w:asciiTheme="minorHAnsi" w:hAnsiTheme="minorHAnsi" w:cstheme="minorHAnsi"/>
          <w:w w:val="109"/>
        </w:rPr>
        <w:t>beh</w:t>
      </w:r>
      <w:r w:rsidRPr="005742E0">
        <w:rPr>
          <w:rFonts w:asciiTheme="minorHAnsi" w:hAnsiTheme="minorHAnsi" w:cstheme="minorHAnsi"/>
          <w:spacing w:val="-1"/>
          <w:w w:val="109"/>
        </w:rPr>
        <w:t>a</w:t>
      </w:r>
      <w:r w:rsidRPr="005742E0">
        <w:rPr>
          <w:rFonts w:asciiTheme="minorHAnsi" w:hAnsiTheme="minorHAnsi" w:cstheme="minorHAnsi"/>
          <w:spacing w:val="1"/>
          <w:w w:val="109"/>
        </w:rPr>
        <w:t>v</w:t>
      </w:r>
      <w:r w:rsidRPr="005742E0">
        <w:rPr>
          <w:rFonts w:asciiTheme="minorHAnsi" w:hAnsiTheme="minorHAnsi" w:cstheme="minorHAnsi"/>
          <w:spacing w:val="-2"/>
          <w:w w:val="109"/>
        </w:rPr>
        <w:t>i</w:t>
      </w:r>
      <w:r w:rsidRPr="005742E0">
        <w:rPr>
          <w:rFonts w:asciiTheme="minorHAnsi" w:hAnsiTheme="minorHAnsi" w:cstheme="minorHAnsi"/>
          <w:w w:val="109"/>
        </w:rPr>
        <w:t>ou</w:t>
      </w:r>
      <w:r w:rsidRPr="005742E0">
        <w:rPr>
          <w:rFonts w:asciiTheme="minorHAnsi" w:hAnsiTheme="minorHAnsi" w:cstheme="minorHAnsi"/>
          <w:spacing w:val="-4"/>
          <w:w w:val="109"/>
        </w:rPr>
        <w:t>r</w:t>
      </w:r>
      <w:r w:rsidRPr="005742E0">
        <w:rPr>
          <w:rFonts w:asciiTheme="minorHAnsi" w:hAnsiTheme="minorHAnsi" w:cstheme="minorHAnsi"/>
          <w:w w:val="109"/>
        </w:rPr>
        <w:t>al</w:t>
      </w:r>
      <w:r w:rsidRPr="005742E0">
        <w:rPr>
          <w:rFonts w:asciiTheme="minorHAnsi" w:hAnsiTheme="minorHAnsi" w:cstheme="minorHAnsi"/>
          <w:spacing w:val="-10"/>
          <w:w w:val="109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ssues</w:t>
      </w:r>
      <w:r w:rsidRPr="005742E0">
        <w:rPr>
          <w:rFonts w:asciiTheme="minorHAnsi" w:hAnsiTheme="minorHAnsi" w:cstheme="minorHAnsi"/>
          <w:spacing w:val="-8"/>
        </w:rPr>
        <w:t xml:space="preserve"> </w:t>
      </w:r>
      <w:r w:rsidRPr="005742E0">
        <w:rPr>
          <w:rFonts w:asciiTheme="minorHAnsi" w:hAnsiTheme="minorHAnsi" w:cstheme="minorHAnsi"/>
        </w:rPr>
        <w:t>a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sing</w:t>
      </w:r>
      <w:r w:rsidRPr="005742E0">
        <w:rPr>
          <w:rFonts w:asciiTheme="minorHAnsi" w:hAnsiTheme="minorHAnsi" w:cstheme="minorHAnsi"/>
          <w:spacing w:val="29"/>
        </w:rPr>
        <w:t xml:space="preserve"> </w:t>
      </w:r>
      <w:r w:rsidRPr="005742E0">
        <w:rPr>
          <w:rFonts w:asciiTheme="minorHAnsi" w:hAnsiTheme="minorHAnsi" w:cstheme="minorHAnsi"/>
          <w:w w:val="109"/>
        </w:rPr>
        <w:t xml:space="preserve">out </w:t>
      </w:r>
      <w:r w:rsidRPr="005742E0">
        <w:rPr>
          <w:rFonts w:asciiTheme="minorHAnsi" w:hAnsiTheme="minorHAnsi" w:cstheme="minorHAnsi"/>
          <w:spacing w:val="-1"/>
        </w:rPr>
        <w:t>o</w:t>
      </w:r>
      <w:r w:rsidRPr="005742E0">
        <w:rPr>
          <w:rFonts w:asciiTheme="minorHAnsi" w:hAnsiTheme="minorHAnsi" w:cstheme="minorHAnsi"/>
        </w:rPr>
        <w:t>f</w:t>
      </w:r>
      <w:r w:rsidRPr="005742E0">
        <w:rPr>
          <w:rFonts w:asciiTheme="minorHAnsi" w:hAnsiTheme="minorHAnsi" w:cstheme="minorHAnsi"/>
          <w:spacing w:val="2"/>
        </w:rPr>
        <w:t xml:space="preserve"> </w:t>
      </w:r>
      <w:r w:rsidRPr="005742E0">
        <w:rPr>
          <w:rFonts w:asciiTheme="minorHAnsi" w:hAnsiTheme="minorHAnsi" w:cstheme="minorHAnsi"/>
          <w:w w:val="107"/>
        </w:rPr>
        <w:t>d</w:t>
      </w:r>
      <w:r w:rsidRPr="005742E0">
        <w:rPr>
          <w:rFonts w:asciiTheme="minorHAnsi" w:hAnsiTheme="minorHAnsi" w:cstheme="minorHAnsi"/>
          <w:spacing w:val="1"/>
          <w:w w:val="107"/>
        </w:rPr>
        <w:t>r</w:t>
      </w:r>
      <w:r w:rsidRPr="005742E0">
        <w:rPr>
          <w:rFonts w:asciiTheme="minorHAnsi" w:hAnsiTheme="minorHAnsi" w:cstheme="minorHAnsi"/>
          <w:w w:val="107"/>
        </w:rPr>
        <w:t>ug</w:t>
      </w:r>
      <w:r w:rsidRPr="005742E0">
        <w:rPr>
          <w:rFonts w:asciiTheme="minorHAnsi" w:hAnsiTheme="minorHAnsi" w:cstheme="minorHAnsi"/>
          <w:spacing w:val="-12"/>
          <w:w w:val="107"/>
        </w:rPr>
        <w:t>/</w:t>
      </w:r>
      <w:r w:rsidRPr="005742E0">
        <w:rPr>
          <w:rFonts w:asciiTheme="minorHAnsi" w:hAnsiTheme="minorHAnsi" w:cstheme="minorHAnsi"/>
          <w:w w:val="107"/>
        </w:rPr>
        <w:t>a</w:t>
      </w:r>
      <w:r w:rsidRPr="005742E0">
        <w:rPr>
          <w:rFonts w:asciiTheme="minorHAnsi" w:hAnsiTheme="minorHAnsi" w:cstheme="minorHAnsi"/>
          <w:spacing w:val="-1"/>
          <w:w w:val="107"/>
        </w:rPr>
        <w:t>l</w:t>
      </w:r>
      <w:r w:rsidRPr="005742E0">
        <w:rPr>
          <w:rFonts w:asciiTheme="minorHAnsi" w:hAnsiTheme="minorHAnsi" w:cstheme="minorHAnsi"/>
          <w:spacing w:val="-2"/>
          <w:w w:val="107"/>
        </w:rPr>
        <w:t>c</w:t>
      </w:r>
      <w:r w:rsidRPr="005742E0">
        <w:rPr>
          <w:rFonts w:asciiTheme="minorHAnsi" w:hAnsiTheme="minorHAnsi" w:cstheme="minorHAnsi"/>
          <w:w w:val="107"/>
        </w:rPr>
        <w:t>ohol</w:t>
      </w:r>
      <w:r w:rsidRPr="005742E0">
        <w:rPr>
          <w:rFonts w:asciiTheme="minorHAnsi" w:hAnsiTheme="minorHAnsi" w:cstheme="minorHAnsi"/>
          <w:spacing w:val="-8"/>
          <w:w w:val="107"/>
        </w:rPr>
        <w:t xml:space="preserve"> </w:t>
      </w:r>
      <w:r w:rsidRPr="005742E0">
        <w:rPr>
          <w:rFonts w:asciiTheme="minorHAnsi" w:hAnsiTheme="minorHAnsi" w:cstheme="minorHAnsi"/>
          <w:w w:val="110"/>
        </w:rPr>
        <w:t>dependen</w:t>
      </w:r>
      <w:r w:rsidRPr="005742E0">
        <w:rPr>
          <w:rFonts w:asciiTheme="minorHAnsi" w:hAnsiTheme="minorHAnsi" w:cstheme="minorHAnsi"/>
          <w:spacing w:val="-2"/>
          <w:w w:val="110"/>
        </w:rPr>
        <w:t>c</w:t>
      </w:r>
      <w:r w:rsidRPr="005742E0">
        <w:rPr>
          <w:rFonts w:asciiTheme="minorHAnsi" w:hAnsiTheme="minorHAnsi" w:cstheme="minorHAnsi"/>
          <w:w w:val="106"/>
        </w:rPr>
        <w:t>e.</w:t>
      </w:r>
    </w:p>
    <w:p w14:paraId="225BC3D8" w14:textId="77777777" w:rsidR="00433EDA" w:rsidRPr="005742E0" w:rsidRDefault="00433EDA">
      <w:pPr>
        <w:spacing w:line="280" w:lineRule="exact"/>
        <w:rPr>
          <w:rFonts w:asciiTheme="minorHAnsi" w:hAnsiTheme="minorHAnsi" w:cstheme="minorHAnsi"/>
        </w:rPr>
      </w:pPr>
    </w:p>
    <w:p w14:paraId="3574F070" w14:textId="77777777" w:rsidR="00433EDA" w:rsidRPr="005742E0" w:rsidRDefault="00CA4118">
      <w:pPr>
        <w:ind w:left="2404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i/>
          <w:w w:val="98"/>
        </w:rPr>
        <w:t>G</w:t>
      </w:r>
      <w:r w:rsidRPr="005742E0">
        <w:rPr>
          <w:rFonts w:asciiTheme="minorHAnsi" w:hAnsiTheme="minorHAnsi" w:cstheme="minorHAnsi"/>
          <w:i/>
          <w:spacing w:val="-5"/>
          <w:w w:val="98"/>
        </w:rPr>
        <w:t>M</w:t>
      </w:r>
      <w:r w:rsidRPr="005742E0">
        <w:rPr>
          <w:rFonts w:asciiTheme="minorHAnsi" w:hAnsiTheme="minorHAnsi" w:cstheme="minorHAnsi"/>
          <w:i/>
          <w:w w:val="98"/>
        </w:rPr>
        <w:t>C</w:t>
      </w:r>
      <w:r w:rsidRPr="005742E0">
        <w:rPr>
          <w:rFonts w:asciiTheme="minorHAnsi" w:hAnsiTheme="minorHAnsi" w:cstheme="minorHAnsi"/>
          <w:i/>
          <w:spacing w:val="-13"/>
          <w:w w:val="98"/>
        </w:rPr>
        <w:t xml:space="preserve"> </w:t>
      </w:r>
      <w:r w:rsidRPr="005742E0">
        <w:rPr>
          <w:rFonts w:asciiTheme="minorHAnsi" w:hAnsiTheme="minorHAnsi" w:cstheme="minorHAnsi"/>
          <w:i/>
        </w:rPr>
        <w:t>v</w:t>
      </w:r>
      <w:r w:rsidRPr="005742E0">
        <w:rPr>
          <w:rFonts w:asciiTheme="minorHAnsi" w:hAnsiTheme="minorHAnsi" w:cstheme="minorHAnsi"/>
          <w:i/>
          <w:spacing w:val="-4"/>
        </w:rPr>
        <w:t xml:space="preserve"> </w:t>
      </w:r>
      <w:r w:rsidRPr="005742E0">
        <w:rPr>
          <w:rFonts w:asciiTheme="minorHAnsi" w:hAnsiTheme="minorHAnsi" w:cstheme="minorHAnsi"/>
          <w:i/>
          <w:w w:val="92"/>
        </w:rPr>
        <w:t>Dr</w:t>
      </w:r>
      <w:r w:rsidRPr="005742E0">
        <w:rPr>
          <w:rFonts w:asciiTheme="minorHAnsi" w:hAnsiTheme="minorHAnsi" w:cstheme="minorHAnsi"/>
          <w:i/>
          <w:spacing w:val="-5"/>
          <w:w w:val="92"/>
        </w:rPr>
        <w:t xml:space="preserve"> </w:t>
      </w:r>
      <w:r w:rsidRPr="005742E0">
        <w:rPr>
          <w:rFonts w:asciiTheme="minorHAnsi" w:hAnsiTheme="minorHAnsi" w:cstheme="minorHAnsi"/>
          <w:i/>
        </w:rPr>
        <w:t>P</w:t>
      </w:r>
      <w:r w:rsidRPr="005742E0">
        <w:rPr>
          <w:rFonts w:asciiTheme="minorHAnsi" w:hAnsiTheme="minorHAnsi" w:cstheme="minorHAnsi"/>
          <w:i/>
          <w:spacing w:val="-17"/>
        </w:rPr>
        <w:t xml:space="preserve"> </w:t>
      </w:r>
      <w:r w:rsidRPr="005742E0">
        <w:rPr>
          <w:rFonts w:asciiTheme="minorHAnsi" w:hAnsiTheme="minorHAnsi" w:cstheme="minorHAnsi"/>
        </w:rPr>
        <w:t>–</w:t>
      </w:r>
      <w:r w:rsidRPr="005742E0">
        <w:rPr>
          <w:rFonts w:asciiTheme="minorHAnsi" w:hAnsiTheme="minorHAnsi" w:cstheme="minorHAnsi"/>
          <w:spacing w:val="-18"/>
        </w:rPr>
        <w:t xml:space="preserve"> </w:t>
      </w:r>
      <w:r w:rsidRPr="005742E0">
        <w:rPr>
          <w:rFonts w:asciiTheme="minorHAnsi" w:hAnsiTheme="minorHAnsi" w:cstheme="minorHAnsi"/>
          <w:spacing w:val="1"/>
          <w:w w:val="92"/>
        </w:rPr>
        <w:t>F</w:t>
      </w:r>
      <w:r w:rsidRPr="005742E0">
        <w:rPr>
          <w:rFonts w:asciiTheme="minorHAnsi" w:hAnsiTheme="minorHAnsi" w:cstheme="minorHAnsi"/>
          <w:w w:val="92"/>
        </w:rPr>
        <w:t>TP</w:t>
      </w:r>
      <w:r w:rsidRPr="005742E0">
        <w:rPr>
          <w:rFonts w:asciiTheme="minorHAnsi" w:hAnsiTheme="minorHAnsi" w:cstheme="minorHAnsi"/>
          <w:spacing w:val="-3"/>
          <w:w w:val="92"/>
        </w:rPr>
        <w:t xml:space="preserve"> </w:t>
      </w:r>
      <w:r w:rsidRPr="005742E0">
        <w:rPr>
          <w:rFonts w:asciiTheme="minorHAnsi" w:hAnsiTheme="minorHAnsi" w:cstheme="minorHAnsi"/>
        </w:rPr>
        <w:t>hea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</w:rPr>
        <w:t>ing</w:t>
      </w:r>
      <w:r w:rsidRPr="005742E0">
        <w:rPr>
          <w:rFonts w:asciiTheme="minorHAnsi" w:hAnsiTheme="minorHAnsi" w:cstheme="minorHAnsi"/>
          <w:spacing w:val="58"/>
        </w:rPr>
        <w:t xml:space="preserve"> </w:t>
      </w:r>
      <w:r w:rsidRPr="005742E0">
        <w:rPr>
          <w:rFonts w:asciiTheme="minorHAnsi" w:hAnsiTheme="minorHAnsi" w:cstheme="minorHAnsi"/>
          <w:w w:val="110"/>
        </w:rPr>
        <w:t>dea</w:t>
      </w:r>
      <w:r w:rsidRPr="005742E0">
        <w:rPr>
          <w:rFonts w:asciiTheme="minorHAnsi" w:hAnsiTheme="minorHAnsi" w:cstheme="minorHAnsi"/>
          <w:spacing w:val="-1"/>
          <w:w w:val="110"/>
        </w:rPr>
        <w:t>l</w:t>
      </w:r>
      <w:r w:rsidRPr="005742E0">
        <w:rPr>
          <w:rFonts w:asciiTheme="minorHAnsi" w:hAnsiTheme="minorHAnsi" w:cstheme="minorHAnsi"/>
          <w:w w:val="110"/>
        </w:rPr>
        <w:t>ing</w:t>
      </w:r>
      <w:r w:rsidRPr="005742E0">
        <w:rPr>
          <w:rFonts w:asciiTheme="minorHAnsi" w:hAnsiTheme="minorHAnsi" w:cstheme="minorHAnsi"/>
          <w:spacing w:val="-16"/>
          <w:w w:val="110"/>
        </w:rPr>
        <w:t xml:space="preserve"> </w:t>
      </w:r>
      <w:r w:rsidRPr="005742E0">
        <w:rPr>
          <w:rFonts w:asciiTheme="minorHAnsi" w:hAnsiTheme="minorHAnsi" w:cstheme="minorHAnsi"/>
        </w:rPr>
        <w:t>w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th</w:t>
      </w:r>
      <w:r w:rsidRPr="005742E0">
        <w:rPr>
          <w:rFonts w:asciiTheme="minorHAnsi" w:hAnsiTheme="minorHAnsi" w:cstheme="minorHAnsi"/>
          <w:spacing w:val="12"/>
        </w:rPr>
        <w:t xml:space="preserve"> </w:t>
      </w:r>
      <w:r w:rsidRPr="005742E0">
        <w:rPr>
          <w:rFonts w:asciiTheme="minorHAnsi" w:hAnsiTheme="minorHAnsi" w:cstheme="minorHAnsi"/>
        </w:rPr>
        <w:t>m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-2"/>
        </w:rPr>
        <w:t>c</w:t>
      </w:r>
      <w:r w:rsidRPr="005742E0">
        <w:rPr>
          <w:rFonts w:asciiTheme="minorHAnsi" w:hAnsiTheme="minorHAnsi" w:cstheme="minorHAnsi"/>
        </w:rPr>
        <w:t>onduct</w:t>
      </w:r>
      <w:r w:rsidRPr="005742E0">
        <w:rPr>
          <w:rFonts w:asciiTheme="minorHAnsi" w:hAnsiTheme="minorHAnsi" w:cstheme="minorHAnsi"/>
          <w:spacing w:val="38"/>
        </w:rPr>
        <w:t xml:space="preserve"> </w:t>
      </w:r>
      <w:r w:rsidRPr="005742E0">
        <w:rPr>
          <w:rFonts w:asciiTheme="minorHAnsi" w:hAnsiTheme="minorHAnsi" w:cstheme="minorHAnsi"/>
          <w:spacing w:val="-4"/>
          <w:w w:val="111"/>
        </w:rPr>
        <w:t>r</w:t>
      </w:r>
      <w:r w:rsidRPr="005742E0">
        <w:rPr>
          <w:rFonts w:asciiTheme="minorHAnsi" w:hAnsiTheme="minorHAnsi" w:cstheme="minorHAnsi"/>
          <w:w w:val="111"/>
        </w:rPr>
        <w:t>e</w:t>
      </w:r>
      <w:r w:rsidRPr="005742E0">
        <w:rPr>
          <w:rFonts w:asciiTheme="minorHAnsi" w:hAnsiTheme="minorHAnsi" w:cstheme="minorHAnsi"/>
          <w:spacing w:val="-2"/>
          <w:w w:val="111"/>
        </w:rPr>
        <w:t>l</w:t>
      </w:r>
      <w:r w:rsidRPr="005742E0">
        <w:rPr>
          <w:rFonts w:asciiTheme="minorHAnsi" w:hAnsiTheme="minorHAnsi" w:cstheme="minorHAnsi"/>
          <w:w w:val="111"/>
        </w:rPr>
        <w:t>a</w:t>
      </w:r>
      <w:r w:rsidRPr="005742E0">
        <w:rPr>
          <w:rFonts w:asciiTheme="minorHAnsi" w:hAnsiTheme="minorHAnsi" w:cstheme="minorHAnsi"/>
          <w:spacing w:val="-1"/>
          <w:w w:val="111"/>
        </w:rPr>
        <w:t>t</w:t>
      </w:r>
      <w:r w:rsidRPr="005742E0">
        <w:rPr>
          <w:rFonts w:asciiTheme="minorHAnsi" w:hAnsiTheme="minorHAnsi" w:cstheme="minorHAnsi"/>
          <w:w w:val="111"/>
        </w:rPr>
        <w:t>ing</w:t>
      </w:r>
      <w:r w:rsidRPr="005742E0">
        <w:rPr>
          <w:rFonts w:asciiTheme="minorHAnsi" w:hAnsiTheme="minorHAnsi" w:cstheme="minorHAnsi"/>
          <w:spacing w:val="-28"/>
          <w:w w:val="111"/>
        </w:rPr>
        <w:t xml:space="preserve"> </w:t>
      </w:r>
      <w:r w:rsidRPr="005742E0">
        <w:rPr>
          <w:rFonts w:asciiTheme="minorHAnsi" w:hAnsiTheme="minorHAnsi" w:cstheme="minorHAnsi"/>
          <w:spacing w:val="-3"/>
          <w:w w:val="111"/>
        </w:rPr>
        <w:t>t</w:t>
      </w:r>
      <w:r w:rsidRPr="005742E0">
        <w:rPr>
          <w:rFonts w:asciiTheme="minorHAnsi" w:hAnsiTheme="minorHAnsi" w:cstheme="minorHAnsi"/>
          <w:w w:val="111"/>
        </w:rPr>
        <w:t>o</w:t>
      </w:r>
      <w:r w:rsidRPr="005742E0">
        <w:rPr>
          <w:rFonts w:asciiTheme="minorHAnsi" w:hAnsiTheme="minorHAnsi" w:cstheme="minorHAnsi"/>
          <w:spacing w:val="-8"/>
          <w:w w:val="111"/>
        </w:rPr>
        <w:t xml:space="preserve"> </w:t>
      </w:r>
      <w:r w:rsidRPr="005742E0">
        <w:rPr>
          <w:rFonts w:asciiTheme="minorHAnsi" w:hAnsiTheme="minorHAnsi" w:cstheme="minorHAnsi"/>
          <w:spacing w:val="-3"/>
        </w:rPr>
        <w:t>c</w:t>
      </w:r>
      <w:r w:rsidRPr="005742E0">
        <w:rPr>
          <w:rFonts w:asciiTheme="minorHAnsi" w:hAnsiTheme="minorHAnsi" w:cstheme="minorHAnsi"/>
          <w:spacing w:val="-1"/>
        </w:rPr>
        <w:t>l</w:t>
      </w:r>
      <w:r w:rsidRPr="005742E0">
        <w:rPr>
          <w:rFonts w:asciiTheme="minorHAnsi" w:hAnsiTheme="minorHAnsi" w:cstheme="minorHAnsi"/>
        </w:rPr>
        <w:t>in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  <w:spacing w:val="-2"/>
        </w:rPr>
        <w:t>c</w:t>
      </w:r>
      <w:r w:rsidRPr="005742E0">
        <w:rPr>
          <w:rFonts w:asciiTheme="minorHAnsi" w:hAnsiTheme="minorHAnsi" w:cstheme="minorHAnsi"/>
        </w:rPr>
        <w:t>al</w:t>
      </w:r>
      <w:r w:rsidRPr="005742E0">
        <w:rPr>
          <w:rFonts w:asciiTheme="minorHAnsi" w:hAnsiTheme="minorHAnsi" w:cstheme="minorHAnsi"/>
          <w:spacing w:val="3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ssues</w:t>
      </w:r>
      <w:r w:rsidRPr="005742E0">
        <w:rPr>
          <w:rFonts w:asciiTheme="minorHAnsi" w:hAnsiTheme="minorHAnsi" w:cstheme="minorHAnsi"/>
          <w:spacing w:val="-8"/>
        </w:rPr>
        <w:t xml:space="preserve"> </w:t>
      </w:r>
      <w:r w:rsidRPr="005742E0">
        <w:rPr>
          <w:rFonts w:asciiTheme="minorHAnsi" w:hAnsiTheme="minorHAnsi" w:cstheme="minorHAnsi"/>
          <w:w w:val="102"/>
        </w:rPr>
        <w:t>i</w:t>
      </w:r>
      <w:r w:rsidRPr="005742E0">
        <w:rPr>
          <w:rFonts w:asciiTheme="minorHAnsi" w:hAnsiTheme="minorHAnsi" w:cstheme="minorHAnsi"/>
          <w:spacing w:val="-2"/>
          <w:w w:val="102"/>
        </w:rPr>
        <w:t>n</w:t>
      </w:r>
      <w:r w:rsidRPr="005742E0">
        <w:rPr>
          <w:rFonts w:asciiTheme="minorHAnsi" w:hAnsiTheme="minorHAnsi" w:cstheme="minorHAnsi"/>
          <w:spacing w:val="-5"/>
          <w:w w:val="95"/>
        </w:rPr>
        <w:t>v</w:t>
      </w:r>
      <w:r w:rsidRPr="005742E0">
        <w:rPr>
          <w:rFonts w:asciiTheme="minorHAnsi" w:hAnsiTheme="minorHAnsi" w:cstheme="minorHAnsi"/>
          <w:w w:val="102"/>
        </w:rPr>
        <w:t>o</w:t>
      </w:r>
      <w:r w:rsidRPr="005742E0">
        <w:rPr>
          <w:rFonts w:asciiTheme="minorHAnsi" w:hAnsiTheme="minorHAnsi" w:cstheme="minorHAnsi"/>
          <w:spacing w:val="-6"/>
          <w:w w:val="102"/>
        </w:rPr>
        <w:t>l</w:t>
      </w:r>
      <w:r w:rsidRPr="005742E0">
        <w:rPr>
          <w:rFonts w:asciiTheme="minorHAnsi" w:hAnsiTheme="minorHAnsi" w:cstheme="minorHAnsi"/>
          <w:spacing w:val="1"/>
          <w:w w:val="95"/>
        </w:rPr>
        <w:t>v</w:t>
      </w:r>
      <w:r w:rsidRPr="005742E0">
        <w:rPr>
          <w:rFonts w:asciiTheme="minorHAnsi" w:hAnsiTheme="minorHAnsi" w:cstheme="minorHAnsi"/>
          <w:w w:val="106"/>
        </w:rPr>
        <w:t>ing</w:t>
      </w:r>
    </w:p>
    <w:p w14:paraId="6238D0A7" w14:textId="77777777" w:rsidR="00433EDA" w:rsidRPr="005742E0" w:rsidRDefault="00CA4118">
      <w:pPr>
        <w:spacing w:before="4"/>
        <w:ind w:left="2404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</w:rPr>
        <w:t>2</w:t>
      </w:r>
      <w:r w:rsidRPr="005742E0">
        <w:rPr>
          <w:rFonts w:asciiTheme="minorHAnsi" w:hAnsiTheme="minorHAnsi" w:cstheme="minorHAnsi"/>
          <w:spacing w:val="-8"/>
        </w:rPr>
        <w:t xml:space="preserve"> </w:t>
      </w:r>
      <w:r w:rsidRPr="005742E0">
        <w:rPr>
          <w:rFonts w:asciiTheme="minorHAnsi" w:hAnsiTheme="minorHAnsi" w:cstheme="minorHAnsi"/>
          <w:w w:val="112"/>
        </w:rPr>
        <w:t>bab</w:t>
      </w:r>
      <w:r w:rsidRPr="005742E0">
        <w:rPr>
          <w:rFonts w:asciiTheme="minorHAnsi" w:hAnsiTheme="minorHAnsi" w:cstheme="minorHAnsi"/>
          <w:spacing w:val="-1"/>
          <w:w w:val="112"/>
        </w:rPr>
        <w:t>i</w:t>
      </w:r>
      <w:r w:rsidRPr="005742E0">
        <w:rPr>
          <w:rFonts w:asciiTheme="minorHAnsi" w:hAnsiTheme="minorHAnsi" w:cstheme="minorHAnsi"/>
          <w:w w:val="112"/>
        </w:rPr>
        <w:t>es</w:t>
      </w:r>
      <w:r w:rsidRPr="005742E0">
        <w:rPr>
          <w:rFonts w:asciiTheme="minorHAnsi" w:hAnsiTheme="minorHAnsi" w:cstheme="minorHAnsi"/>
          <w:spacing w:val="-17"/>
          <w:w w:val="112"/>
        </w:rPr>
        <w:t xml:space="preserve"> </w:t>
      </w:r>
      <w:r w:rsidRPr="005742E0">
        <w:rPr>
          <w:rFonts w:asciiTheme="minorHAnsi" w:hAnsiTheme="minorHAnsi" w:cstheme="minorHAnsi"/>
        </w:rPr>
        <w:t>and</w:t>
      </w:r>
      <w:r w:rsidRPr="005742E0">
        <w:rPr>
          <w:rFonts w:asciiTheme="minorHAnsi" w:hAnsiTheme="minorHAnsi" w:cstheme="minorHAnsi"/>
          <w:spacing w:val="42"/>
        </w:rPr>
        <w:t xml:space="preserve"> </w:t>
      </w:r>
      <w:r w:rsidRPr="005742E0">
        <w:rPr>
          <w:rFonts w:asciiTheme="minorHAnsi" w:hAnsiTheme="minorHAnsi" w:cstheme="minorHAnsi"/>
          <w:w w:val="128"/>
        </w:rPr>
        <w:t>a</w:t>
      </w:r>
      <w:r w:rsidRPr="005742E0">
        <w:rPr>
          <w:rFonts w:asciiTheme="minorHAnsi" w:hAnsiTheme="minorHAnsi" w:cstheme="minorHAnsi"/>
          <w:spacing w:val="-32"/>
          <w:w w:val="128"/>
        </w:rPr>
        <w:t xml:space="preserve"> </w:t>
      </w:r>
      <w:r w:rsidRPr="005742E0">
        <w:rPr>
          <w:rFonts w:asciiTheme="minorHAnsi" w:hAnsiTheme="minorHAnsi" w:cstheme="minorHAnsi"/>
          <w:spacing w:val="-5"/>
        </w:rPr>
        <w:t>y</w:t>
      </w:r>
      <w:r w:rsidRPr="005742E0">
        <w:rPr>
          <w:rFonts w:asciiTheme="minorHAnsi" w:hAnsiTheme="minorHAnsi" w:cstheme="minorHAnsi"/>
        </w:rPr>
        <w:t>oung</w:t>
      </w:r>
      <w:r w:rsidRPr="005742E0">
        <w:rPr>
          <w:rFonts w:asciiTheme="minorHAnsi" w:hAnsiTheme="minorHAnsi" w:cstheme="minorHAnsi"/>
          <w:spacing w:val="18"/>
        </w:rPr>
        <w:t xml:space="preserve"> </w:t>
      </w:r>
      <w:r w:rsidRPr="005742E0">
        <w:rPr>
          <w:rFonts w:asciiTheme="minorHAnsi" w:hAnsiTheme="minorHAnsi" w:cstheme="minorHAnsi"/>
          <w:w w:val="101"/>
        </w:rPr>
        <w:t>ch</w:t>
      </w:r>
      <w:r w:rsidRPr="005742E0">
        <w:rPr>
          <w:rFonts w:asciiTheme="minorHAnsi" w:hAnsiTheme="minorHAnsi" w:cstheme="minorHAnsi"/>
          <w:spacing w:val="-1"/>
          <w:w w:val="101"/>
        </w:rPr>
        <w:t>i</w:t>
      </w:r>
      <w:r w:rsidRPr="005742E0">
        <w:rPr>
          <w:rFonts w:asciiTheme="minorHAnsi" w:hAnsiTheme="minorHAnsi" w:cstheme="minorHAnsi"/>
          <w:spacing w:val="-1"/>
          <w:w w:val="89"/>
        </w:rPr>
        <w:t>l</w:t>
      </w:r>
      <w:r w:rsidRPr="005742E0">
        <w:rPr>
          <w:rFonts w:asciiTheme="minorHAnsi" w:hAnsiTheme="minorHAnsi" w:cstheme="minorHAnsi"/>
          <w:w w:val="107"/>
        </w:rPr>
        <w:t>d.</w:t>
      </w:r>
    </w:p>
    <w:p w14:paraId="38A979F3" w14:textId="77777777" w:rsidR="00433EDA" w:rsidRPr="005742E0" w:rsidRDefault="00433EDA">
      <w:pPr>
        <w:spacing w:before="4" w:line="280" w:lineRule="exact"/>
        <w:rPr>
          <w:rFonts w:asciiTheme="minorHAnsi" w:hAnsiTheme="minorHAnsi" w:cstheme="minorHAnsi"/>
        </w:rPr>
      </w:pPr>
    </w:p>
    <w:p w14:paraId="58B82C9A" w14:textId="77777777" w:rsidR="00433EDA" w:rsidRPr="005742E0" w:rsidRDefault="00CA4118">
      <w:pPr>
        <w:ind w:left="2404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i/>
          <w:w w:val="98"/>
        </w:rPr>
        <w:t>G</w:t>
      </w:r>
      <w:r w:rsidRPr="005742E0">
        <w:rPr>
          <w:rFonts w:asciiTheme="minorHAnsi" w:hAnsiTheme="minorHAnsi" w:cstheme="minorHAnsi"/>
          <w:i/>
          <w:spacing w:val="-5"/>
          <w:w w:val="98"/>
        </w:rPr>
        <w:t>M</w:t>
      </w:r>
      <w:r w:rsidRPr="005742E0">
        <w:rPr>
          <w:rFonts w:asciiTheme="minorHAnsi" w:hAnsiTheme="minorHAnsi" w:cstheme="minorHAnsi"/>
          <w:i/>
          <w:w w:val="98"/>
        </w:rPr>
        <w:t>C</w:t>
      </w:r>
      <w:r w:rsidRPr="005742E0">
        <w:rPr>
          <w:rFonts w:asciiTheme="minorHAnsi" w:hAnsiTheme="minorHAnsi" w:cstheme="minorHAnsi"/>
          <w:i/>
          <w:spacing w:val="-13"/>
          <w:w w:val="98"/>
        </w:rPr>
        <w:t xml:space="preserve"> </w:t>
      </w:r>
      <w:r w:rsidRPr="005742E0">
        <w:rPr>
          <w:rFonts w:asciiTheme="minorHAnsi" w:hAnsiTheme="minorHAnsi" w:cstheme="minorHAnsi"/>
          <w:i/>
        </w:rPr>
        <w:t>v</w:t>
      </w:r>
      <w:r w:rsidRPr="005742E0">
        <w:rPr>
          <w:rFonts w:asciiTheme="minorHAnsi" w:hAnsiTheme="minorHAnsi" w:cstheme="minorHAnsi"/>
          <w:i/>
          <w:spacing w:val="-4"/>
        </w:rPr>
        <w:t xml:space="preserve"> </w:t>
      </w:r>
      <w:r w:rsidRPr="005742E0">
        <w:rPr>
          <w:rFonts w:asciiTheme="minorHAnsi" w:hAnsiTheme="minorHAnsi" w:cstheme="minorHAnsi"/>
          <w:i/>
          <w:w w:val="92"/>
        </w:rPr>
        <w:t>Dr</w:t>
      </w:r>
      <w:r w:rsidRPr="005742E0">
        <w:rPr>
          <w:rFonts w:asciiTheme="minorHAnsi" w:hAnsiTheme="minorHAnsi" w:cstheme="minorHAnsi"/>
          <w:i/>
          <w:spacing w:val="-19"/>
          <w:w w:val="92"/>
        </w:rPr>
        <w:t xml:space="preserve"> </w:t>
      </w:r>
      <w:r w:rsidRPr="005742E0">
        <w:rPr>
          <w:rFonts w:asciiTheme="minorHAnsi" w:hAnsiTheme="minorHAnsi" w:cstheme="minorHAnsi"/>
          <w:i/>
        </w:rPr>
        <w:t>V</w:t>
      </w:r>
      <w:r w:rsidRPr="005742E0">
        <w:rPr>
          <w:rFonts w:asciiTheme="minorHAnsi" w:hAnsiTheme="minorHAnsi" w:cstheme="minorHAnsi"/>
          <w:i/>
          <w:spacing w:val="2"/>
        </w:rPr>
        <w:t xml:space="preserve"> </w:t>
      </w:r>
      <w:r w:rsidRPr="005742E0">
        <w:rPr>
          <w:rFonts w:asciiTheme="minorHAnsi" w:hAnsiTheme="minorHAnsi" w:cstheme="minorHAnsi"/>
        </w:rPr>
        <w:t>–</w:t>
      </w:r>
      <w:r w:rsidRPr="005742E0">
        <w:rPr>
          <w:rFonts w:asciiTheme="minorHAnsi" w:hAnsiTheme="minorHAnsi" w:cstheme="minorHAnsi"/>
          <w:spacing w:val="-18"/>
        </w:rPr>
        <w:t xml:space="preserve"> </w:t>
      </w:r>
      <w:r w:rsidRPr="005742E0">
        <w:rPr>
          <w:rFonts w:asciiTheme="minorHAnsi" w:hAnsiTheme="minorHAnsi" w:cstheme="minorHAnsi"/>
          <w:spacing w:val="1"/>
          <w:w w:val="92"/>
        </w:rPr>
        <w:t>F</w:t>
      </w:r>
      <w:r w:rsidRPr="005742E0">
        <w:rPr>
          <w:rFonts w:asciiTheme="minorHAnsi" w:hAnsiTheme="minorHAnsi" w:cstheme="minorHAnsi"/>
          <w:w w:val="92"/>
        </w:rPr>
        <w:t>TP</w:t>
      </w:r>
      <w:r w:rsidRPr="005742E0">
        <w:rPr>
          <w:rFonts w:asciiTheme="minorHAnsi" w:hAnsiTheme="minorHAnsi" w:cstheme="minorHAnsi"/>
          <w:spacing w:val="-3"/>
          <w:w w:val="92"/>
        </w:rPr>
        <w:t xml:space="preserve"> </w:t>
      </w:r>
      <w:r w:rsidRPr="005742E0">
        <w:rPr>
          <w:rFonts w:asciiTheme="minorHAnsi" w:hAnsiTheme="minorHAnsi" w:cstheme="minorHAnsi"/>
        </w:rPr>
        <w:t>hea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</w:rPr>
        <w:t>ing</w:t>
      </w:r>
      <w:r w:rsidRPr="005742E0">
        <w:rPr>
          <w:rFonts w:asciiTheme="minorHAnsi" w:hAnsiTheme="minorHAnsi" w:cstheme="minorHAnsi"/>
          <w:spacing w:val="58"/>
        </w:rPr>
        <w:t xml:space="preserve"> </w:t>
      </w:r>
      <w:r w:rsidRPr="005742E0">
        <w:rPr>
          <w:rFonts w:asciiTheme="minorHAnsi" w:hAnsiTheme="minorHAnsi" w:cstheme="minorHAnsi"/>
          <w:spacing w:val="-4"/>
          <w:w w:val="111"/>
        </w:rPr>
        <w:t>r</w:t>
      </w:r>
      <w:r w:rsidRPr="005742E0">
        <w:rPr>
          <w:rFonts w:asciiTheme="minorHAnsi" w:hAnsiTheme="minorHAnsi" w:cstheme="minorHAnsi"/>
          <w:w w:val="111"/>
        </w:rPr>
        <w:t>e</w:t>
      </w:r>
      <w:r w:rsidRPr="005742E0">
        <w:rPr>
          <w:rFonts w:asciiTheme="minorHAnsi" w:hAnsiTheme="minorHAnsi" w:cstheme="minorHAnsi"/>
          <w:spacing w:val="-2"/>
          <w:w w:val="111"/>
        </w:rPr>
        <w:t>l</w:t>
      </w:r>
      <w:r w:rsidRPr="005742E0">
        <w:rPr>
          <w:rFonts w:asciiTheme="minorHAnsi" w:hAnsiTheme="minorHAnsi" w:cstheme="minorHAnsi"/>
          <w:w w:val="111"/>
        </w:rPr>
        <w:t>a</w:t>
      </w:r>
      <w:r w:rsidRPr="005742E0">
        <w:rPr>
          <w:rFonts w:asciiTheme="minorHAnsi" w:hAnsiTheme="minorHAnsi" w:cstheme="minorHAnsi"/>
          <w:spacing w:val="-1"/>
          <w:w w:val="111"/>
        </w:rPr>
        <w:t>t</w:t>
      </w:r>
      <w:r w:rsidRPr="005742E0">
        <w:rPr>
          <w:rFonts w:asciiTheme="minorHAnsi" w:hAnsiTheme="minorHAnsi" w:cstheme="minorHAnsi"/>
          <w:w w:val="111"/>
        </w:rPr>
        <w:t>ing</w:t>
      </w:r>
      <w:r w:rsidRPr="005742E0">
        <w:rPr>
          <w:rFonts w:asciiTheme="minorHAnsi" w:hAnsiTheme="minorHAnsi" w:cstheme="minorHAnsi"/>
          <w:spacing w:val="-28"/>
          <w:w w:val="111"/>
        </w:rPr>
        <w:t xml:space="preserve"> </w:t>
      </w:r>
      <w:r w:rsidRPr="005742E0">
        <w:rPr>
          <w:rFonts w:asciiTheme="minorHAnsi" w:hAnsiTheme="minorHAnsi" w:cstheme="minorHAnsi"/>
          <w:spacing w:val="-3"/>
          <w:w w:val="111"/>
        </w:rPr>
        <w:t>t</w:t>
      </w:r>
      <w:r w:rsidRPr="005742E0">
        <w:rPr>
          <w:rFonts w:asciiTheme="minorHAnsi" w:hAnsiTheme="minorHAnsi" w:cstheme="minorHAnsi"/>
          <w:w w:val="111"/>
        </w:rPr>
        <w:t>o</w:t>
      </w:r>
      <w:r w:rsidRPr="005742E0">
        <w:rPr>
          <w:rFonts w:asciiTheme="minorHAnsi" w:hAnsiTheme="minorHAnsi" w:cstheme="minorHAnsi"/>
          <w:spacing w:val="-8"/>
          <w:w w:val="111"/>
        </w:rPr>
        <w:t xml:space="preserve"> </w:t>
      </w:r>
      <w:r w:rsidRPr="005742E0">
        <w:rPr>
          <w:rFonts w:asciiTheme="minorHAnsi" w:hAnsiTheme="minorHAnsi" w:cstheme="minorHAnsi"/>
        </w:rPr>
        <w:t>se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o</w:t>
      </w:r>
      <w:r w:rsidRPr="005742E0">
        <w:rPr>
          <w:rFonts w:asciiTheme="minorHAnsi" w:hAnsiTheme="minorHAnsi" w:cstheme="minorHAnsi"/>
          <w:spacing w:val="-2"/>
        </w:rPr>
        <w:t>u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2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ssues</w:t>
      </w:r>
      <w:r w:rsidRPr="005742E0">
        <w:rPr>
          <w:rFonts w:asciiTheme="minorHAnsi" w:hAnsiTheme="minorHAnsi" w:cstheme="minorHAnsi"/>
          <w:spacing w:val="-8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o</w:t>
      </w:r>
      <w:r w:rsidRPr="005742E0">
        <w:rPr>
          <w:rFonts w:asciiTheme="minorHAnsi" w:hAnsiTheme="minorHAnsi" w:cstheme="minorHAnsi"/>
        </w:rPr>
        <w:t>f</w:t>
      </w:r>
      <w:r w:rsidRPr="005742E0">
        <w:rPr>
          <w:rFonts w:asciiTheme="minorHAnsi" w:hAnsiTheme="minorHAnsi" w:cstheme="minorHAnsi"/>
          <w:spacing w:val="1"/>
        </w:rPr>
        <w:t xml:space="preserve"> </w:t>
      </w:r>
      <w:r w:rsidRPr="005742E0">
        <w:rPr>
          <w:rFonts w:asciiTheme="minorHAnsi" w:hAnsiTheme="minorHAnsi" w:cstheme="minorHAnsi"/>
        </w:rPr>
        <w:t>m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-1"/>
        </w:rPr>
        <w:t>d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agnos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53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o</w:t>
      </w:r>
      <w:r w:rsidRPr="005742E0">
        <w:rPr>
          <w:rFonts w:asciiTheme="minorHAnsi" w:hAnsiTheme="minorHAnsi" w:cstheme="minorHAnsi"/>
        </w:rPr>
        <w:t>f</w:t>
      </w:r>
      <w:r w:rsidRPr="005742E0">
        <w:rPr>
          <w:rFonts w:asciiTheme="minorHAnsi" w:hAnsiTheme="minorHAnsi" w:cstheme="minorHAnsi"/>
          <w:spacing w:val="1"/>
        </w:rPr>
        <w:t xml:space="preserve"> </w:t>
      </w:r>
      <w:r w:rsidRPr="005742E0">
        <w:rPr>
          <w:rFonts w:asciiTheme="minorHAnsi" w:hAnsiTheme="minorHAnsi" w:cstheme="minorHAnsi"/>
          <w:w w:val="112"/>
        </w:rPr>
        <w:t>b</w:t>
      </w:r>
      <w:r w:rsidRPr="005742E0">
        <w:rPr>
          <w:rFonts w:asciiTheme="minorHAnsi" w:hAnsiTheme="minorHAnsi" w:cstheme="minorHAnsi"/>
          <w:spacing w:val="-4"/>
          <w:w w:val="112"/>
        </w:rPr>
        <w:t>r</w:t>
      </w:r>
      <w:r w:rsidRPr="005742E0">
        <w:rPr>
          <w:rFonts w:asciiTheme="minorHAnsi" w:hAnsiTheme="minorHAnsi" w:cstheme="minorHAnsi"/>
          <w:w w:val="112"/>
        </w:rPr>
        <w:t>e</w:t>
      </w:r>
      <w:r w:rsidRPr="005742E0">
        <w:rPr>
          <w:rFonts w:asciiTheme="minorHAnsi" w:hAnsiTheme="minorHAnsi" w:cstheme="minorHAnsi"/>
          <w:spacing w:val="-2"/>
          <w:w w:val="112"/>
        </w:rPr>
        <w:t>a</w:t>
      </w:r>
      <w:r w:rsidRPr="005742E0">
        <w:rPr>
          <w:rFonts w:asciiTheme="minorHAnsi" w:hAnsiTheme="minorHAnsi" w:cstheme="minorHAnsi"/>
          <w:spacing w:val="-1"/>
          <w:w w:val="112"/>
        </w:rPr>
        <w:t>s</w:t>
      </w:r>
      <w:r w:rsidRPr="005742E0">
        <w:rPr>
          <w:rFonts w:asciiTheme="minorHAnsi" w:hAnsiTheme="minorHAnsi" w:cstheme="minorHAnsi"/>
          <w:w w:val="112"/>
        </w:rPr>
        <w:t>t</w:t>
      </w:r>
      <w:r w:rsidRPr="005742E0">
        <w:rPr>
          <w:rFonts w:asciiTheme="minorHAnsi" w:hAnsiTheme="minorHAnsi" w:cstheme="minorHAnsi"/>
          <w:spacing w:val="-12"/>
          <w:w w:val="112"/>
        </w:rPr>
        <w:t xml:space="preserve"> </w:t>
      </w:r>
      <w:r w:rsidRPr="005742E0">
        <w:rPr>
          <w:rFonts w:asciiTheme="minorHAnsi" w:hAnsiTheme="minorHAnsi" w:cstheme="minorHAnsi"/>
          <w:spacing w:val="-2"/>
          <w:w w:val="99"/>
        </w:rPr>
        <w:t>c</w:t>
      </w:r>
      <w:r w:rsidRPr="005742E0">
        <w:rPr>
          <w:rFonts w:asciiTheme="minorHAnsi" w:hAnsiTheme="minorHAnsi" w:cstheme="minorHAnsi"/>
          <w:w w:val="111"/>
        </w:rPr>
        <w:t>an</w:t>
      </w:r>
      <w:r w:rsidRPr="005742E0">
        <w:rPr>
          <w:rFonts w:asciiTheme="minorHAnsi" w:hAnsiTheme="minorHAnsi" w:cstheme="minorHAnsi"/>
          <w:spacing w:val="-2"/>
          <w:w w:val="111"/>
        </w:rPr>
        <w:t>c</w:t>
      </w:r>
      <w:r w:rsidRPr="005742E0">
        <w:rPr>
          <w:rFonts w:asciiTheme="minorHAnsi" w:hAnsiTheme="minorHAnsi" w:cstheme="minorHAnsi"/>
          <w:w w:val="106"/>
        </w:rPr>
        <w:t>e</w:t>
      </w:r>
      <w:r w:rsidRPr="005742E0">
        <w:rPr>
          <w:rFonts w:asciiTheme="minorHAnsi" w:hAnsiTheme="minorHAnsi" w:cstheme="minorHAnsi"/>
          <w:spacing w:val="-19"/>
          <w:w w:val="106"/>
        </w:rPr>
        <w:t>r</w:t>
      </w:r>
      <w:r w:rsidRPr="005742E0">
        <w:rPr>
          <w:rFonts w:asciiTheme="minorHAnsi" w:hAnsiTheme="minorHAnsi" w:cstheme="minorHAnsi"/>
          <w:w w:val="93"/>
        </w:rPr>
        <w:t>.</w:t>
      </w:r>
    </w:p>
    <w:p w14:paraId="2C93FB2B" w14:textId="77777777" w:rsidR="00433EDA" w:rsidRPr="005742E0" w:rsidRDefault="00433EDA">
      <w:pPr>
        <w:spacing w:before="4" w:line="280" w:lineRule="exact"/>
        <w:rPr>
          <w:rFonts w:asciiTheme="minorHAnsi" w:hAnsiTheme="minorHAnsi" w:cstheme="minorHAnsi"/>
        </w:rPr>
      </w:pPr>
    </w:p>
    <w:p w14:paraId="441777B0" w14:textId="77777777" w:rsidR="00433EDA" w:rsidRPr="005742E0" w:rsidRDefault="00CA4118">
      <w:pPr>
        <w:spacing w:line="243" w:lineRule="auto"/>
        <w:ind w:left="2404" w:right="1532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i/>
          <w:w w:val="98"/>
        </w:rPr>
        <w:t>G</w:t>
      </w:r>
      <w:r w:rsidRPr="005742E0">
        <w:rPr>
          <w:rFonts w:asciiTheme="minorHAnsi" w:hAnsiTheme="minorHAnsi" w:cstheme="minorHAnsi"/>
          <w:i/>
          <w:spacing w:val="-5"/>
          <w:w w:val="98"/>
        </w:rPr>
        <w:t>M</w:t>
      </w:r>
      <w:r w:rsidRPr="005742E0">
        <w:rPr>
          <w:rFonts w:asciiTheme="minorHAnsi" w:hAnsiTheme="minorHAnsi" w:cstheme="minorHAnsi"/>
          <w:i/>
          <w:w w:val="98"/>
        </w:rPr>
        <w:t>C</w:t>
      </w:r>
      <w:r w:rsidRPr="005742E0">
        <w:rPr>
          <w:rFonts w:asciiTheme="minorHAnsi" w:hAnsiTheme="minorHAnsi" w:cstheme="minorHAnsi"/>
          <w:i/>
          <w:spacing w:val="-13"/>
          <w:w w:val="98"/>
        </w:rPr>
        <w:t xml:space="preserve"> </w:t>
      </w:r>
      <w:r w:rsidRPr="005742E0">
        <w:rPr>
          <w:rFonts w:asciiTheme="minorHAnsi" w:hAnsiTheme="minorHAnsi" w:cstheme="minorHAnsi"/>
          <w:i/>
        </w:rPr>
        <w:t>v</w:t>
      </w:r>
      <w:r w:rsidRPr="005742E0">
        <w:rPr>
          <w:rFonts w:asciiTheme="minorHAnsi" w:hAnsiTheme="minorHAnsi" w:cstheme="minorHAnsi"/>
          <w:i/>
          <w:spacing w:val="-4"/>
        </w:rPr>
        <w:t xml:space="preserve"> </w:t>
      </w:r>
      <w:r w:rsidRPr="005742E0">
        <w:rPr>
          <w:rFonts w:asciiTheme="minorHAnsi" w:hAnsiTheme="minorHAnsi" w:cstheme="minorHAnsi"/>
          <w:i/>
          <w:w w:val="92"/>
        </w:rPr>
        <w:t>Dr</w:t>
      </w:r>
      <w:r w:rsidRPr="005742E0">
        <w:rPr>
          <w:rFonts w:asciiTheme="minorHAnsi" w:hAnsiTheme="minorHAnsi" w:cstheme="minorHAnsi"/>
          <w:i/>
          <w:spacing w:val="-5"/>
          <w:w w:val="92"/>
        </w:rPr>
        <w:t xml:space="preserve"> </w:t>
      </w:r>
      <w:r w:rsidRPr="005742E0">
        <w:rPr>
          <w:rFonts w:asciiTheme="minorHAnsi" w:hAnsiTheme="minorHAnsi" w:cstheme="minorHAnsi"/>
          <w:i/>
        </w:rPr>
        <w:t>S</w:t>
      </w:r>
      <w:r w:rsidRPr="005742E0">
        <w:rPr>
          <w:rFonts w:asciiTheme="minorHAnsi" w:hAnsiTheme="minorHAnsi" w:cstheme="minorHAnsi"/>
          <w:i/>
          <w:spacing w:val="-11"/>
        </w:rPr>
        <w:t xml:space="preserve"> </w:t>
      </w:r>
      <w:r w:rsidRPr="005742E0">
        <w:rPr>
          <w:rFonts w:asciiTheme="minorHAnsi" w:hAnsiTheme="minorHAnsi" w:cstheme="minorHAnsi"/>
        </w:rPr>
        <w:t>–</w:t>
      </w:r>
      <w:r w:rsidRPr="005742E0">
        <w:rPr>
          <w:rFonts w:asciiTheme="minorHAnsi" w:hAnsiTheme="minorHAnsi" w:cstheme="minorHAnsi"/>
          <w:spacing w:val="-18"/>
        </w:rPr>
        <w:t xml:space="preserve"> </w:t>
      </w:r>
      <w:r w:rsidRPr="005742E0">
        <w:rPr>
          <w:rFonts w:asciiTheme="minorHAnsi" w:hAnsiTheme="minorHAnsi" w:cstheme="minorHAnsi"/>
          <w:spacing w:val="1"/>
          <w:w w:val="92"/>
        </w:rPr>
        <w:t>F</w:t>
      </w:r>
      <w:r w:rsidRPr="005742E0">
        <w:rPr>
          <w:rFonts w:asciiTheme="minorHAnsi" w:hAnsiTheme="minorHAnsi" w:cstheme="minorHAnsi"/>
          <w:w w:val="92"/>
        </w:rPr>
        <w:t>TP</w:t>
      </w:r>
      <w:r w:rsidRPr="005742E0">
        <w:rPr>
          <w:rFonts w:asciiTheme="minorHAnsi" w:hAnsiTheme="minorHAnsi" w:cstheme="minorHAnsi"/>
          <w:spacing w:val="-3"/>
          <w:w w:val="92"/>
        </w:rPr>
        <w:t xml:space="preserve"> </w:t>
      </w:r>
      <w:r w:rsidRPr="005742E0">
        <w:rPr>
          <w:rFonts w:asciiTheme="minorHAnsi" w:hAnsiTheme="minorHAnsi" w:cstheme="minorHAnsi"/>
        </w:rPr>
        <w:t>hea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</w:rPr>
        <w:t>ing</w:t>
      </w:r>
      <w:r w:rsidRPr="005742E0">
        <w:rPr>
          <w:rFonts w:asciiTheme="minorHAnsi" w:hAnsiTheme="minorHAnsi" w:cstheme="minorHAnsi"/>
          <w:spacing w:val="58"/>
        </w:rPr>
        <w:t xml:space="preserve"> </w:t>
      </w:r>
      <w:r w:rsidRPr="005742E0">
        <w:rPr>
          <w:rFonts w:asciiTheme="minorHAnsi" w:hAnsiTheme="minorHAnsi" w:cstheme="minorHAnsi"/>
          <w:w w:val="110"/>
        </w:rPr>
        <w:t>dea</w:t>
      </w:r>
      <w:r w:rsidRPr="005742E0">
        <w:rPr>
          <w:rFonts w:asciiTheme="minorHAnsi" w:hAnsiTheme="minorHAnsi" w:cstheme="minorHAnsi"/>
          <w:spacing w:val="-1"/>
          <w:w w:val="110"/>
        </w:rPr>
        <w:t>l</w:t>
      </w:r>
      <w:r w:rsidRPr="005742E0">
        <w:rPr>
          <w:rFonts w:asciiTheme="minorHAnsi" w:hAnsiTheme="minorHAnsi" w:cstheme="minorHAnsi"/>
          <w:w w:val="110"/>
        </w:rPr>
        <w:t>ing</w:t>
      </w:r>
      <w:r w:rsidRPr="005742E0">
        <w:rPr>
          <w:rFonts w:asciiTheme="minorHAnsi" w:hAnsiTheme="minorHAnsi" w:cstheme="minorHAnsi"/>
          <w:spacing w:val="-16"/>
          <w:w w:val="110"/>
        </w:rPr>
        <w:t xml:space="preserve"> </w:t>
      </w:r>
      <w:r w:rsidRPr="005742E0">
        <w:rPr>
          <w:rFonts w:asciiTheme="minorHAnsi" w:hAnsiTheme="minorHAnsi" w:cstheme="minorHAnsi"/>
        </w:rPr>
        <w:t>w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th</w:t>
      </w:r>
      <w:r w:rsidRPr="005742E0">
        <w:rPr>
          <w:rFonts w:asciiTheme="minorHAnsi" w:hAnsiTheme="minorHAnsi" w:cstheme="minorHAnsi"/>
          <w:spacing w:val="12"/>
        </w:rPr>
        <w:t xml:space="preserve"> </w:t>
      </w:r>
      <w:r w:rsidRPr="005742E0">
        <w:rPr>
          <w:rFonts w:asciiTheme="minorHAnsi" w:hAnsiTheme="minorHAnsi" w:cstheme="minorHAnsi"/>
        </w:rPr>
        <w:t>nume</w:t>
      </w:r>
      <w:r w:rsidRPr="005742E0">
        <w:rPr>
          <w:rFonts w:asciiTheme="minorHAnsi" w:hAnsiTheme="minorHAnsi" w:cstheme="minorHAnsi"/>
          <w:spacing w:val="-4"/>
        </w:rPr>
        <w:t>r</w:t>
      </w:r>
      <w:r w:rsidRPr="005742E0">
        <w:rPr>
          <w:rFonts w:asciiTheme="minorHAnsi" w:hAnsiTheme="minorHAnsi" w:cstheme="minorHAnsi"/>
        </w:rPr>
        <w:t>o</w:t>
      </w:r>
      <w:r w:rsidRPr="005742E0">
        <w:rPr>
          <w:rFonts w:asciiTheme="minorHAnsi" w:hAnsiTheme="minorHAnsi" w:cstheme="minorHAnsi"/>
          <w:spacing w:val="-2"/>
        </w:rPr>
        <w:t>u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14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ssues</w:t>
      </w:r>
      <w:r w:rsidRPr="005742E0">
        <w:rPr>
          <w:rFonts w:asciiTheme="minorHAnsi" w:hAnsiTheme="minorHAnsi" w:cstheme="minorHAnsi"/>
          <w:spacing w:val="-8"/>
        </w:rPr>
        <w:t xml:space="preserve"> </w:t>
      </w:r>
      <w:r w:rsidRPr="005742E0">
        <w:rPr>
          <w:rFonts w:asciiTheme="minorHAnsi" w:hAnsiTheme="minorHAnsi" w:cstheme="minorHAnsi"/>
          <w:spacing w:val="-4"/>
          <w:w w:val="111"/>
        </w:rPr>
        <w:t>r</w:t>
      </w:r>
      <w:r w:rsidRPr="005742E0">
        <w:rPr>
          <w:rFonts w:asciiTheme="minorHAnsi" w:hAnsiTheme="minorHAnsi" w:cstheme="minorHAnsi"/>
          <w:w w:val="111"/>
        </w:rPr>
        <w:t>e</w:t>
      </w:r>
      <w:r w:rsidRPr="005742E0">
        <w:rPr>
          <w:rFonts w:asciiTheme="minorHAnsi" w:hAnsiTheme="minorHAnsi" w:cstheme="minorHAnsi"/>
          <w:spacing w:val="-2"/>
          <w:w w:val="111"/>
        </w:rPr>
        <w:t>l</w:t>
      </w:r>
      <w:r w:rsidRPr="005742E0">
        <w:rPr>
          <w:rFonts w:asciiTheme="minorHAnsi" w:hAnsiTheme="minorHAnsi" w:cstheme="minorHAnsi"/>
          <w:w w:val="111"/>
        </w:rPr>
        <w:t>a</w:t>
      </w:r>
      <w:r w:rsidRPr="005742E0">
        <w:rPr>
          <w:rFonts w:asciiTheme="minorHAnsi" w:hAnsiTheme="minorHAnsi" w:cstheme="minorHAnsi"/>
          <w:spacing w:val="-1"/>
          <w:w w:val="111"/>
        </w:rPr>
        <w:t>t</w:t>
      </w:r>
      <w:r w:rsidRPr="005742E0">
        <w:rPr>
          <w:rFonts w:asciiTheme="minorHAnsi" w:hAnsiTheme="minorHAnsi" w:cstheme="minorHAnsi"/>
          <w:w w:val="111"/>
        </w:rPr>
        <w:t>ing</w:t>
      </w:r>
      <w:r w:rsidRPr="005742E0">
        <w:rPr>
          <w:rFonts w:asciiTheme="minorHAnsi" w:hAnsiTheme="minorHAnsi" w:cstheme="minorHAnsi"/>
          <w:spacing w:val="-28"/>
          <w:w w:val="111"/>
        </w:rPr>
        <w:t xml:space="preserve"> </w:t>
      </w:r>
      <w:r w:rsidRPr="005742E0">
        <w:rPr>
          <w:rFonts w:asciiTheme="minorHAnsi" w:hAnsiTheme="minorHAnsi" w:cstheme="minorHAnsi"/>
          <w:spacing w:val="-3"/>
          <w:w w:val="111"/>
        </w:rPr>
        <w:t>t</w:t>
      </w:r>
      <w:r w:rsidRPr="005742E0">
        <w:rPr>
          <w:rFonts w:asciiTheme="minorHAnsi" w:hAnsiTheme="minorHAnsi" w:cstheme="minorHAnsi"/>
          <w:w w:val="111"/>
        </w:rPr>
        <w:t>o</w:t>
      </w:r>
      <w:r w:rsidRPr="005742E0">
        <w:rPr>
          <w:rFonts w:asciiTheme="minorHAnsi" w:hAnsiTheme="minorHAnsi" w:cstheme="minorHAnsi"/>
          <w:spacing w:val="-8"/>
          <w:w w:val="111"/>
        </w:rPr>
        <w:t xml:space="preserve"> </w:t>
      </w:r>
      <w:r w:rsidRPr="005742E0">
        <w:rPr>
          <w:rFonts w:asciiTheme="minorHAnsi" w:hAnsiTheme="minorHAnsi" w:cstheme="minorHAnsi"/>
          <w:w w:val="111"/>
        </w:rPr>
        <w:t>m</w:t>
      </w:r>
      <w:r w:rsidRPr="005742E0">
        <w:rPr>
          <w:rFonts w:asciiTheme="minorHAnsi" w:hAnsiTheme="minorHAnsi" w:cstheme="minorHAnsi"/>
          <w:spacing w:val="-1"/>
          <w:w w:val="111"/>
        </w:rPr>
        <w:t>i</w:t>
      </w:r>
      <w:r w:rsidRPr="005742E0">
        <w:rPr>
          <w:rFonts w:asciiTheme="minorHAnsi" w:hAnsiTheme="minorHAnsi" w:cstheme="minorHAnsi"/>
          <w:w w:val="98"/>
        </w:rPr>
        <w:t>s</w:t>
      </w:r>
      <w:r w:rsidRPr="005742E0">
        <w:rPr>
          <w:rFonts w:asciiTheme="minorHAnsi" w:hAnsiTheme="minorHAnsi" w:cstheme="minorHAnsi"/>
          <w:spacing w:val="-2"/>
          <w:w w:val="98"/>
        </w:rPr>
        <w:t>c</w:t>
      </w:r>
      <w:r w:rsidRPr="005742E0">
        <w:rPr>
          <w:rFonts w:asciiTheme="minorHAnsi" w:hAnsiTheme="minorHAnsi" w:cstheme="minorHAnsi"/>
          <w:w w:val="106"/>
        </w:rPr>
        <w:t xml:space="preserve">onduct, </w:t>
      </w:r>
      <w:r w:rsidRPr="005742E0">
        <w:rPr>
          <w:rFonts w:asciiTheme="minorHAnsi" w:hAnsiTheme="minorHAnsi" w:cstheme="minorHAnsi"/>
          <w:spacing w:val="-2"/>
        </w:rPr>
        <w:t>c</w:t>
      </w:r>
      <w:r w:rsidRPr="005742E0">
        <w:rPr>
          <w:rFonts w:asciiTheme="minorHAnsi" w:hAnsiTheme="minorHAnsi" w:cstheme="minorHAnsi"/>
        </w:rPr>
        <w:t>o</w:t>
      </w:r>
      <w:r w:rsidRPr="005742E0">
        <w:rPr>
          <w:rFonts w:asciiTheme="minorHAnsi" w:hAnsiTheme="minorHAnsi" w:cstheme="minorHAnsi"/>
          <w:spacing w:val="-2"/>
        </w:rPr>
        <w:t>n</w:t>
      </w:r>
      <w:r w:rsidRPr="005742E0">
        <w:rPr>
          <w:rFonts w:asciiTheme="minorHAnsi" w:hAnsiTheme="minorHAnsi" w:cstheme="minorHAnsi"/>
          <w:spacing w:val="1"/>
        </w:rPr>
        <w:t>v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c</w:t>
      </w:r>
      <w:r w:rsidRPr="005742E0">
        <w:rPr>
          <w:rFonts w:asciiTheme="minorHAnsi" w:hAnsiTheme="minorHAnsi" w:cstheme="minorHAnsi"/>
          <w:spacing w:val="-1"/>
        </w:rPr>
        <w:t>t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on</w:t>
      </w:r>
      <w:r w:rsidRPr="005742E0">
        <w:rPr>
          <w:rFonts w:asciiTheme="minorHAnsi" w:hAnsiTheme="minorHAnsi" w:cstheme="minorHAnsi"/>
          <w:spacing w:val="28"/>
        </w:rPr>
        <w:t xml:space="preserve"> </w:t>
      </w:r>
      <w:r w:rsidRPr="005742E0">
        <w:rPr>
          <w:rFonts w:asciiTheme="minorHAnsi" w:hAnsiTheme="minorHAnsi" w:cstheme="minorHAnsi"/>
        </w:rPr>
        <w:t>and</w:t>
      </w:r>
      <w:r w:rsidRPr="005742E0">
        <w:rPr>
          <w:rFonts w:asciiTheme="minorHAnsi" w:hAnsiTheme="minorHAnsi" w:cstheme="minorHAnsi"/>
          <w:spacing w:val="42"/>
        </w:rPr>
        <w:t xml:space="preserve"> </w:t>
      </w:r>
      <w:r w:rsidRPr="005742E0">
        <w:rPr>
          <w:rFonts w:asciiTheme="minorHAnsi" w:hAnsiTheme="minorHAnsi" w:cstheme="minorHAnsi"/>
          <w:w w:val="111"/>
        </w:rPr>
        <w:t>hea</w:t>
      </w:r>
      <w:r w:rsidRPr="005742E0">
        <w:rPr>
          <w:rFonts w:asciiTheme="minorHAnsi" w:hAnsiTheme="minorHAnsi" w:cstheme="minorHAnsi"/>
          <w:spacing w:val="-2"/>
          <w:w w:val="111"/>
        </w:rPr>
        <w:t>l</w:t>
      </w:r>
      <w:r w:rsidRPr="005742E0">
        <w:rPr>
          <w:rFonts w:asciiTheme="minorHAnsi" w:hAnsiTheme="minorHAnsi" w:cstheme="minorHAnsi"/>
          <w:w w:val="108"/>
        </w:rPr>
        <w:t>th.</w:t>
      </w:r>
    </w:p>
    <w:p w14:paraId="53577753" w14:textId="77777777" w:rsidR="00433EDA" w:rsidRPr="005742E0" w:rsidRDefault="00433EDA">
      <w:pPr>
        <w:spacing w:line="280" w:lineRule="exact"/>
        <w:rPr>
          <w:rFonts w:asciiTheme="minorHAnsi" w:hAnsiTheme="minorHAnsi" w:cstheme="minorHAnsi"/>
        </w:rPr>
      </w:pPr>
    </w:p>
    <w:p w14:paraId="5D898391" w14:textId="77777777" w:rsidR="00433EDA" w:rsidRPr="005742E0" w:rsidRDefault="00CA4118">
      <w:pPr>
        <w:spacing w:line="243" w:lineRule="auto"/>
        <w:ind w:left="2404" w:right="1674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i/>
          <w:w w:val="98"/>
        </w:rPr>
        <w:t>G</w:t>
      </w:r>
      <w:r w:rsidRPr="005742E0">
        <w:rPr>
          <w:rFonts w:asciiTheme="minorHAnsi" w:hAnsiTheme="minorHAnsi" w:cstheme="minorHAnsi"/>
          <w:i/>
          <w:spacing w:val="-5"/>
          <w:w w:val="98"/>
        </w:rPr>
        <w:t>M</w:t>
      </w:r>
      <w:r w:rsidRPr="005742E0">
        <w:rPr>
          <w:rFonts w:asciiTheme="minorHAnsi" w:hAnsiTheme="minorHAnsi" w:cstheme="minorHAnsi"/>
          <w:i/>
          <w:w w:val="98"/>
        </w:rPr>
        <w:t>C</w:t>
      </w:r>
      <w:r w:rsidRPr="005742E0">
        <w:rPr>
          <w:rFonts w:asciiTheme="minorHAnsi" w:hAnsiTheme="minorHAnsi" w:cstheme="minorHAnsi"/>
          <w:i/>
          <w:spacing w:val="-13"/>
          <w:w w:val="98"/>
        </w:rPr>
        <w:t xml:space="preserve"> </w:t>
      </w:r>
      <w:r w:rsidRPr="005742E0">
        <w:rPr>
          <w:rFonts w:asciiTheme="minorHAnsi" w:hAnsiTheme="minorHAnsi" w:cstheme="minorHAnsi"/>
          <w:i/>
        </w:rPr>
        <w:t>v</w:t>
      </w:r>
      <w:r w:rsidRPr="005742E0">
        <w:rPr>
          <w:rFonts w:asciiTheme="minorHAnsi" w:hAnsiTheme="minorHAnsi" w:cstheme="minorHAnsi"/>
          <w:i/>
          <w:spacing w:val="-4"/>
        </w:rPr>
        <w:t xml:space="preserve"> </w:t>
      </w:r>
      <w:r w:rsidRPr="005742E0">
        <w:rPr>
          <w:rFonts w:asciiTheme="minorHAnsi" w:hAnsiTheme="minorHAnsi" w:cstheme="minorHAnsi"/>
          <w:i/>
          <w:w w:val="92"/>
        </w:rPr>
        <w:t>Dr</w:t>
      </w:r>
      <w:r w:rsidRPr="005742E0">
        <w:rPr>
          <w:rFonts w:asciiTheme="minorHAnsi" w:hAnsiTheme="minorHAnsi" w:cstheme="minorHAnsi"/>
          <w:i/>
          <w:spacing w:val="-5"/>
          <w:w w:val="92"/>
        </w:rPr>
        <w:t xml:space="preserve"> </w:t>
      </w:r>
      <w:r w:rsidRPr="005742E0">
        <w:rPr>
          <w:rFonts w:asciiTheme="minorHAnsi" w:hAnsiTheme="minorHAnsi" w:cstheme="minorHAnsi"/>
          <w:i/>
        </w:rPr>
        <w:t>H</w:t>
      </w:r>
      <w:r w:rsidRPr="005742E0">
        <w:rPr>
          <w:rFonts w:asciiTheme="minorHAnsi" w:hAnsiTheme="minorHAnsi" w:cstheme="minorHAnsi"/>
          <w:i/>
          <w:spacing w:val="-17"/>
        </w:rPr>
        <w:t xml:space="preserve"> </w:t>
      </w:r>
      <w:r w:rsidRPr="005742E0">
        <w:rPr>
          <w:rFonts w:asciiTheme="minorHAnsi" w:hAnsiTheme="minorHAnsi" w:cstheme="minorHAnsi"/>
        </w:rPr>
        <w:t>–</w:t>
      </w:r>
      <w:r w:rsidRPr="005742E0">
        <w:rPr>
          <w:rFonts w:asciiTheme="minorHAnsi" w:hAnsiTheme="minorHAnsi" w:cstheme="minorHAnsi"/>
          <w:spacing w:val="-18"/>
        </w:rPr>
        <w:t xml:space="preserve"> </w:t>
      </w:r>
      <w:r w:rsidRPr="005742E0">
        <w:rPr>
          <w:rFonts w:asciiTheme="minorHAnsi" w:hAnsiTheme="minorHAnsi" w:cstheme="minorHAnsi"/>
          <w:spacing w:val="1"/>
          <w:w w:val="92"/>
        </w:rPr>
        <w:t>F</w:t>
      </w:r>
      <w:r w:rsidRPr="005742E0">
        <w:rPr>
          <w:rFonts w:asciiTheme="minorHAnsi" w:hAnsiTheme="minorHAnsi" w:cstheme="minorHAnsi"/>
          <w:w w:val="92"/>
        </w:rPr>
        <w:t>TP</w:t>
      </w:r>
      <w:r w:rsidRPr="005742E0">
        <w:rPr>
          <w:rFonts w:asciiTheme="minorHAnsi" w:hAnsiTheme="minorHAnsi" w:cstheme="minorHAnsi"/>
          <w:spacing w:val="-3"/>
          <w:w w:val="92"/>
        </w:rPr>
        <w:t xml:space="preserve"> </w:t>
      </w:r>
      <w:r w:rsidRPr="005742E0">
        <w:rPr>
          <w:rFonts w:asciiTheme="minorHAnsi" w:hAnsiTheme="minorHAnsi" w:cstheme="minorHAnsi"/>
        </w:rPr>
        <w:t>hea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</w:rPr>
        <w:t>ing</w:t>
      </w:r>
      <w:r w:rsidRPr="005742E0">
        <w:rPr>
          <w:rFonts w:asciiTheme="minorHAnsi" w:hAnsiTheme="minorHAnsi" w:cstheme="minorHAnsi"/>
          <w:spacing w:val="58"/>
        </w:rPr>
        <w:t xml:space="preserve"> </w:t>
      </w:r>
      <w:r w:rsidRPr="005742E0">
        <w:rPr>
          <w:rFonts w:asciiTheme="minorHAnsi" w:hAnsiTheme="minorHAnsi" w:cstheme="minorHAnsi"/>
          <w:spacing w:val="-4"/>
          <w:w w:val="111"/>
        </w:rPr>
        <w:t>r</w:t>
      </w:r>
      <w:r w:rsidRPr="005742E0">
        <w:rPr>
          <w:rFonts w:asciiTheme="minorHAnsi" w:hAnsiTheme="minorHAnsi" w:cstheme="minorHAnsi"/>
          <w:w w:val="111"/>
        </w:rPr>
        <w:t>e</w:t>
      </w:r>
      <w:r w:rsidRPr="005742E0">
        <w:rPr>
          <w:rFonts w:asciiTheme="minorHAnsi" w:hAnsiTheme="minorHAnsi" w:cstheme="minorHAnsi"/>
          <w:spacing w:val="-2"/>
          <w:w w:val="111"/>
        </w:rPr>
        <w:t>l</w:t>
      </w:r>
      <w:r w:rsidRPr="005742E0">
        <w:rPr>
          <w:rFonts w:asciiTheme="minorHAnsi" w:hAnsiTheme="minorHAnsi" w:cstheme="minorHAnsi"/>
          <w:w w:val="111"/>
        </w:rPr>
        <w:t>a</w:t>
      </w:r>
      <w:r w:rsidRPr="005742E0">
        <w:rPr>
          <w:rFonts w:asciiTheme="minorHAnsi" w:hAnsiTheme="minorHAnsi" w:cstheme="minorHAnsi"/>
          <w:spacing w:val="-1"/>
          <w:w w:val="111"/>
        </w:rPr>
        <w:t>t</w:t>
      </w:r>
      <w:r w:rsidRPr="005742E0">
        <w:rPr>
          <w:rFonts w:asciiTheme="minorHAnsi" w:hAnsiTheme="minorHAnsi" w:cstheme="minorHAnsi"/>
          <w:w w:val="111"/>
        </w:rPr>
        <w:t>ing</w:t>
      </w:r>
      <w:r w:rsidRPr="005742E0">
        <w:rPr>
          <w:rFonts w:asciiTheme="minorHAnsi" w:hAnsiTheme="minorHAnsi" w:cstheme="minorHAnsi"/>
          <w:spacing w:val="-28"/>
          <w:w w:val="111"/>
        </w:rPr>
        <w:t xml:space="preserve"> </w:t>
      </w:r>
      <w:r w:rsidRPr="005742E0">
        <w:rPr>
          <w:rFonts w:asciiTheme="minorHAnsi" w:hAnsiTheme="minorHAnsi" w:cstheme="minorHAnsi"/>
          <w:spacing w:val="-3"/>
          <w:w w:val="111"/>
        </w:rPr>
        <w:t>t</w:t>
      </w:r>
      <w:r w:rsidRPr="005742E0">
        <w:rPr>
          <w:rFonts w:asciiTheme="minorHAnsi" w:hAnsiTheme="minorHAnsi" w:cstheme="minorHAnsi"/>
          <w:w w:val="111"/>
        </w:rPr>
        <w:t>o</w:t>
      </w:r>
      <w:r w:rsidRPr="005742E0">
        <w:rPr>
          <w:rFonts w:asciiTheme="minorHAnsi" w:hAnsiTheme="minorHAnsi" w:cstheme="minorHAnsi"/>
          <w:spacing w:val="-8"/>
          <w:w w:val="111"/>
        </w:rPr>
        <w:t xml:space="preserve"> </w:t>
      </w:r>
      <w:r w:rsidRPr="005742E0">
        <w:rPr>
          <w:rFonts w:asciiTheme="minorHAnsi" w:hAnsiTheme="minorHAnsi" w:cstheme="minorHAnsi"/>
        </w:rPr>
        <w:t>se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  <w:spacing w:val="-2"/>
        </w:rPr>
        <w:t>i</w:t>
      </w:r>
      <w:r w:rsidRPr="005742E0">
        <w:rPr>
          <w:rFonts w:asciiTheme="minorHAnsi" w:hAnsiTheme="minorHAnsi" w:cstheme="minorHAnsi"/>
        </w:rPr>
        <w:t>o</w:t>
      </w:r>
      <w:r w:rsidRPr="005742E0">
        <w:rPr>
          <w:rFonts w:asciiTheme="minorHAnsi" w:hAnsiTheme="minorHAnsi" w:cstheme="minorHAnsi"/>
          <w:spacing w:val="-2"/>
        </w:rPr>
        <w:t>u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2"/>
        </w:rPr>
        <w:t xml:space="preserve"> </w:t>
      </w:r>
      <w:r w:rsidRPr="005742E0">
        <w:rPr>
          <w:rFonts w:asciiTheme="minorHAnsi" w:hAnsiTheme="minorHAnsi" w:cstheme="minorHAnsi"/>
        </w:rPr>
        <w:t>c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</w:rPr>
        <w:t>iminal</w:t>
      </w:r>
      <w:r w:rsidRPr="005742E0">
        <w:rPr>
          <w:rFonts w:asciiTheme="minorHAnsi" w:hAnsiTheme="minorHAnsi" w:cstheme="minorHAnsi"/>
          <w:spacing w:val="11"/>
        </w:rPr>
        <w:t xml:space="preserve"> </w:t>
      </w:r>
      <w:r w:rsidRPr="005742E0">
        <w:rPr>
          <w:rFonts w:asciiTheme="minorHAnsi" w:hAnsiTheme="minorHAnsi" w:cstheme="minorHAnsi"/>
        </w:rPr>
        <w:t>m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-2"/>
        </w:rPr>
        <w:t>c</w:t>
      </w:r>
      <w:r w:rsidRPr="005742E0">
        <w:rPr>
          <w:rFonts w:asciiTheme="minorHAnsi" w:hAnsiTheme="minorHAnsi" w:cstheme="minorHAnsi"/>
        </w:rPr>
        <w:t>onduct</w:t>
      </w:r>
      <w:r w:rsidRPr="005742E0">
        <w:rPr>
          <w:rFonts w:asciiTheme="minorHAnsi" w:hAnsiTheme="minorHAnsi" w:cstheme="minorHAnsi"/>
          <w:spacing w:val="38"/>
        </w:rPr>
        <w:t xml:space="preserve"> </w:t>
      </w:r>
      <w:r w:rsidRPr="005742E0">
        <w:rPr>
          <w:rFonts w:asciiTheme="minorHAnsi" w:hAnsiTheme="minorHAnsi" w:cstheme="minorHAnsi"/>
        </w:rPr>
        <w:t>and</w:t>
      </w:r>
      <w:r w:rsidRPr="005742E0">
        <w:rPr>
          <w:rFonts w:asciiTheme="minorHAnsi" w:hAnsiTheme="minorHAnsi" w:cstheme="minorHAnsi"/>
          <w:spacing w:val="42"/>
        </w:rPr>
        <w:t xml:space="preserve"> </w:t>
      </w:r>
      <w:r w:rsidRPr="005742E0">
        <w:rPr>
          <w:rFonts w:asciiTheme="minorHAnsi" w:hAnsiTheme="minorHAnsi" w:cstheme="minorHAnsi"/>
          <w:w w:val="106"/>
        </w:rPr>
        <w:t>me</w:t>
      </w:r>
      <w:r w:rsidRPr="005742E0">
        <w:rPr>
          <w:rFonts w:asciiTheme="minorHAnsi" w:hAnsiTheme="minorHAnsi" w:cstheme="minorHAnsi"/>
          <w:spacing w:val="-1"/>
          <w:w w:val="106"/>
        </w:rPr>
        <w:t>n</w:t>
      </w:r>
      <w:r w:rsidRPr="005742E0">
        <w:rPr>
          <w:rFonts w:asciiTheme="minorHAnsi" w:hAnsiTheme="minorHAnsi" w:cstheme="minorHAnsi"/>
          <w:spacing w:val="-5"/>
          <w:w w:val="127"/>
        </w:rPr>
        <w:t>t</w:t>
      </w:r>
      <w:r w:rsidRPr="005742E0">
        <w:rPr>
          <w:rFonts w:asciiTheme="minorHAnsi" w:hAnsiTheme="minorHAnsi" w:cstheme="minorHAnsi"/>
          <w:w w:val="113"/>
        </w:rPr>
        <w:t xml:space="preserve">al </w:t>
      </w:r>
      <w:r w:rsidRPr="005742E0">
        <w:rPr>
          <w:rFonts w:asciiTheme="minorHAnsi" w:hAnsiTheme="minorHAnsi" w:cstheme="minorHAnsi"/>
        </w:rPr>
        <w:t>hea</w:t>
      </w:r>
      <w:r w:rsidRPr="005742E0">
        <w:rPr>
          <w:rFonts w:asciiTheme="minorHAnsi" w:hAnsiTheme="minorHAnsi" w:cstheme="minorHAnsi"/>
          <w:spacing w:val="-2"/>
        </w:rPr>
        <w:t>l</w:t>
      </w:r>
      <w:r w:rsidRPr="005742E0">
        <w:rPr>
          <w:rFonts w:asciiTheme="minorHAnsi" w:hAnsiTheme="minorHAnsi" w:cstheme="minorHAnsi"/>
        </w:rPr>
        <w:t>th</w:t>
      </w:r>
      <w:r w:rsidRPr="005742E0">
        <w:rPr>
          <w:rFonts w:asciiTheme="minorHAnsi" w:hAnsiTheme="minorHAnsi" w:cstheme="minorHAnsi"/>
          <w:spacing w:val="58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i</w:t>
      </w:r>
      <w:r w:rsidRPr="005742E0">
        <w:rPr>
          <w:rFonts w:asciiTheme="minorHAnsi" w:hAnsiTheme="minorHAnsi" w:cstheme="minorHAnsi"/>
        </w:rPr>
        <w:t>ssue</w:t>
      </w:r>
      <w:r w:rsidRPr="005742E0">
        <w:rPr>
          <w:rFonts w:asciiTheme="minorHAnsi" w:hAnsiTheme="minorHAnsi" w:cstheme="minorHAnsi"/>
          <w:spacing w:val="-1"/>
        </w:rPr>
        <w:t>s</w:t>
      </w:r>
      <w:r w:rsidRPr="005742E0">
        <w:rPr>
          <w:rFonts w:asciiTheme="minorHAnsi" w:hAnsiTheme="minorHAnsi" w:cstheme="minorHAnsi"/>
        </w:rPr>
        <w:t>.</w:t>
      </w:r>
    </w:p>
    <w:p w14:paraId="7F893866" w14:textId="77777777" w:rsidR="00433EDA" w:rsidRPr="005742E0" w:rsidRDefault="00433EDA">
      <w:pPr>
        <w:spacing w:line="280" w:lineRule="exact"/>
        <w:rPr>
          <w:rFonts w:asciiTheme="minorHAnsi" w:hAnsiTheme="minorHAnsi" w:cstheme="minorHAnsi"/>
        </w:rPr>
      </w:pPr>
    </w:p>
    <w:p w14:paraId="4E45A261" w14:textId="77777777" w:rsidR="00433EDA" w:rsidRPr="005742E0" w:rsidRDefault="00CA4118">
      <w:pPr>
        <w:ind w:left="2404"/>
        <w:rPr>
          <w:rFonts w:asciiTheme="minorHAnsi" w:hAnsiTheme="minorHAnsi" w:cstheme="minorHAnsi"/>
        </w:rPr>
      </w:pPr>
      <w:r w:rsidRPr="005742E0">
        <w:rPr>
          <w:rFonts w:asciiTheme="minorHAnsi" w:hAnsiTheme="minorHAnsi" w:cstheme="minorHAnsi"/>
          <w:i/>
          <w:w w:val="98"/>
        </w:rPr>
        <w:t>G</w:t>
      </w:r>
      <w:r w:rsidRPr="005742E0">
        <w:rPr>
          <w:rFonts w:asciiTheme="minorHAnsi" w:hAnsiTheme="minorHAnsi" w:cstheme="minorHAnsi"/>
          <w:i/>
          <w:spacing w:val="-5"/>
          <w:w w:val="98"/>
        </w:rPr>
        <w:t>M</w:t>
      </w:r>
      <w:r w:rsidRPr="005742E0">
        <w:rPr>
          <w:rFonts w:asciiTheme="minorHAnsi" w:hAnsiTheme="minorHAnsi" w:cstheme="minorHAnsi"/>
          <w:i/>
          <w:w w:val="98"/>
        </w:rPr>
        <w:t>C</w:t>
      </w:r>
      <w:r w:rsidRPr="005742E0">
        <w:rPr>
          <w:rFonts w:asciiTheme="minorHAnsi" w:hAnsiTheme="minorHAnsi" w:cstheme="minorHAnsi"/>
          <w:i/>
          <w:spacing w:val="-13"/>
          <w:w w:val="98"/>
        </w:rPr>
        <w:t xml:space="preserve"> </w:t>
      </w:r>
      <w:r w:rsidRPr="005742E0">
        <w:rPr>
          <w:rFonts w:asciiTheme="minorHAnsi" w:hAnsiTheme="minorHAnsi" w:cstheme="minorHAnsi"/>
          <w:i/>
        </w:rPr>
        <w:t>v</w:t>
      </w:r>
      <w:r w:rsidRPr="005742E0">
        <w:rPr>
          <w:rFonts w:asciiTheme="minorHAnsi" w:hAnsiTheme="minorHAnsi" w:cstheme="minorHAnsi"/>
          <w:i/>
          <w:spacing w:val="-4"/>
        </w:rPr>
        <w:t xml:space="preserve"> </w:t>
      </w:r>
      <w:r w:rsidRPr="005742E0">
        <w:rPr>
          <w:rFonts w:asciiTheme="minorHAnsi" w:hAnsiTheme="minorHAnsi" w:cstheme="minorHAnsi"/>
          <w:i/>
          <w:w w:val="92"/>
        </w:rPr>
        <w:t>Dr</w:t>
      </w:r>
      <w:r w:rsidRPr="005742E0">
        <w:rPr>
          <w:rFonts w:asciiTheme="minorHAnsi" w:hAnsiTheme="minorHAnsi" w:cstheme="minorHAnsi"/>
          <w:i/>
          <w:spacing w:val="-5"/>
          <w:w w:val="92"/>
        </w:rPr>
        <w:t xml:space="preserve"> </w:t>
      </w:r>
      <w:r w:rsidRPr="005742E0">
        <w:rPr>
          <w:rFonts w:asciiTheme="minorHAnsi" w:hAnsiTheme="minorHAnsi" w:cstheme="minorHAnsi"/>
          <w:i/>
        </w:rPr>
        <w:t>P</w:t>
      </w:r>
      <w:r w:rsidRPr="005742E0">
        <w:rPr>
          <w:rFonts w:asciiTheme="minorHAnsi" w:hAnsiTheme="minorHAnsi" w:cstheme="minorHAnsi"/>
          <w:i/>
          <w:spacing w:val="-17"/>
        </w:rPr>
        <w:t xml:space="preserve"> </w:t>
      </w:r>
      <w:r w:rsidRPr="005742E0">
        <w:rPr>
          <w:rFonts w:asciiTheme="minorHAnsi" w:hAnsiTheme="minorHAnsi" w:cstheme="minorHAnsi"/>
        </w:rPr>
        <w:t>–</w:t>
      </w:r>
      <w:r w:rsidRPr="005742E0">
        <w:rPr>
          <w:rFonts w:asciiTheme="minorHAnsi" w:hAnsiTheme="minorHAnsi" w:cstheme="minorHAnsi"/>
          <w:spacing w:val="-18"/>
        </w:rPr>
        <w:t xml:space="preserve"> </w:t>
      </w:r>
      <w:r w:rsidRPr="005742E0">
        <w:rPr>
          <w:rFonts w:asciiTheme="minorHAnsi" w:hAnsiTheme="minorHAnsi" w:cstheme="minorHAnsi"/>
          <w:spacing w:val="1"/>
          <w:w w:val="92"/>
        </w:rPr>
        <w:t>F</w:t>
      </w:r>
      <w:r w:rsidRPr="005742E0">
        <w:rPr>
          <w:rFonts w:asciiTheme="minorHAnsi" w:hAnsiTheme="minorHAnsi" w:cstheme="minorHAnsi"/>
          <w:w w:val="92"/>
        </w:rPr>
        <w:t>TP</w:t>
      </w:r>
      <w:r w:rsidRPr="005742E0">
        <w:rPr>
          <w:rFonts w:asciiTheme="minorHAnsi" w:hAnsiTheme="minorHAnsi" w:cstheme="minorHAnsi"/>
          <w:spacing w:val="-3"/>
          <w:w w:val="92"/>
        </w:rPr>
        <w:t xml:space="preserve"> </w:t>
      </w:r>
      <w:r w:rsidRPr="005742E0">
        <w:rPr>
          <w:rFonts w:asciiTheme="minorHAnsi" w:hAnsiTheme="minorHAnsi" w:cstheme="minorHAnsi"/>
        </w:rPr>
        <w:t>hea</w:t>
      </w:r>
      <w:r w:rsidRPr="005742E0">
        <w:rPr>
          <w:rFonts w:asciiTheme="minorHAnsi" w:hAnsiTheme="minorHAnsi" w:cstheme="minorHAnsi"/>
          <w:spacing w:val="3"/>
        </w:rPr>
        <w:t>r</w:t>
      </w:r>
      <w:r w:rsidRPr="005742E0">
        <w:rPr>
          <w:rFonts w:asciiTheme="minorHAnsi" w:hAnsiTheme="minorHAnsi" w:cstheme="minorHAnsi"/>
        </w:rPr>
        <w:t>ing</w:t>
      </w:r>
      <w:r w:rsidRPr="005742E0">
        <w:rPr>
          <w:rFonts w:asciiTheme="minorHAnsi" w:hAnsiTheme="minorHAnsi" w:cstheme="minorHAnsi"/>
          <w:spacing w:val="58"/>
        </w:rPr>
        <w:t xml:space="preserve"> </w:t>
      </w:r>
      <w:r w:rsidRPr="005742E0">
        <w:rPr>
          <w:rFonts w:asciiTheme="minorHAnsi" w:hAnsiTheme="minorHAnsi" w:cstheme="minorHAnsi"/>
          <w:spacing w:val="-4"/>
          <w:w w:val="111"/>
        </w:rPr>
        <w:t>r</w:t>
      </w:r>
      <w:r w:rsidRPr="005742E0">
        <w:rPr>
          <w:rFonts w:asciiTheme="minorHAnsi" w:hAnsiTheme="minorHAnsi" w:cstheme="minorHAnsi"/>
          <w:w w:val="111"/>
        </w:rPr>
        <w:t>e</w:t>
      </w:r>
      <w:r w:rsidRPr="005742E0">
        <w:rPr>
          <w:rFonts w:asciiTheme="minorHAnsi" w:hAnsiTheme="minorHAnsi" w:cstheme="minorHAnsi"/>
          <w:spacing w:val="-2"/>
          <w:w w:val="111"/>
        </w:rPr>
        <w:t>l</w:t>
      </w:r>
      <w:r w:rsidRPr="005742E0">
        <w:rPr>
          <w:rFonts w:asciiTheme="minorHAnsi" w:hAnsiTheme="minorHAnsi" w:cstheme="minorHAnsi"/>
          <w:w w:val="111"/>
        </w:rPr>
        <w:t>a</w:t>
      </w:r>
      <w:r w:rsidRPr="005742E0">
        <w:rPr>
          <w:rFonts w:asciiTheme="minorHAnsi" w:hAnsiTheme="minorHAnsi" w:cstheme="minorHAnsi"/>
          <w:spacing w:val="-1"/>
          <w:w w:val="111"/>
        </w:rPr>
        <w:t>t</w:t>
      </w:r>
      <w:r w:rsidRPr="005742E0">
        <w:rPr>
          <w:rFonts w:asciiTheme="minorHAnsi" w:hAnsiTheme="minorHAnsi" w:cstheme="minorHAnsi"/>
          <w:w w:val="111"/>
        </w:rPr>
        <w:t>ing</w:t>
      </w:r>
      <w:r w:rsidRPr="005742E0">
        <w:rPr>
          <w:rFonts w:asciiTheme="minorHAnsi" w:hAnsiTheme="minorHAnsi" w:cstheme="minorHAnsi"/>
          <w:spacing w:val="-28"/>
          <w:w w:val="111"/>
        </w:rPr>
        <w:t xml:space="preserve"> </w:t>
      </w:r>
      <w:r w:rsidRPr="005742E0">
        <w:rPr>
          <w:rFonts w:asciiTheme="minorHAnsi" w:hAnsiTheme="minorHAnsi" w:cstheme="minorHAnsi"/>
          <w:spacing w:val="-3"/>
          <w:w w:val="111"/>
        </w:rPr>
        <w:t>t</w:t>
      </w:r>
      <w:r w:rsidRPr="005742E0">
        <w:rPr>
          <w:rFonts w:asciiTheme="minorHAnsi" w:hAnsiTheme="minorHAnsi" w:cstheme="minorHAnsi"/>
          <w:w w:val="111"/>
        </w:rPr>
        <w:t>o</w:t>
      </w:r>
      <w:r w:rsidRPr="005742E0">
        <w:rPr>
          <w:rFonts w:asciiTheme="minorHAnsi" w:hAnsiTheme="minorHAnsi" w:cstheme="minorHAnsi"/>
          <w:spacing w:val="-11"/>
          <w:w w:val="111"/>
        </w:rPr>
        <w:t xml:space="preserve"> </w:t>
      </w:r>
      <w:r w:rsidRPr="005742E0">
        <w:rPr>
          <w:rFonts w:asciiTheme="minorHAnsi" w:hAnsiTheme="minorHAnsi" w:cstheme="minorHAnsi"/>
          <w:spacing w:val="-7"/>
        </w:rPr>
        <w:t>f</w:t>
      </w:r>
      <w:r w:rsidRPr="005742E0">
        <w:rPr>
          <w:rFonts w:asciiTheme="minorHAnsi" w:hAnsiTheme="minorHAnsi" w:cstheme="minorHAnsi"/>
        </w:rPr>
        <w:t>a</w:t>
      </w:r>
      <w:r w:rsidRPr="005742E0">
        <w:rPr>
          <w:rFonts w:asciiTheme="minorHAnsi" w:hAnsiTheme="minorHAnsi" w:cstheme="minorHAnsi"/>
          <w:spacing w:val="-1"/>
        </w:rPr>
        <w:t>il</w:t>
      </w:r>
      <w:r w:rsidRPr="005742E0">
        <w:rPr>
          <w:rFonts w:asciiTheme="minorHAnsi" w:hAnsiTheme="minorHAnsi" w:cstheme="minorHAnsi"/>
        </w:rPr>
        <w:t>in</w:t>
      </w:r>
      <w:r w:rsidRPr="005742E0">
        <w:rPr>
          <w:rFonts w:asciiTheme="minorHAnsi" w:hAnsiTheme="minorHAnsi" w:cstheme="minorHAnsi"/>
          <w:spacing w:val="-2"/>
        </w:rPr>
        <w:t>g</w:t>
      </w:r>
      <w:r w:rsidRPr="005742E0">
        <w:rPr>
          <w:rFonts w:asciiTheme="minorHAnsi" w:hAnsiTheme="minorHAnsi" w:cstheme="minorHAnsi"/>
        </w:rPr>
        <w:t>s</w:t>
      </w:r>
      <w:r w:rsidRPr="005742E0">
        <w:rPr>
          <w:rFonts w:asciiTheme="minorHAnsi" w:hAnsiTheme="minorHAnsi" w:cstheme="minorHAnsi"/>
          <w:spacing w:val="23"/>
        </w:rPr>
        <w:t xml:space="preserve"> </w:t>
      </w:r>
      <w:r w:rsidRPr="005742E0">
        <w:rPr>
          <w:rFonts w:asciiTheme="minorHAnsi" w:hAnsiTheme="minorHAnsi" w:cstheme="minorHAnsi"/>
          <w:spacing w:val="-2"/>
        </w:rPr>
        <w:t>w</w:t>
      </w:r>
      <w:r w:rsidRPr="005742E0">
        <w:rPr>
          <w:rFonts w:asciiTheme="minorHAnsi" w:hAnsiTheme="minorHAnsi" w:cstheme="minorHAnsi"/>
        </w:rPr>
        <w:t>hen</w:t>
      </w:r>
      <w:r w:rsidRPr="005742E0">
        <w:rPr>
          <w:rFonts w:asciiTheme="minorHAnsi" w:hAnsiTheme="minorHAnsi" w:cstheme="minorHAnsi"/>
          <w:spacing w:val="18"/>
        </w:rPr>
        <w:t xml:space="preserve"> </w:t>
      </w:r>
      <w:r w:rsidRPr="005742E0">
        <w:rPr>
          <w:rFonts w:asciiTheme="minorHAnsi" w:hAnsiTheme="minorHAnsi" w:cstheme="minorHAnsi"/>
        </w:rPr>
        <w:t>ac</w:t>
      </w:r>
      <w:r w:rsidRPr="005742E0">
        <w:rPr>
          <w:rFonts w:asciiTheme="minorHAnsi" w:hAnsiTheme="minorHAnsi" w:cstheme="minorHAnsi"/>
          <w:spacing w:val="-1"/>
        </w:rPr>
        <w:t>t</w:t>
      </w:r>
      <w:r w:rsidRPr="005742E0">
        <w:rPr>
          <w:rFonts w:asciiTheme="minorHAnsi" w:hAnsiTheme="minorHAnsi" w:cstheme="minorHAnsi"/>
        </w:rPr>
        <w:t>ing</w:t>
      </w:r>
      <w:r w:rsidRPr="005742E0">
        <w:rPr>
          <w:rFonts w:asciiTheme="minorHAnsi" w:hAnsiTheme="minorHAnsi" w:cstheme="minorHAnsi"/>
          <w:spacing w:val="56"/>
        </w:rPr>
        <w:t xml:space="preserve"> </w:t>
      </w:r>
      <w:r w:rsidRPr="005742E0">
        <w:rPr>
          <w:rFonts w:asciiTheme="minorHAnsi" w:hAnsiTheme="minorHAnsi" w:cstheme="minorHAnsi"/>
          <w:spacing w:val="-2"/>
          <w:w w:val="113"/>
        </w:rPr>
        <w:t>a</w:t>
      </w:r>
      <w:r w:rsidRPr="005742E0">
        <w:rPr>
          <w:rFonts w:asciiTheme="minorHAnsi" w:hAnsiTheme="minorHAnsi" w:cstheme="minorHAnsi"/>
          <w:w w:val="113"/>
        </w:rPr>
        <w:t>s</w:t>
      </w:r>
      <w:r w:rsidRPr="005742E0">
        <w:rPr>
          <w:rFonts w:asciiTheme="minorHAnsi" w:hAnsiTheme="minorHAnsi" w:cstheme="minorHAnsi"/>
          <w:spacing w:val="-17"/>
          <w:w w:val="113"/>
        </w:rPr>
        <w:t xml:space="preserve"> </w:t>
      </w:r>
      <w:r w:rsidRPr="005742E0">
        <w:rPr>
          <w:rFonts w:asciiTheme="minorHAnsi" w:hAnsiTheme="minorHAnsi" w:cstheme="minorHAnsi"/>
        </w:rPr>
        <w:t>an</w:t>
      </w:r>
      <w:r w:rsidRPr="005742E0">
        <w:rPr>
          <w:rFonts w:asciiTheme="minorHAnsi" w:hAnsiTheme="minorHAnsi" w:cstheme="minorHAnsi"/>
          <w:spacing w:val="26"/>
        </w:rPr>
        <w:t xml:space="preserve"> </w:t>
      </w:r>
      <w:r w:rsidRPr="005742E0">
        <w:rPr>
          <w:rFonts w:asciiTheme="minorHAnsi" w:hAnsiTheme="minorHAnsi" w:cstheme="minorHAnsi"/>
          <w:spacing w:val="-1"/>
        </w:rPr>
        <w:t>e</w:t>
      </w:r>
      <w:r w:rsidRPr="005742E0">
        <w:rPr>
          <w:rFonts w:asciiTheme="minorHAnsi" w:hAnsiTheme="minorHAnsi" w:cstheme="minorHAnsi"/>
          <w:spacing w:val="-2"/>
        </w:rPr>
        <w:t>x</w:t>
      </w:r>
      <w:r w:rsidRPr="005742E0">
        <w:rPr>
          <w:rFonts w:asciiTheme="minorHAnsi" w:hAnsiTheme="minorHAnsi" w:cstheme="minorHAnsi"/>
        </w:rPr>
        <w:t>pert</w:t>
      </w:r>
      <w:r w:rsidRPr="005742E0">
        <w:rPr>
          <w:rFonts w:asciiTheme="minorHAnsi" w:hAnsiTheme="minorHAnsi" w:cstheme="minorHAnsi"/>
          <w:spacing w:val="40"/>
        </w:rPr>
        <w:t xml:space="preserve"> </w:t>
      </w:r>
      <w:r w:rsidRPr="005742E0">
        <w:rPr>
          <w:rFonts w:asciiTheme="minorHAnsi" w:hAnsiTheme="minorHAnsi" w:cstheme="minorHAnsi"/>
          <w:w w:val="99"/>
        </w:rPr>
        <w:t>w</w:t>
      </w:r>
      <w:r w:rsidRPr="005742E0">
        <w:rPr>
          <w:rFonts w:asciiTheme="minorHAnsi" w:hAnsiTheme="minorHAnsi" w:cstheme="minorHAnsi"/>
          <w:spacing w:val="-2"/>
          <w:w w:val="99"/>
        </w:rPr>
        <w:t>i</w:t>
      </w:r>
      <w:r w:rsidRPr="005742E0">
        <w:rPr>
          <w:rFonts w:asciiTheme="minorHAnsi" w:hAnsiTheme="minorHAnsi" w:cstheme="minorHAnsi"/>
          <w:w w:val="107"/>
        </w:rPr>
        <w:t>tnes</w:t>
      </w:r>
      <w:r w:rsidRPr="005742E0">
        <w:rPr>
          <w:rFonts w:asciiTheme="minorHAnsi" w:hAnsiTheme="minorHAnsi" w:cstheme="minorHAnsi"/>
          <w:spacing w:val="-1"/>
          <w:w w:val="107"/>
        </w:rPr>
        <w:t>s</w:t>
      </w:r>
      <w:r w:rsidRPr="005742E0">
        <w:rPr>
          <w:rFonts w:asciiTheme="minorHAnsi" w:hAnsiTheme="minorHAnsi" w:cstheme="minorHAnsi"/>
          <w:w w:val="93"/>
        </w:rPr>
        <w:t>.</w:t>
      </w:r>
    </w:p>
    <w:sectPr w:rsidR="00433EDA" w:rsidRPr="005742E0">
      <w:pgSz w:w="11920" w:h="16840"/>
      <w:pgMar w:top="1820" w:right="0" w:bottom="280" w:left="0" w:header="0" w:footer="4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60BE9" w14:textId="77777777" w:rsidR="00CA4118" w:rsidRDefault="00CA4118">
      <w:r>
        <w:separator/>
      </w:r>
    </w:p>
  </w:endnote>
  <w:endnote w:type="continuationSeparator" w:id="0">
    <w:p w14:paraId="4D3E7078" w14:textId="77777777" w:rsidR="00CA4118" w:rsidRDefault="00CA4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104A3" w14:textId="63C21D65" w:rsidR="00433EDA" w:rsidRDefault="005742E0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5168" behindDoc="1" locked="0" layoutInCell="1" allowOverlap="1" wp14:anchorId="25D07EBF" wp14:editId="45FBB100">
              <wp:simplePos x="0" y="0"/>
              <wp:positionH relativeFrom="page">
                <wp:posOffset>1270</wp:posOffset>
              </wp:positionH>
              <wp:positionV relativeFrom="page">
                <wp:posOffset>10316845</wp:posOffset>
              </wp:positionV>
              <wp:extent cx="7560310" cy="375285"/>
              <wp:effectExtent l="1270" t="1270" r="1270" b="4445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60310" cy="375285"/>
                        <a:chOff x="2" y="16247"/>
                        <a:chExt cx="11906" cy="591"/>
                      </a:xfrm>
                    </wpg:grpSpPr>
                    <wps:wsp>
                      <wps:cNvPr id="4" name="Freeform 11"/>
                      <wps:cNvSpPr>
                        <a:spLocks/>
                      </wps:cNvSpPr>
                      <wps:spPr bwMode="auto">
                        <a:xfrm>
                          <a:off x="2" y="16247"/>
                          <a:ext cx="11906" cy="591"/>
                        </a:xfrm>
                        <a:custGeom>
                          <a:avLst/>
                          <a:gdLst>
                            <a:gd name="T0" fmla="+- 0 11906 2"/>
                            <a:gd name="T1" fmla="*/ T0 w 11906"/>
                            <a:gd name="T2" fmla="+- 0 16247 16247"/>
                            <a:gd name="T3" fmla="*/ 16247 h 591"/>
                            <a:gd name="T4" fmla="+- 0 2 2"/>
                            <a:gd name="T5" fmla="*/ T4 w 11906"/>
                            <a:gd name="T6" fmla="+- 0 16247 16247"/>
                            <a:gd name="T7" fmla="*/ 16247 h 591"/>
                            <a:gd name="T8" fmla="+- 0 2 2"/>
                            <a:gd name="T9" fmla="*/ T8 w 11906"/>
                            <a:gd name="T10" fmla="+- 0 16838 16247"/>
                            <a:gd name="T11" fmla="*/ 16838 h 591"/>
                            <a:gd name="T12" fmla="+- 0 11906 2"/>
                            <a:gd name="T13" fmla="*/ T12 w 11906"/>
                            <a:gd name="T14" fmla="+- 0 16838 16247"/>
                            <a:gd name="T15" fmla="*/ 16838 h 591"/>
                            <a:gd name="T16" fmla="+- 0 11906 2"/>
                            <a:gd name="T17" fmla="*/ T16 w 11906"/>
                            <a:gd name="T18" fmla="+- 0 16247 16247"/>
                            <a:gd name="T19" fmla="*/ 16247 h 59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1906" h="591">
                              <a:moveTo>
                                <a:pt x="11904" y="0"/>
                              </a:moveTo>
                              <a:lnTo>
                                <a:pt x="0" y="0"/>
                              </a:lnTo>
                              <a:lnTo>
                                <a:pt x="0" y="591"/>
                              </a:lnTo>
                              <a:lnTo>
                                <a:pt x="11904" y="591"/>
                              </a:lnTo>
                              <a:lnTo>
                                <a:pt x="119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D314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1D118D2" id="Group 3" o:spid="_x0000_s1026" style="position:absolute;margin-left:.1pt;margin-top:812.35pt;width:595.3pt;height:29.55pt;z-index:-251661312;mso-position-horizontal-relative:page;mso-position-vertical-relative:page" coordorigin="2,16247" coordsize="11906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">
              <v:shape id="Freeform 11" o:spid="_x0000_s1027" style="position:absolute;left:2;top:16247;width:11906;height:591;visibility:visible;mso-wrap-style:square;v-text-anchor:top" coordsize="11906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" path="m11904,l,,,591r11904,l11904,xe" fillcolor="#2d3146" stroked="f">
                <v:path arrowok="t" o:connecttype="custom" o:connectlocs="11904,16247;0,16247;0,16838;11904,16838;11904,16247" o:connectangles="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4A9B22FA" wp14:editId="57D1A4B8">
              <wp:simplePos x="0" y="0"/>
              <wp:positionH relativeFrom="page">
                <wp:posOffset>342900</wp:posOffset>
              </wp:positionH>
              <wp:positionV relativeFrom="page">
                <wp:posOffset>10446385</wp:posOffset>
              </wp:positionV>
              <wp:extent cx="485775" cy="1270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577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5A6DD9" w14:textId="77777777" w:rsidR="00433EDA" w:rsidRDefault="00CA4118">
                          <w:pPr>
                            <w:spacing w:line="160" w:lineRule="exact"/>
                            <w:ind w:left="20" w:right="-24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FDFDFD"/>
                              <w:w w:val="107"/>
                              <w:sz w:val="16"/>
                              <w:szCs w:val="16"/>
                            </w:rPr>
                            <w:t>D</w:t>
                          </w:r>
                          <w:r>
                            <w:rPr>
                              <w:color w:val="FDFDFD"/>
                              <w:spacing w:val="-1"/>
                              <w:w w:val="107"/>
                              <w:sz w:val="16"/>
                              <w:szCs w:val="16"/>
                            </w:rPr>
                            <w:t>a</w:t>
                          </w:r>
                          <w:r>
                            <w:rPr>
                              <w:color w:val="FDFDFD"/>
                              <w:spacing w:val="1"/>
                              <w:w w:val="97"/>
                              <w:sz w:val="16"/>
                              <w:szCs w:val="16"/>
                            </w:rPr>
                            <w:t>v</w:t>
                          </w:r>
                          <w:r>
                            <w:rPr>
                              <w:color w:val="FDFDFD"/>
                              <w:spacing w:val="-1"/>
                              <w:w w:val="98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color w:val="FDFDFD"/>
                              <w:spacing w:val="22"/>
                              <w:w w:val="115"/>
                              <w:sz w:val="16"/>
                              <w:szCs w:val="16"/>
                            </w:rPr>
                            <w:t>d</w:t>
                          </w:r>
                          <w:r>
                            <w:rPr>
                              <w:color w:val="FDFDFD"/>
                              <w:spacing w:val="-17"/>
                              <w:w w:val="89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color w:val="FDFDFD"/>
                              <w:w w:val="113"/>
                              <w:sz w:val="16"/>
                              <w:szCs w:val="16"/>
                            </w:rPr>
                            <w:t>oal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9B22F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pt;margin-top:822.55pt;width:38.25pt;height:10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" filled="f" stroked="f">
              <v:textbox inset="0,0,0,0">
                <w:txbxContent>
                  <w:p w14:paraId="065A6DD9" w14:textId="77777777" w:rsidR="00433EDA" w:rsidRDefault="00CA4118">
                    <w:pPr>
                      <w:spacing w:line="160" w:lineRule="exact"/>
                      <w:ind w:left="20" w:right="-24"/>
                      <w:rPr>
                        <w:sz w:val="16"/>
                        <w:szCs w:val="16"/>
                      </w:rPr>
                    </w:pPr>
                    <w:r>
                      <w:rPr>
                        <w:color w:val="FDFDFD"/>
                        <w:w w:val="107"/>
                        <w:sz w:val="16"/>
                        <w:szCs w:val="16"/>
                      </w:rPr>
                      <w:t>D</w:t>
                    </w:r>
                    <w:r>
                      <w:rPr>
                        <w:color w:val="FDFDFD"/>
                        <w:spacing w:val="-1"/>
                        <w:w w:val="107"/>
                        <w:sz w:val="16"/>
                        <w:szCs w:val="16"/>
                      </w:rPr>
                      <w:t>a</w:t>
                    </w:r>
                    <w:r>
                      <w:rPr>
                        <w:color w:val="FDFDFD"/>
                        <w:spacing w:val="1"/>
                        <w:w w:val="97"/>
                        <w:sz w:val="16"/>
                        <w:szCs w:val="16"/>
                      </w:rPr>
                      <w:t>v</w:t>
                    </w:r>
                    <w:r>
                      <w:rPr>
                        <w:color w:val="FDFDFD"/>
                        <w:spacing w:val="-1"/>
                        <w:w w:val="98"/>
                        <w:sz w:val="16"/>
                        <w:szCs w:val="16"/>
                      </w:rPr>
                      <w:t>i</w:t>
                    </w:r>
                    <w:r>
                      <w:rPr>
                        <w:color w:val="FDFDFD"/>
                        <w:spacing w:val="22"/>
                        <w:w w:val="115"/>
                        <w:sz w:val="16"/>
                        <w:szCs w:val="16"/>
                      </w:rPr>
                      <w:t>d</w:t>
                    </w:r>
                    <w:r>
                      <w:rPr>
                        <w:color w:val="FDFDFD"/>
                        <w:spacing w:val="-17"/>
                        <w:w w:val="89"/>
                        <w:sz w:val="16"/>
                        <w:szCs w:val="16"/>
                      </w:rPr>
                      <w:t>T</w:t>
                    </w:r>
                    <w:r>
                      <w:rPr>
                        <w:color w:val="FDFDFD"/>
                        <w:w w:val="113"/>
                        <w:sz w:val="16"/>
                        <w:szCs w:val="16"/>
                      </w:rPr>
                      <w:t>oal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C99B680" wp14:editId="3FB49D62">
              <wp:simplePos x="0" y="0"/>
              <wp:positionH relativeFrom="page">
                <wp:posOffset>2719070</wp:posOffset>
              </wp:positionH>
              <wp:positionV relativeFrom="page">
                <wp:posOffset>10446385</wp:posOffset>
              </wp:positionV>
              <wp:extent cx="3740150" cy="139700"/>
              <wp:effectExtent l="4445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401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65EB5B" w14:textId="77777777" w:rsidR="00433EDA" w:rsidRDefault="00CA4118">
                          <w:pPr>
                            <w:spacing w:line="180" w:lineRule="exact"/>
                            <w:ind w:left="20" w:right="-27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FDFDFD"/>
                              <w:spacing w:val="-12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color w:val="FDFDFD"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color w:val="FDFDFD"/>
                              <w:spacing w:val="1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FDFDFD"/>
                              <w:sz w:val="16"/>
                              <w:szCs w:val="16"/>
                            </w:rPr>
                            <w:t>0</w:t>
                          </w:r>
                          <w:r>
                            <w:rPr>
                              <w:color w:val="FDFDFD"/>
                              <w:spacing w:val="2"/>
                              <w:sz w:val="16"/>
                              <w:szCs w:val="16"/>
                            </w:rPr>
                            <w:t>8</w:t>
                          </w:r>
                          <w:r>
                            <w:rPr>
                              <w:color w:val="FDFDFD"/>
                              <w:sz w:val="16"/>
                              <w:szCs w:val="16"/>
                            </w:rPr>
                            <w:t>45</w:t>
                          </w:r>
                          <w:r>
                            <w:rPr>
                              <w:color w:val="FDFDFD"/>
                              <w:spacing w:val="3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FDFDFD"/>
                              <w:sz w:val="16"/>
                              <w:szCs w:val="16"/>
                            </w:rPr>
                            <w:t>300</w:t>
                          </w:r>
                          <w:r>
                            <w:rPr>
                              <w:color w:val="FDFDFD"/>
                              <w:spacing w:val="28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FDFDFD"/>
                              <w:spacing w:val="2"/>
                              <w:sz w:val="16"/>
                              <w:szCs w:val="16"/>
                            </w:rPr>
                            <w:t>7</w:t>
                          </w:r>
                          <w:r>
                            <w:rPr>
                              <w:color w:val="FDFDFD"/>
                              <w:spacing w:val="-14"/>
                              <w:sz w:val="16"/>
                              <w:szCs w:val="16"/>
                            </w:rPr>
                            <w:t>7</w:t>
                          </w:r>
                          <w:r>
                            <w:rPr>
                              <w:color w:val="FDFDFD"/>
                              <w:sz w:val="16"/>
                              <w:szCs w:val="16"/>
                            </w:rPr>
                            <w:t xml:space="preserve">47 </w:t>
                          </w:r>
                          <w:r>
                            <w:rPr>
                              <w:color w:val="FDFDFD"/>
                              <w:spacing w:val="14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CAAC7B"/>
                              <w:sz w:val="16"/>
                              <w:szCs w:val="16"/>
                            </w:rPr>
                            <w:t>|</w:t>
                          </w:r>
                          <w:r>
                            <w:rPr>
                              <w:color w:val="CAAC7B"/>
                              <w:spacing w:val="3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FDFDFD"/>
                              <w:sz w:val="16"/>
                              <w:szCs w:val="16"/>
                            </w:rPr>
                            <w:t>E:</w:t>
                          </w:r>
                          <w:r>
                            <w:rPr>
                              <w:color w:val="FDFDFD"/>
                              <w:spacing w:val="4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FDFDFD"/>
                              <w:w w:val="106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color w:val="FDFDFD"/>
                              <w:spacing w:val="-4"/>
                              <w:w w:val="106"/>
                              <w:sz w:val="16"/>
                              <w:szCs w:val="16"/>
                            </w:rPr>
                            <w:t>x</w:t>
                          </w:r>
                          <w:r>
                            <w:rPr>
                              <w:color w:val="FDFDFD"/>
                              <w:w w:val="106"/>
                              <w:sz w:val="16"/>
                              <w:szCs w:val="16"/>
                            </w:rPr>
                            <w:t>changechamber</w:t>
                          </w:r>
                          <w:r>
                            <w:rPr>
                              <w:color w:val="FDFDFD"/>
                              <w:spacing w:val="-1"/>
                              <w:w w:val="106"/>
                              <w:sz w:val="16"/>
                              <w:szCs w:val="16"/>
                            </w:rPr>
                            <w:t>s.c</w:t>
                          </w:r>
                          <w:r>
                            <w:rPr>
                              <w:color w:val="FDFDFD"/>
                              <w:spacing w:val="-6"/>
                              <w:w w:val="106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color w:val="FDFDFD"/>
                              <w:spacing w:val="-3"/>
                              <w:w w:val="106"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color w:val="FDFDFD"/>
                              <w:w w:val="106"/>
                              <w:sz w:val="16"/>
                              <w:szCs w:val="16"/>
                            </w:rPr>
                            <w:t>uk</w:t>
                          </w:r>
                          <w:r>
                            <w:rPr>
                              <w:color w:val="FDFDFD"/>
                              <w:spacing w:val="36"/>
                              <w:w w:val="106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CAAC7B"/>
                              <w:sz w:val="16"/>
                              <w:szCs w:val="16"/>
                            </w:rPr>
                            <w:t>|</w:t>
                          </w:r>
                          <w:r>
                            <w:rPr>
                              <w:color w:val="CAAC7B"/>
                              <w:spacing w:val="33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FDFDFD"/>
                                <w:spacing w:val="-2"/>
                                <w:w w:val="127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color w:val="FDFDFD"/>
                                <w:w w:val="111"/>
                                <w:sz w:val="18"/>
                                <w:szCs w:val="18"/>
                              </w:rPr>
                              <w:t>oal@</w:t>
                            </w:r>
                            <w:r>
                              <w:rPr>
                                <w:color w:val="FDFDFD"/>
                                <w:spacing w:val="-1"/>
                                <w:w w:val="11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color w:val="FDFDFD"/>
                                <w:spacing w:val="-3"/>
                                <w:w w:val="95"/>
                                <w:sz w:val="18"/>
                                <w:szCs w:val="18"/>
                              </w:rPr>
                              <w:t>x</w:t>
                            </w:r>
                            <w:r>
                              <w:rPr>
                                <w:color w:val="FDFDFD"/>
                                <w:w w:val="108"/>
                                <w:sz w:val="18"/>
                                <w:szCs w:val="18"/>
                              </w:rPr>
                              <w:t>changechamber</w:t>
                            </w:r>
                            <w:r>
                              <w:rPr>
                                <w:color w:val="FDFDFD"/>
                                <w:spacing w:val="-1"/>
                                <w:w w:val="108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color w:val="FDFDFD"/>
                                <w:spacing w:val="-1"/>
                                <w:w w:val="93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color w:val="FDFDFD"/>
                                <w:spacing w:val="-1"/>
                                <w:w w:val="99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color w:val="FDFDFD"/>
                                <w:spacing w:val="-8"/>
                                <w:w w:val="109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color w:val="FDFDFD"/>
                                <w:spacing w:val="-5"/>
                                <w:w w:val="93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color w:val="FDFDFD"/>
                                <w:w w:val="95"/>
                                <w:sz w:val="18"/>
                                <w:szCs w:val="18"/>
                              </w:rPr>
                              <w:t>uk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99B680" id="Text Box 1" o:spid="_x0000_s1027" type="#_x0000_t202" style="position:absolute;margin-left:214.1pt;margin-top:822.55pt;width:294.5pt;height:11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" filled="f" stroked="f">
              <v:textbox inset="0,0,0,0">
                <w:txbxContent>
                  <w:p w14:paraId="4165EB5B" w14:textId="77777777" w:rsidR="00433EDA" w:rsidRDefault="00CA4118">
                    <w:pPr>
                      <w:spacing w:line="180" w:lineRule="exact"/>
                      <w:ind w:left="20" w:right="-27"/>
                      <w:rPr>
                        <w:sz w:val="18"/>
                        <w:szCs w:val="18"/>
                      </w:rPr>
                    </w:pPr>
                    <w:r>
                      <w:rPr>
                        <w:color w:val="FDFDFD"/>
                        <w:spacing w:val="-12"/>
                        <w:sz w:val="16"/>
                        <w:szCs w:val="16"/>
                      </w:rPr>
                      <w:t>T</w:t>
                    </w:r>
                    <w:r>
                      <w:rPr>
                        <w:color w:val="FDFDFD"/>
                        <w:sz w:val="16"/>
                        <w:szCs w:val="16"/>
                      </w:rPr>
                      <w:t>:</w:t>
                    </w:r>
                    <w:r>
                      <w:rPr>
                        <w:color w:val="FDFDFD"/>
                        <w:spacing w:val="1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FDFDFD"/>
                        <w:sz w:val="16"/>
                        <w:szCs w:val="16"/>
                      </w:rPr>
                      <w:t>0</w:t>
                    </w:r>
                    <w:r>
                      <w:rPr>
                        <w:color w:val="FDFDFD"/>
                        <w:spacing w:val="2"/>
                        <w:sz w:val="16"/>
                        <w:szCs w:val="16"/>
                      </w:rPr>
                      <w:t>8</w:t>
                    </w:r>
                    <w:r>
                      <w:rPr>
                        <w:color w:val="FDFDFD"/>
                        <w:sz w:val="16"/>
                        <w:szCs w:val="16"/>
                      </w:rPr>
                      <w:t>45</w:t>
                    </w:r>
                    <w:r>
                      <w:rPr>
                        <w:color w:val="FDFDFD"/>
                        <w:spacing w:val="3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FDFDFD"/>
                        <w:sz w:val="16"/>
                        <w:szCs w:val="16"/>
                      </w:rPr>
                      <w:t>300</w:t>
                    </w:r>
                    <w:r>
                      <w:rPr>
                        <w:color w:val="FDFDFD"/>
                        <w:spacing w:val="28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FDFDFD"/>
                        <w:spacing w:val="2"/>
                        <w:sz w:val="16"/>
                        <w:szCs w:val="16"/>
                      </w:rPr>
                      <w:t>7</w:t>
                    </w:r>
                    <w:r>
                      <w:rPr>
                        <w:color w:val="FDFDFD"/>
                        <w:spacing w:val="-14"/>
                        <w:sz w:val="16"/>
                        <w:szCs w:val="16"/>
                      </w:rPr>
                      <w:t>7</w:t>
                    </w:r>
                    <w:r>
                      <w:rPr>
                        <w:color w:val="FDFDFD"/>
                        <w:sz w:val="16"/>
                        <w:szCs w:val="16"/>
                      </w:rPr>
                      <w:t xml:space="preserve">47 </w:t>
                    </w:r>
                    <w:r>
                      <w:rPr>
                        <w:color w:val="FDFDFD"/>
                        <w:spacing w:val="14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CAAC7B"/>
                        <w:sz w:val="16"/>
                        <w:szCs w:val="16"/>
                      </w:rPr>
                      <w:t>|</w:t>
                    </w:r>
                    <w:r>
                      <w:rPr>
                        <w:color w:val="CAAC7B"/>
                        <w:spacing w:val="3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FDFDFD"/>
                        <w:sz w:val="16"/>
                        <w:szCs w:val="16"/>
                      </w:rPr>
                      <w:t>E:</w:t>
                    </w:r>
                    <w:r>
                      <w:rPr>
                        <w:color w:val="FDFDFD"/>
                        <w:spacing w:val="4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FDFDFD"/>
                        <w:w w:val="106"/>
                        <w:sz w:val="16"/>
                        <w:szCs w:val="16"/>
                      </w:rPr>
                      <w:t>e</w:t>
                    </w:r>
                    <w:r>
                      <w:rPr>
                        <w:color w:val="FDFDFD"/>
                        <w:spacing w:val="-4"/>
                        <w:w w:val="106"/>
                        <w:sz w:val="16"/>
                        <w:szCs w:val="16"/>
                      </w:rPr>
                      <w:t>x</w:t>
                    </w:r>
                    <w:r>
                      <w:rPr>
                        <w:color w:val="FDFDFD"/>
                        <w:w w:val="106"/>
                        <w:sz w:val="16"/>
                        <w:szCs w:val="16"/>
                      </w:rPr>
                      <w:t>changechamber</w:t>
                    </w:r>
                    <w:r>
                      <w:rPr>
                        <w:color w:val="FDFDFD"/>
                        <w:spacing w:val="-1"/>
                        <w:w w:val="106"/>
                        <w:sz w:val="16"/>
                        <w:szCs w:val="16"/>
                      </w:rPr>
                      <w:t>s.c</w:t>
                    </w:r>
                    <w:r>
                      <w:rPr>
                        <w:color w:val="FDFDFD"/>
                        <w:spacing w:val="-6"/>
                        <w:w w:val="106"/>
                        <w:sz w:val="16"/>
                        <w:szCs w:val="16"/>
                      </w:rPr>
                      <w:t>o</w:t>
                    </w:r>
                    <w:r>
                      <w:rPr>
                        <w:color w:val="FDFDFD"/>
                        <w:spacing w:val="-3"/>
                        <w:w w:val="106"/>
                        <w:sz w:val="16"/>
                        <w:szCs w:val="16"/>
                      </w:rPr>
                      <w:t>.</w:t>
                    </w:r>
                    <w:r>
                      <w:rPr>
                        <w:color w:val="FDFDFD"/>
                        <w:w w:val="106"/>
                        <w:sz w:val="16"/>
                        <w:szCs w:val="16"/>
                      </w:rPr>
                      <w:t>uk</w:t>
                    </w:r>
                    <w:r>
                      <w:rPr>
                        <w:color w:val="FDFDFD"/>
                        <w:spacing w:val="36"/>
                        <w:w w:val="106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CAAC7B"/>
                        <w:sz w:val="16"/>
                        <w:szCs w:val="16"/>
                      </w:rPr>
                      <w:t>|</w:t>
                    </w:r>
                    <w:r>
                      <w:rPr>
                        <w:color w:val="CAAC7B"/>
                        <w:spacing w:val="33"/>
                        <w:sz w:val="16"/>
                        <w:szCs w:val="16"/>
                      </w:rPr>
                      <w:t xml:space="preserve"> </w:t>
                    </w:r>
                    <w:hyperlink r:id="rId2">
                      <w:r>
                        <w:rPr>
                          <w:color w:val="FDFDFD"/>
                          <w:spacing w:val="-2"/>
                          <w:w w:val="127"/>
                          <w:sz w:val="18"/>
                          <w:szCs w:val="18"/>
                        </w:rPr>
                        <w:t>t</w:t>
                      </w:r>
                      <w:r>
                        <w:rPr>
                          <w:color w:val="FDFDFD"/>
                          <w:w w:val="111"/>
                          <w:sz w:val="18"/>
                          <w:szCs w:val="18"/>
                        </w:rPr>
                        <w:t>oal@</w:t>
                      </w:r>
                      <w:r>
                        <w:rPr>
                          <w:color w:val="FDFDFD"/>
                          <w:spacing w:val="-1"/>
                          <w:w w:val="111"/>
                          <w:sz w:val="18"/>
                          <w:szCs w:val="18"/>
                        </w:rPr>
                        <w:t>e</w:t>
                      </w:r>
                      <w:r>
                        <w:rPr>
                          <w:color w:val="FDFDFD"/>
                          <w:spacing w:val="-3"/>
                          <w:w w:val="95"/>
                          <w:sz w:val="18"/>
                          <w:szCs w:val="18"/>
                        </w:rPr>
                        <w:t>x</w:t>
                      </w:r>
                      <w:r>
                        <w:rPr>
                          <w:color w:val="FDFDFD"/>
                          <w:w w:val="108"/>
                          <w:sz w:val="18"/>
                          <w:szCs w:val="18"/>
                        </w:rPr>
                        <w:t>changechamber</w:t>
                      </w:r>
                      <w:r>
                        <w:rPr>
                          <w:color w:val="FDFDFD"/>
                          <w:spacing w:val="-1"/>
                          <w:w w:val="108"/>
                          <w:sz w:val="18"/>
                          <w:szCs w:val="18"/>
                        </w:rPr>
                        <w:t>s</w:t>
                      </w:r>
                      <w:r>
                        <w:rPr>
                          <w:color w:val="FDFDFD"/>
                          <w:spacing w:val="-1"/>
                          <w:w w:val="93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color w:val="FDFDFD"/>
                          <w:spacing w:val="-1"/>
                          <w:w w:val="99"/>
                          <w:sz w:val="18"/>
                          <w:szCs w:val="18"/>
                        </w:rPr>
                        <w:t>c</w:t>
                      </w:r>
                      <w:r>
                        <w:rPr>
                          <w:color w:val="FDFDFD"/>
                          <w:spacing w:val="-8"/>
                          <w:w w:val="109"/>
                          <w:sz w:val="18"/>
                          <w:szCs w:val="18"/>
                        </w:rPr>
                        <w:t>o</w:t>
                      </w:r>
                      <w:r>
                        <w:rPr>
                          <w:color w:val="FDFDFD"/>
                          <w:spacing w:val="-5"/>
                          <w:w w:val="93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color w:val="FDFDFD"/>
                          <w:w w:val="95"/>
                          <w:sz w:val="18"/>
                          <w:szCs w:val="18"/>
                        </w:rPr>
                        <w:t>uk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96C0A" w14:textId="77777777" w:rsidR="00CA4118" w:rsidRDefault="00CA4118">
      <w:r>
        <w:separator/>
      </w:r>
    </w:p>
  </w:footnote>
  <w:footnote w:type="continuationSeparator" w:id="0">
    <w:p w14:paraId="776AFC00" w14:textId="77777777" w:rsidR="00CA4118" w:rsidRDefault="00CA4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BD17C" w14:textId="77777777" w:rsidR="00433EDA" w:rsidRDefault="00CA4118">
    <w:pPr>
      <w:spacing w:line="200" w:lineRule="exact"/>
    </w:pPr>
    <w:r>
      <w:pict w14:anchorId="6FFB12A1">
        <v:group id="_x0000_s2051" style="position:absolute;margin-left:0;margin-top:0;width:595.3pt;height:91.3pt;z-index:-251658240;mso-position-horizontal-relative:page;mso-position-vertical-relative:page" coordsize="11906,1826">
          <v:shape id="_x0000_s2055" style="position:absolute;left:2;top:1687;width:11904;height:129" coordorigin="2,1687" coordsize="11904,129" path="m2,1816r11904,l11906,1687,2,1687r,129xe" fillcolor="#caac7b" stroked="f">
            <v:path arrowok="t"/>
          </v:shape>
          <v:shape id="_x0000_s2054" style="position:absolute;width:11904;height:1687" coordsize="11904,1687" path="m,1687r11904,l11904,,,,,1687xe" fillcolor="#2d3146" stroked="f">
            <v:path arrowok="t"/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3" type="#_x0000_t75" style="position:absolute;left:550;top:563;width:1907;height:573">
            <v:imagedata r:id="rId1" o:title=""/>
          </v:shape>
          <v:shape id="_x0000_s2052" style="position:absolute;left:3917;top:438;width:0;height:969" coordorigin="3917,438" coordsize="0,969" path="m3917,438r,969e" filled="f" strokecolor="#caac7b" strokeweight=".5pt">
            <v:path arrowok="t"/>
          </v:shape>
          <w10:wrap anchorx="page" anchory="page"/>
        </v:group>
      </w:pict>
    </w:r>
    <w:r>
      <w:pict w14:anchorId="0E06AB4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11.4pt;margin-top:37.4pt;width:111.7pt;height:21.8pt;z-index:-251657216;mso-position-horizontal-relative:page;mso-position-vertical-relative:page" filled="f" stroked="f">
          <v:textbox inset="0,0,0,0">
            <w:txbxContent>
              <w:p w14:paraId="502AC7AC" w14:textId="77777777" w:rsidR="00433EDA" w:rsidRDefault="00CA4118">
                <w:pPr>
                  <w:spacing w:line="180" w:lineRule="exact"/>
                  <w:ind w:left="20"/>
                  <w:rPr>
                    <w:sz w:val="18"/>
                    <w:szCs w:val="18"/>
                  </w:rPr>
                </w:pPr>
                <w:r>
                  <w:rPr>
                    <w:color w:val="FDFDFD"/>
                    <w:sz w:val="18"/>
                    <w:szCs w:val="18"/>
                  </w:rPr>
                  <w:t xml:space="preserve">T: </w:t>
                </w:r>
                <w:r>
                  <w:rPr>
                    <w:color w:val="FDFDFD"/>
                    <w:spacing w:val="43"/>
                    <w:sz w:val="18"/>
                    <w:szCs w:val="18"/>
                  </w:rPr>
                  <w:t xml:space="preserve"> </w:t>
                </w:r>
                <w:r>
                  <w:rPr>
                    <w:color w:val="FDFDFD"/>
                    <w:sz w:val="18"/>
                    <w:szCs w:val="18"/>
                  </w:rPr>
                  <w:t>0</w:t>
                </w:r>
                <w:r>
                  <w:rPr>
                    <w:color w:val="FDFDFD"/>
                    <w:spacing w:val="3"/>
                    <w:sz w:val="18"/>
                    <w:szCs w:val="18"/>
                  </w:rPr>
                  <w:t>8</w:t>
                </w:r>
                <w:r>
                  <w:rPr>
                    <w:color w:val="FDFDFD"/>
                    <w:sz w:val="18"/>
                    <w:szCs w:val="18"/>
                  </w:rPr>
                  <w:t>45</w:t>
                </w:r>
                <w:r>
                  <w:rPr>
                    <w:color w:val="FDFDFD"/>
                    <w:spacing w:val="31"/>
                    <w:sz w:val="18"/>
                    <w:szCs w:val="18"/>
                  </w:rPr>
                  <w:t xml:space="preserve"> </w:t>
                </w:r>
                <w:r>
                  <w:rPr>
                    <w:color w:val="FDFDFD"/>
                    <w:sz w:val="18"/>
                    <w:szCs w:val="18"/>
                  </w:rPr>
                  <w:t>300</w:t>
                </w:r>
                <w:r>
                  <w:rPr>
                    <w:color w:val="FDFDFD"/>
                    <w:spacing w:val="28"/>
                    <w:sz w:val="18"/>
                    <w:szCs w:val="18"/>
                  </w:rPr>
                  <w:t xml:space="preserve"> </w:t>
                </w:r>
                <w:r>
                  <w:rPr>
                    <w:color w:val="FDFDFD"/>
                    <w:spacing w:val="3"/>
                    <w:w w:val="106"/>
                    <w:sz w:val="18"/>
                    <w:szCs w:val="18"/>
                  </w:rPr>
                  <w:t>7</w:t>
                </w:r>
                <w:r>
                  <w:rPr>
                    <w:color w:val="FDFDFD"/>
                    <w:spacing w:val="-16"/>
                    <w:w w:val="106"/>
                    <w:sz w:val="18"/>
                    <w:szCs w:val="18"/>
                  </w:rPr>
                  <w:t>7</w:t>
                </w:r>
                <w:r>
                  <w:rPr>
                    <w:color w:val="FDFDFD"/>
                    <w:w w:val="108"/>
                    <w:sz w:val="18"/>
                    <w:szCs w:val="18"/>
                  </w:rPr>
                  <w:t>47</w:t>
                </w:r>
              </w:p>
              <w:p w14:paraId="143AF49E" w14:textId="77777777" w:rsidR="00433EDA" w:rsidRDefault="00CA4118">
                <w:pPr>
                  <w:spacing w:before="9"/>
                  <w:ind w:left="20" w:right="-27"/>
                  <w:rPr>
                    <w:sz w:val="18"/>
                    <w:szCs w:val="18"/>
                  </w:rPr>
                </w:pPr>
                <w:r>
                  <w:rPr>
                    <w:color w:val="FDFDFD"/>
                    <w:sz w:val="18"/>
                    <w:szCs w:val="18"/>
                  </w:rPr>
                  <w:t>W:</w:t>
                </w:r>
                <w:r>
                  <w:rPr>
                    <w:color w:val="FDFDFD"/>
                    <w:spacing w:val="30"/>
                    <w:sz w:val="18"/>
                    <w:szCs w:val="18"/>
                  </w:rPr>
                  <w:t xml:space="preserve"> </w:t>
                </w:r>
                <w:r>
                  <w:rPr>
                    <w:color w:val="FDFDFD"/>
                    <w:spacing w:val="-1"/>
                    <w:w w:val="114"/>
                    <w:sz w:val="18"/>
                    <w:szCs w:val="18"/>
                  </w:rPr>
                  <w:t>e</w:t>
                </w:r>
                <w:r>
                  <w:rPr>
                    <w:color w:val="FDFDFD"/>
                    <w:spacing w:val="-3"/>
                    <w:w w:val="95"/>
                    <w:sz w:val="18"/>
                    <w:szCs w:val="18"/>
                  </w:rPr>
                  <w:t>x</w:t>
                </w:r>
                <w:r>
                  <w:rPr>
                    <w:color w:val="FDFDFD"/>
                    <w:w w:val="108"/>
                    <w:sz w:val="18"/>
                    <w:szCs w:val="18"/>
                  </w:rPr>
                  <w:t>changechamber</w:t>
                </w:r>
                <w:r>
                  <w:rPr>
                    <w:color w:val="FDFDFD"/>
                    <w:spacing w:val="-1"/>
                    <w:w w:val="108"/>
                    <w:sz w:val="18"/>
                    <w:szCs w:val="18"/>
                  </w:rPr>
                  <w:t>s</w:t>
                </w:r>
                <w:r>
                  <w:rPr>
                    <w:color w:val="FDFDFD"/>
                    <w:spacing w:val="-1"/>
                    <w:w w:val="93"/>
                    <w:sz w:val="18"/>
                    <w:szCs w:val="18"/>
                  </w:rPr>
                  <w:t>.</w:t>
                </w:r>
                <w:r>
                  <w:rPr>
                    <w:color w:val="FDFDFD"/>
                    <w:spacing w:val="-1"/>
                    <w:w w:val="99"/>
                    <w:sz w:val="18"/>
                    <w:szCs w:val="18"/>
                  </w:rPr>
                  <w:t>c</w:t>
                </w:r>
                <w:r>
                  <w:rPr>
                    <w:color w:val="FDFDFD"/>
                    <w:spacing w:val="-8"/>
                    <w:w w:val="109"/>
                    <w:sz w:val="18"/>
                    <w:szCs w:val="18"/>
                  </w:rPr>
                  <w:t>o</w:t>
                </w:r>
                <w:r>
                  <w:rPr>
                    <w:color w:val="FDFDFD"/>
                    <w:spacing w:val="-5"/>
                    <w:w w:val="93"/>
                    <w:sz w:val="18"/>
                    <w:szCs w:val="18"/>
                  </w:rPr>
                  <w:t>.</w:t>
                </w:r>
                <w:r>
                  <w:rPr>
                    <w:color w:val="FDFDFD"/>
                    <w:w w:val="95"/>
                    <w:sz w:val="18"/>
                    <w:szCs w:val="18"/>
                  </w:rPr>
                  <w:t>uk</w:t>
                </w:r>
              </w:p>
            </w:txbxContent>
          </v:textbox>
          <w10:wrap anchorx="page" anchory="page"/>
        </v:shape>
      </w:pict>
    </w:r>
    <w:r>
      <w:pict w14:anchorId="30E61904">
        <v:shape id="_x0000_s2049" type="#_x0000_t202" style="position:absolute;margin-left:352.8pt;margin-top:48.2pt;width:121.25pt;height:11pt;z-index:-251656192;mso-position-horizontal-relative:page;mso-position-vertical-relative:page" filled="f" stroked="f">
          <v:textbox inset="0,0,0,0">
            <w:txbxContent>
              <w:p w14:paraId="53DBE27C" w14:textId="77777777" w:rsidR="00433EDA" w:rsidRDefault="00CA4118">
                <w:pPr>
                  <w:spacing w:line="180" w:lineRule="exact"/>
                  <w:ind w:left="20" w:right="-27"/>
                  <w:rPr>
                    <w:sz w:val="18"/>
                    <w:szCs w:val="18"/>
                  </w:rPr>
                </w:pPr>
                <w:hyperlink r:id="rId2">
                  <w:r>
                    <w:rPr>
                      <w:color w:val="FDFDFD"/>
                      <w:spacing w:val="-2"/>
                      <w:w w:val="127"/>
                      <w:sz w:val="18"/>
                      <w:szCs w:val="18"/>
                    </w:rPr>
                    <w:t>t</w:t>
                  </w:r>
                  <w:r>
                    <w:rPr>
                      <w:color w:val="FDFDFD"/>
                      <w:w w:val="111"/>
                      <w:sz w:val="18"/>
                      <w:szCs w:val="18"/>
                    </w:rPr>
                    <w:t>oal@</w:t>
                  </w:r>
                  <w:r>
                    <w:rPr>
                      <w:color w:val="FDFDFD"/>
                      <w:spacing w:val="-1"/>
                      <w:w w:val="111"/>
                      <w:sz w:val="18"/>
                      <w:szCs w:val="18"/>
                    </w:rPr>
                    <w:t>e</w:t>
                  </w:r>
                  <w:r>
                    <w:rPr>
                      <w:color w:val="FDFDFD"/>
                      <w:spacing w:val="-3"/>
                      <w:w w:val="95"/>
                      <w:sz w:val="18"/>
                      <w:szCs w:val="18"/>
                    </w:rPr>
                    <w:t>x</w:t>
                  </w:r>
                  <w:r>
                    <w:rPr>
                      <w:color w:val="FDFDFD"/>
                      <w:w w:val="108"/>
                      <w:sz w:val="18"/>
                      <w:szCs w:val="18"/>
                    </w:rPr>
                    <w:t>changechamber</w:t>
                  </w:r>
                  <w:r>
                    <w:rPr>
                      <w:color w:val="FDFDFD"/>
                      <w:spacing w:val="-1"/>
                      <w:w w:val="108"/>
                      <w:sz w:val="18"/>
                      <w:szCs w:val="18"/>
                    </w:rPr>
                    <w:t>s</w:t>
                  </w:r>
                  <w:r>
                    <w:rPr>
                      <w:color w:val="FDFDFD"/>
                      <w:spacing w:val="-1"/>
                      <w:w w:val="93"/>
                      <w:sz w:val="18"/>
                      <w:szCs w:val="18"/>
                    </w:rPr>
                    <w:t>.</w:t>
                  </w:r>
                  <w:r>
                    <w:rPr>
                      <w:color w:val="FDFDFD"/>
                      <w:spacing w:val="-1"/>
                      <w:w w:val="99"/>
                      <w:sz w:val="18"/>
                      <w:szCs w:val="18"/>
                    </w:rPr>
                    <w:t>c</w:t>
                  </w:r>
                  <w:r>
                    <w:rPr>
                      <w:color w:val="FDFDFD"/>
                      <w:spacing w:val="-8"/>
                      <w:w w:val="109"/>
                      <w:sz w:val="18"/>
                      <w:szCs w:val="18"/>
                    </w:rPr>
                    <w:t>o</w:t>
                  </w:r>
                  <w:r>
                    <w:rPr>
                      <w:color w:val="FDFDFD"/>
                      <w:spacing w:val="-5"/>
                      <w:w w:val="93"/>
                      <w:sz w:val="18"/>
                      <w:szCs w:val="18"/>
                    </w:rPr>
                    <w:t>.</w:t>
                  </w:r>
                  <w:r>
                    <w:rPr>
                      <w:color w:val="FDFDFD"/>
                      <w:w w:val="95"/>
                      <w:sz w:val="18"/>
                      <w:szCs w:val="18"/>
                    </w:rPr>
                    <w:t>uk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9D577B"/>
    <w:multiLevelType w:val="multilevel"/>
    <w:tmpl w:val="C46E27E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EDA"/>
    <w:rsid w:val="00433EDA"/>
    <w:rsid w:val="005742E0"/>
    <w:rsid w:val="00946546"/>
    <w:rsid w:val="00CA4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08F386A8"/>
  <w15:docId w15:val="{EF0FEA90-15C7-48C3-A0C1-CA915D141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dailymail.co.uk/news/article-2195788/Dawn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xchangechamber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westerndailypress.co.uk/Bristol-s-Priory-Hospital-doctor-struck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ilymail.co.uk/news/article-3322462/Arrogant-Oxford-educated-doctor-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toal@exchangechambers.co.uk" TargetMode="External"/><Relationship Id="rId1" Type="http://schemas.openxmlformats.org/officeDocument/2006/relationships/hyperlink" Target="mailto:toal@exchangechambers.co.u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toal@exchangechambers.co.uk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2021-06-28T08:07:00Z</dcterms:created>
  <dcterms:modified xsi:type="dcterms:W3CDTF">2021-06-28T08:23:00Z</dcterms:modified>
</cp:coreProperties>
</file>